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1421" w14:textId="14D4FA97" w:rsidR="00F453B0" w:rsidRDefault="00787E39">
      <w:pPr>
        <w:jc w:val="center"/>
        <w:rPr>
          <w:rFonts w:ascii="Arial" w:hAnsi="Arial"/>
          <w:sz w:val="22"/>
          <w:szCs w:val="22"/>
        </w:rPr>
      </w:pPr>
      <w:r w:rsidRPr="00916B1C">
        <w:rPr>
          <w:noProof/>
        </w:rPr>
        <w:drawing>
          <wp:inline distT="0" distB="0" distL="0" distR="0" wp14:anchorId="499E2608" wp14:editId="5325DD11">
            <wp:extent cx="6557225" cy="132461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2236" cy="1331683"/>
                    </a:xfrm>
                    <a:prstGeom prst="rect">
                      <a:avLst/>
                    </a:prstGeom>
                    <a:noFill/>
                    <a:ln>
                      <a:noFill/>
                    </a:ln>
                  </pic:spPr>
                </pic:pic>
              </a:graphicData>
            </a:graphic>
          </wp:inline>
        </w:drawing>
      </w:r>
    </w:p>
    <w:p w14:paraId="24E30DE2" w14:textId="77777777" w:rsidR="00F453B0" w:rsidRDefault="00F453B0">
      <w:pPr>
        <w:jc w:val="center"/>
        <w:rPr>
          <w:rFonts w:ascii="Arial" w:hAnsi="Arial"/>
          <w:sz w:val="22"/>
          <w:szCs w:val="22"/>
        </w:rPr>
      </w:pPr>
    </w:p>
    <w:p w14:paraId="35984D0D" w14:textId="77777777" w:rsidR="00A97BF1" w:rsidRDefault="00A97BF1">
      <w:pPr>
        <w:jc w:val="center"/>
        <w:rPr>
          <w:rFonts w:ascii="Arial" w:hAnsi="Arial"/>
          <w:sz w:val="22"/>
          <w:szCs w:val="22"/>
        </w:rPr>
      </w:pPr>
    </w:p>
    <w:p w14:paraId="2ED0BD2C" w14:textId="77777777" w:rsidR="005363D5" w:rsidRDefault="005363D5">
      <w:pPr>
        <w:jc w:val="center"/>
        <w:rPr>
          <w:rFonts w:ascii="Arial" w:hAnsi="Arial"/>
          <w:sz w:val="22"/>
          <w:szCs w:val="22"/>
        </w:rPr>
      </w:pPr>
    </w:p>
    <w:p w14:paraId="18F60579" w14:textId="77777777" w:rsidR="005363D5" w:rsidRPr="005F183F" w:rsidRDefault="005363D5">
      <w:pPr>
        <w:jc w:val="center"/>
        <w:rPr>
          <w:rFonts w:ascii="Arial" w:hAnsi="Arial" w:cs="Arial"/>
          <w:sz w:val="20"/>
          <w:szCs w:val="20"/>
        </w:rPr>
      </w:pPr>
    </w:p>
    <w:p w14:paraId="313CA72F" w14:textId="77777777" w:rsidR="005363D5" w:rsidRPr="005F183F" w:rsidRDefault="005363D5">
      <w:pPr>
        <w:jc w:val="center"/>
        <w:rPr>
          <w:rFonts w:ascii="Arial" w:hAnsi="Arial" w:cs="Arial"/>
          <w:sz w:val="20"/>
          <w:szCs w:val="20"/>
        </w:rPr>
      </w:pPr>
    </w:p>
    <w:p w14:paraId="7EE680B3" w14:textId="2850973E" w:rsidR="005363D5" w:rsidRPr="005F183F" w:rsidRDefault="005363D5" w:rsidP="00F453B0">
      <w:pPr>
        <w:jc w:val="center"/>
        <w:rPr>
          <w:rFonts w:ascii="Arial" w:hAnsi="Arial" w:cs="Arial"/>
          <w:sz w:val="20"/>
          <w:szCs w:val="20"/>
        </w:rPr>
      </w:pPr>
    </w:p>
    <w:p w14:paraId="6BE44FEE" w14:textId="77777777" w:rsidR="00420E50" w:rsidRPr="005F183F" w:rsidRDefault="00420E50" w:rsidP="00420E50">
      <w:pPr>
        <w:rPr>
          <w:rFonts w:ascii="Arial" w:hAnsi="Arial" w:cs="Arial"/>
          <w:sz w:val="20"/>
          <w:szCs w:val="20"/>
        </w:rPr>
      </w:pPr>
    </w:p>
    <w:p w14:paraId="30DB55DF" w14:textId="6E9EBF0C" w:rsidR="005363D5" w:rsidRDefault="005363D5" w:rsidP="00B6797F">
      <w:pPr>
        <w:pStyle w:val="Kazalovsebine2"/>
        <w:rPr>
          <w:rFonts w:ascii="Arial" w:hAnsi="Arial" w:cs="Arial"/>
          <w:sz w:val="20"/>
          <w:szCs w:val="20"/>
        </w:rPr>
      </w:pPr>
    </w:p>
    <w:p w14:paraId="5B142273" w14:textId="77777777" w:rsidR="00787E39" w:rsidRPr="00787E39" w:rsidRDefault="00787E39" w:rsidP="00787E39"/>
    <w:p w14:paraId="4B778D5C" w14:textId="77777777" w:rsidR="00787E39" w:rsidRPr="001C5EE6" w:rsidRDefault="00787E39" w:rsidP="00787E39">
      <w:pPr>
        <w:spacing w:after="160" w:line="360" w:lineRule="auto"/>
        <w:jc w:val="center"/>
        <w:rPr>
          <w:rFonts w:ascii="Arial" w:hAnsi="Arial" w:cs="Arial"/>
          <w:b/>
          <w:sz w:val="32"/>
          <w:szCs w:val="32"/>
        </w:rPr>
      </w:pPr>
      <w:r w:rsidRPr="001C5EE6">
        <w:rPr>
          <w:rFonts w:ascii="Arial" w:hAnsi="Arial" w:cs="Arial"/>
          <w:b/>
          <w:sz w:val="32"/>
          <w:szCs w:val="32"/>
        </w:rPr>
        <w:t>JAVNI RAZPIS</w:t>
      </w:r>
    </w:p>
    <w:p w14:paraId="4476D225" w14:textId="25E8F94B" w:rsidR="00787E39" w:rsidRPr="00787E39" w:rsidRDefault="00787E39" w:rsidP="00787E39">
      <w:pPr>
        <w:keepLines/>
        <w:spacing w:after="160"/>
        <w:jc w:val="center"/>
        <w:rPr>
          <w:rFonts w:ascii="Arial" w:eastAsia="Batang" w:hAnsi="Arial" w:cs="Arial"/>
          <w:b/>
          <w:sz w:val="20"/>
          <w:szCs w:val="20"/>
          <w:lang w:eastAsia="ko-KR"/>
        </w:rPr>
      </w:pPr>
      <w:r w:rsidRPr="00787E39">
        <w:rPr>
          <w:rFonts w:ascii="Arial" w:eastAsia="Batang" w:hAnsi="Arial" w:cs="Arial"/>
          <w:b/>
          <w:sz w:val="20"/>
          <w:szCs w:val="20"/>
          <w:lang w:eastAsia="ko-KR"/>
        </w:rPr>
        <w:t xml:space="preserve">(po odprtem postopku </w:t>
      </w:r>
      <w:r w:rsidRPr="00787E39">
        <w:rPr>
          <w:rFonts w:ascii="Arial" w:hAnsi="Arial" w:cs="Arial"/>
          <w:b/>
          <w:color w:val="000000"/>
          <w:sz w:val="20"/>
          <w:szCs w:val="20"/>
        </w:rPr>
        <w:t>na podlagi 40. člena ZJN-3</w:t>
      </w:r>
      <w:r w:rsidRPr="00787E39">
        <w:rPr>
          <w:rFonts w:ascii="Arial" w:eastAsia="Batang" w:hAnsi="Arial" w:cs="Arial"/>
          <w:b/>
          <w:sz w:val="20"/>
          <w:szCs w:val="20"/>
          <w:lang w:eastAsia="ko-KR"/>
        </w:rPr>
        <w:t>)</w:t>
      </w:r>
    </w:p>
    <w:p w14:paraId="1D68B979" w14:textId="77777777" w:rsidR="00787E39" w:rsidRPr="00844986" w:rsidRDefault="00787E39" w:rsidP="00787E39">
      <w:pPr>
        <w:keepLines/>
        <w:spacing w:after="160"/>
        <w:jc w:val="center"/>
        <w:rPr>
          <w:rFonts w:ascii="Arial" w:eastAsia="Batang" w:hAnsi="Arial" w:cs="Arial"/>
          <w:b/>
          <w:sz w:val="20"/>
          <w:szCs w:val="20"/>
          <w:lang w:eastAsia="ko-KR"/>
        </w:rPr>
      </w:pPr>
    </w:p>
    <w:p w14:paraId="55A01D3D" w14:textId="77777777" w:rsidR="00787E39" w:rsidRPr="001C5EE6" w:rsidRDefault="00787E39" w:rsidP="00787E39">
      <w:pPr>
        <w:keepLines/>
        <w:spacing w:after="160"/>
        <w:jc w:val="center"/>
        <w:rPr>
          <w:rFonts w:ascii="Arial" w:eastAsia="Batang" w:hAnsi="Arial" w:cs="Arial"/>
          <w:b/>
          <w:sz w:val="32"/>
          <w:szCs w:val="32"/>
          <w:lang w:eastAsia="ko-KR"/>
        </w:rPr>
      </w:pPr>
      <w:r w:rsidRPr="001C5EE6">
        <w:rPr>
          <w:rFonts w:ascii="Arial" w:eastAsia="Batang" w:hAnsi="Arial" w:cs="Arial"/>
          <w:b/>
          <w:sz w:val="32"/>
          <w:szCs w:val="32"/>
          <w:lang w:eastAsia="ko-KR"/>
        </w:rPr>
        <w:t>Predmet javnega naročila</w:t>
      </w:r>
    </w:p>
    <w:p w14:paraId="7A8E9588" w14:textId="113C963A" w:rsidR="00787E39" w:rsidRPr="001C5EE6" w:rsidRDefault="00787E39" w:rsidP="00787E39">
      <w:pPr>
        <w:pStyle w:val="Zadeva"/>
        <w:spacing w:after="0"/>
        <w:jc w:val="center"/>
        <w:rPr>
          <w:rFonts w:ascii="Arial" w:eastAsia="Batang" w:hAnsi="Arial" w:cs="Arial"/>
          <w:b/>
          <w:i w:val="0"/>
          <w:sz w:val="32"/>
          <w:szCs w:val="32"/>
          <w:lang w:eastAsia="ko-KR"/>
        </w:rPr>
      </w:pPr>
      <w:r w:rsidRPr="001C5EE6">
        <w:rPr>
          <w:rFonts w:ascii="Arial" w:eastAsia="Batang" w:hAnsi="Arial" w:cs="Arial"/>
          <w:b/>
          <w:i w:val="0"/>
          <w:sz w:val="32"/>
          <w:szCs w:val="32"/>
          <w:lang w:eastAsia="ko-KR"/>
        </w:rPr>
        <w:t>»</w:t>
      </w:r>
      <w:bookmarkStart w:id="0" w:name="_Hlk51063229"/>
      <w:bookmarkStart w:id="1" w:name="_Hlk94788033"/>
      <w:r>
        <w:rPr>
          <w:rFonts w:ascii="Arial" w:eastAsia="Batang" w:hAnsi="Arial" w:cs="Arial"/>
          <w:b/>
          <w:i w:val="0"/>
          <w:sz w:val="32"/>
          <w:szCs w:val="32"/>
          <w:lang w:eastAsia="ko-KR"/>
        </w:rPr>
        <w:t xml:space="preserve">Revizija zavorne opreme </w:t>
      </w:r>
      <w:r w:rsidRPr="001C5EE6">
        <w:rPr>
          <w:rFonts w:ascii="Arial" w:eastAsia="Batang" w:hAnsi="Arial" w:cs="Arial"/>
          <w:b/>
          <w:i w:val="0"/>
          <w:sz w:val="32"/>
          <w:szCs w:val="32"/>
          <w:lang w:eastAsia="ko-KR"/>
        </w:rPr>
        <w:t>za ELOK</w:t>
      </w:r>
      <w:r w:rsidR="00C20F63">
        <w:rPr>
          <w:rFonts w:ascii="Arial" w:eastAsia="Batang" w:hAnsi="Arial" w:cs="Arial"/>
          <w:b/>
          <w:i w:val="0"/>
          <w:sz w:val="32"/>
          <w:szCs w:val="32"/>
          <w:lang w:eastAsia="ko-KR"/>
        </w:rPr>
        <w:t xml:space="preserve"> </w:t>
      </w:r>
      <w:r w:rsidRPr="001C5EE6">
        <w:rPr>
          <w:rFonts w:ascii="Arial" w:eastAsia="Batang" w:hAnsi="Arial" w:cs="Arial"/>
          <w:b/>
          <w:i w:val="0"/>
          <w:sz w:val="32"/>
          <w:szCs w:val="32"/>
          <w:lang w:eastAsia="ko-KR"/>
        </w:rPr>
        <w:t>541</w:t>
      </w:r>
      <w:bookmarkEnd w:id="0"/>
      <w:bookmarkEnd w:id="1"/>
      <w:r w:rsidRPr="001C5EE6">
        <w:rPr>
          <w:rFonts w:ascii="Arial" w:eastAsia="Batang" w:hAnsi="Arial" w:cs="Arial"/>
          <w:b/>
          <w:i w:val="0"/>
          <w:sz w:val="32"/>
          <w:szCs w:val="32"/>
          <w:lang w:eastAsia="ko-KR"/>
        </w:rPr>
        <w:t>«</w:t>
      </w:r>
    </w:p>
    <w:p w14:paraId="697A21F4" w14:textId="77777777" w:rsidR="005363D5" w:rsidRPr="005F183F" w:rsidRDefault="005363D5" w:rsidP="00B6797F">
      <w:pPr>
        <w:pStyle w:val="Kazalovsebine2"/>
        <w:rPr>
          <w:rFonts w:ascii="Arial" w:hAnsi="Arial" w:cs="Arial"/>
          <w:sz w:val="20"/>
          <w:szCs w:val="20"/>
        </w:rPr>
      </w:pPr>
    </w:p>
    <w:p w14:paraId="0D757498" w14:textId="77777777" w:rsidR="00BD65CA" w:rsidRPr="005F183F" w:rsidRDefault="00BD65CA" w:rsidP="00BD65CA">
      <w:pPr>
        <w:rPr>
          <w:rFonts w:ascii="Arial" w:hAnsi="Arial" w:cs="Arial"/>
          <w:sz w:val="20"/>
          <w:szCs w:val="20"/>
        </w:rPr>
      </w:pPr>
    </w:p>
    <w:p w14:paraId="7B39767E" w14:textId="77777777" w:rsidR="009D775C" w:rsidRPr="005F183F" w:rsidRDefault="009D775C" w:rsidP="009D775C">
      <w:pPr>
        <w:keepLines/>
        <w:spacing w:after="160"/>
        <w:jc w:val="center"/>
        <w:rPr>
          <w:rFonts w:ascii="Arial" w:eastAsia="Batang" w:hAnsi="Arial" w:cs="Arial"/>
          <w:b/>
          <w:sz w:val="20"/>
          <w:szCs w:val="20"/>
          <w:lang w:eastAsia="ko-KR"/>
        </w:rPr>
      </w:pPr>
      <w:bookmarkStart w:id="2" w:name="_Hlk85461045"/>
    </w:p>
    <w:p w14:paraId="6683AF0A" w14:textId="77777777" w:rsidR="009D775C" w:rsidRPr="005F183F" w:rsidRDefault="009D775C" w:rsidP="009D775C">
      <w:pPr>
        <w:keepLines/>
        <w:spacing w:after="160"/>
        <w:jc w:val="center"/>
        <w:rPr>
          <w:rFonts w:ascii="Arial" w:eastAsia="Batang" w:hAnsi="Arial" w:cs="Arial"/>
          <w:b/>
          <w:sz w:val="20"/>
          <w:szCs w:val="20"/>
          <w:lang w:eastAsia="ko-KR"/>
        </w:rPr>
      </w:pPr>
    </w:p>
    <w:p w14:paraId="5B613EBE" w14:textId="77777777" w:rsidR="009D775C" w:rsidRPr="005F183F" w:rsidRDefault="009D775C" w:rsidP="009D775C">
      <w:pPr>
        <w:pStyle w:val="Kazalovsebine2"/>
        <w:rPr>
          <w:rFonts w:ascii="Arial" w:hAnsi="Arial" w:cs="Arial"/>
          <w:sz w:val="20"/>
          <w:szCs w:val="20"/>
        </w:rPr>
      </w:pPr>
    </w:p>
    <w:p w14:paraId="3CB0E78D" w14:textId="77777777" w:rsidR="009D775C" w:rsidRPr="005F183F" w:rsidRDefault="009D775C" w:rsidP="009D775C">
      <w:pPr>
        <w:jc w:val="center"/>
        <w:rPr>
          <w:rFonts w:ascii="Arial" w:hAnsi="Arial" w:cs="Arial"/>
          <w:b/>
          <w:sz w:val="20"/>
          <w:szCs w:val="20"/>
          <w:lang w:val="pl-PL"/>
        </w:rPr>
      </w:pPr>
    </w:p>
    <w:p w14:paraId="69AFCE9B" w14:textId="77777777" w:rsidR="009D775C" w:rsidRPr="005F183F" w:rsidRDefault="009D775C" w:rsidP="009D775C">
      <w:pPr>
        <w:pStyle w:val="Kazalovsebine2"/>
        <w:rPr>
          <w:rFonts w:ascii="Arial" w:hAnsi="Arial" w:cs="Arial"/>
          <w:sz w:val="20"/>
          <w:szCs w:val="20"/>
        </w:rPr>
      </w:pPr>
    </w:p>
    <w:p w14:paraId="18960DF7" w14:textId="77777777" w:rsidR="009D775C" w:rsidRPr="005F183F" w:rsidRDefault="009D775C" w:rsidP="009D775C">
      <w:pPr>
        <w:pStyle w:val="Kazalovsebine2"/>
        <w:rPr>
          <w:rFonts w:ascii="Arial" w:hAnsi="Arial" w:cs="Arial"/>
          <w:sz w:val="20"/>
          <w:szCs w:val="20"/>
        </w:rPr>
      </w:pPr>
    </w:p>
    <w:p w14:paraId="4FA287A8" w14:textId="77777777" w:rsidR="009D775C" w:rsidRPr="005F183F" w:rsidRDefault="009D775C" w:rsidP="009D775C">
      <w:pPr>
        <w:pStyle w:val="Kazalovsebine2"/>
        <w:rPr>
          <w:rFonts w:ascii="Arial" w:hAnsi="Arial" w:cs="Arial"/>
          <w:sz w:val="20"/>
          <w:szCs w:val="20"/>
        </w:rPr>
      </w:pPr>
    </w:p>
    <w:p w14:paraId="293B2A73" w14:textId="77777777" w:rsidR="009D775C" w:rsidRPr="005F183F" w:rsidRDefault="009D775C" w:rsidP="009D775C">
      <w:pPr>
        <w:spacing w:line="360" w:lineRule="auto"/>
        <w:ind w:left="4254" w:firstLine="709"/>
        <w:jc w:val="center"/>
        <w:rPr>
          <w:rFonts w:ascii="Arial" w:hAnsi="Arial" w:cs="Arial"/>
          <w:sz w:val="20"/>
          <w:szCs w:val="20"/>
        </w:rPr>
      </w:pPr>
      <w:r w:rsidRPr="005F183F">
        <w:rPr>
          <w:rFonts w:ascii="Arial" w:hAnsi="Arial" w:cs="Arial"/>
          <w:sz w:val="20"/>
          <w:szCs w:val="20"/>
        </w:rPr>
        <w:t>Odgovorna oseba naročnika</w:t>
      </w:r>
    </w:p>
    <w:p w14:paraId="5DD83F43" w14:textId="71F5CD28" w:rsidR="009D775C" w:rsidRPr="005F183F" w:rsidRDefault="009D775C" w:rsidP="009D775C">
      <w:pPr>
        <w:spacing w:line="360" w:lineRule="auto"/>
        <w:jc w:val="center"/>
        <w:rPr>
          <w:rFonts w:ascii="Arial" w:hAnsi="Arial" w:cs="Arial"/>
          <w:sz w:val="20"/>
          <w:szCs w:val="20"/>
        </w:rPr>
      </w:pPr>
      <w:r w:rsidRPr="005F183F">
        <w:rPr>
          <w:rFonts w:ascii="Arial" w:hAnsi="Arial" w:cs="Arial"/>
          <w:sz w:val="20"/>
          <w:szCs w:val="20"/>
        </w:rPr>
        <w:t xml:space="preserve">                                                                                </w:t>
      </w:r>
      <w:r w:rsidR="005C0621">
        <w:rPr>
          <w:rFonts w:ascii="Arial" w:hAnsi="Arial" w:cs="Arial"/>
          <w:sz w:val="20"/>
          <w:szCs w:val="20"/>
        </w:rPr>
        <w:t xml:space="preserve">   </w:t>
      </w:r>
      <w:r w:rsidRPr="005F183F">
        <w:rPr>
          <w:rFonts w:ascii="Arial" w:hAnsi="Arial" w:cs="Arial"/>
          <w:sz w:val="20"/>
          <w:szCs w:val="20"/>
        </w:rPr>
        <w:t xml:space="preserve">Dušan </w:t>
      </w:r>
      <w:proofErr w:type="spellStart"/>
      <w:r w:rsidRPr="005F183F">
        <w:rPr>
          <w:rFonts w:ascii="Arial" w:hAnsi="Arial" w:cs="Arial"/>
          <w:sz w:val="20"/>
          <w:szCs w:val="20"/>
        </w:rPr>
        <w:t>Žičkar</w:t>
      </w:r>
      <w:proofErr w:type="spellEnd"/>
    </w:p>
    <w:p w14:paraId="4BFFE41A" w14:textId="11EB7A3C" w:rsidR="009D775C" w:rsidRPr="005F183F" w:rsidRDefault="005C0621" w:rsidP="005C0621">
      <w:pPr>
        <w:spacing w:line="360" w:lineRule="auto"/>
        <w:ind w:left="4254" w:firstLine="709"/>
        <w:rPr>
          <w:rFonts w:ascii="Arial" w:hAnsi="Arial" w:cs="Arial"/>
          <w:sz w:val="20"/>
          <w:szCs w:val="20"/>
        </w:rPr>
      </w:pPr>
      <w:r>
        <w:rPr>
          <w:rFonts w:ascii="Arial" w:hAnsi="Arial" w:cs="Arial"/>
          <w:sz w:val="20"/>
          <w:szCs w:val="20"/>
        </w:rPr>
        <w:t xml:space="preserve">                                      </w:t>
      </w:r>
      <w:r w:rsidR="009D775C" w:rsidRPr="005F183F">
        <w:rPr>
          <w:rFonts w:ascii="Arial" w:hAnsi="Arial" w:cs="Arial"/>
          <w:sz w:val="20"/>
          <w:szCs w:val="20"/>
        </w:rPr>
        <w:t xml:space="preserve">Direktor </w:t>
      </w:r>
    </w:p>
    <w:p w14:paraId="32DE8F77" w14:textId="77777777" w:rsidR="009D775C" w:rsidRPr="005F183F" w:rsidRDefault="009D775C" w:rsidP="009D775C">
      <w:pPr>
        <w:pStyle w:val="Kazalovsebine2"/>
        <w:rPr>
          <w:rFonts w:ascii="Arial" w:hAnsi="Arial" w:cs="Arial"/>
          <w:sz w:val="20"/>
          <w:szCs w:val="20"/>
        </w:rPr>
      </w:pPr>
    </w:p>
    <w:p w14:paraId="1F328FCA" w14:textId="77777777" w:rsidR="009D775C" w:rsidRPr="005F183F" w:rsidRDefault="009D775C" w:rsidP="009D775C">
      <w:pPr>
        <w:pStyle w:val="Kazalovsebine2"/>
        <w:rPr>
          <w:rFonts w:ascii="Arial" w:hAnsi="Arial" w:cs="Arial"/>
          <w:sz w:val="20"/>
          <w:szCs w:val="20"/>
        </w:rPr>
      </w:pPr>
    </w:p>
    <w:p w14:paraId="71C2FDC4" w14:textId="77777777" w:rsidR="009D775C" w:rsidRPr="005F183F" w:rsidRDefault="009D775C" w:rsidP="009D775C">
      <w:pPr>
        <w:rPr>
          <w:rFonts w:ascii="Arial" w:hAnsi="Arial" w:cs="Arial"/>
          <w:sz w:val="20"/>
          <w:szCs w:val="20"/>
        </w:rPr>
      </w:pPr>
    </w:p>
    <w:p w14:paraId="608E29AF" w14:textId="77777777" w:rsidR="009D775C" w:rsidRPr="005F183F" w:rsidRDefault="009D775C" w:rsidP="009D775C">
      <w:pPr>
        <w:rPr>
          <w:rFonts w:ascii="Arial" w:hAnsi="Arial" w:cs="Arial"/>
          <w:sz w:val="20"/>
          <w:szCs w:val="20"/>
        </w:rPr>
      </w:pPr>
    </w:p>
    <w:p w14:paraId="48E2048D" w14:textId="77777777" w:rsidR="009D775C" w:rsidRDefault="009D775C" w:rsidP="009D775C">
      <w:pPr>
        <w:rPr>
          <w:rFonts w:ascii="Arial" w:hAnsi="Arial" w:cs="Arial"/>
          <w:sz w:val="20"/>
          <w:szCs w:val="20"/>
        </w:rPr>
      </w:pPr>
    </w:p>
    <w:p w14:paraId="5601C099" w14:textId="209213A1" w:rsidR="0058456B" w:rsidRDefault="0058456B">
      <w:pPr>
        <w:rPr>
          <w:rFonts w:ascii="Arial" w:hAnsi="Arial" w:cs="Arial"/>
          <w:sz w:val="20"/>
          <w:szCs w:val="20"/>
        </w:rPr>
      </w:pPr>
    </w:p>
    <w:p w14:paraId="1F07D5A4" w14:textId="0A9BB95E" w:rsidR="007A63B0" w:rsidRDefault="007A63B0">
      <w:pPr>
        <w:rPr>
          <w:rFonts w:ascii="Arial" w:hAnsi="Arial" w:cs="Arial"/>
          <w:sz w:val="20"/>
          <w:szCs w:val="20"/>
        </w:rPr>
      </w:pPr>
    </w:p>
    <w:p w14:paraId="1322F4E3" w14:textId="3F19629C" w:rsidR="007A63B0" w:rsidRDefault="007A63B0">
      <w:pPr>
        <w:rPr>
          <w:rFonts w:ascii="Arial" w:hAnsi="Arial" w:cs="Arial"/>
          <w:sz w:val="20"/>
          <w:szCs w:val="20"/>
        </w:rPr>
      </w:pPr>
    </w:p>
    <w:p w14:paraId="4BE8D2B6" w14:textId="3DE87A5E" w:rsidR="007A63B0" w:rsidRDefault="007A63B0">
      <w:pPr>
        <w:rPr>
          <w:rFonts w:ascii="Arial" w:hAnsi="Arial" w:cs="Arial"/>
          <w:sz w:val="20"/>
          <w:szCs w:val="20"/>
        </w:rPr>
      </w:pPr>
    </w:p>
    <w:p w14:paraId="1AAB315B" w14:textId="3491354B" w:rsidR="007A63B0" w:rsidRDefault="007A63B0">
      <w:pPr>
        <w:rPr>
          <w:rFonts w:ascii="Arial" w:hAnsi="Arial" w:cs="Arial"/>
          <w:sz w:val="20"/>
          <w:szCs w:val="20"/>
        </w:rPr>
      </w:pPr>
    </w:p>
    <w:p w14:paraId="41B651CB" w14:textId="77777777" w:rsidR="007A63B0" w:rsidRPr="005F183F" w:rsidRDefault="007A63B0">
      <w:pPr>
        <w:rPr>
          <w:rFonts w:ascii="Arial" w:hAnsi="Arial" w:cs="Arial"/>
          <w:sz w:val="20"/>
          <w:szCs w:val="20"/>
        </w:rPr>
      </w:pPr>
    </w:p>
    <w:p w14:paraId="1C468F24" w14:textId="77777777" w:rsidR="005C777F" w:rsidRPr="005F183F" w:rsidRDefault="005C777F">
      <w:pPr>
        <w:rPr>
          <w:rFonts w:ascii="Arial" w:hAnsi="Arial" w:cs="Arial"/>
          <w:sz w:val="20"/>
          <w:szCs w:val="20"/>
        </w:rPr>
      </w:pPr>
    </w:p>
    <w:p w14:paraId="59EE1E96" w14:textId="319ABBAE" w:rsidR="00E03D1C" w:rsidRPr="005F183F" w:rsidRDefault="005C777F">
      <w:pPr>
        <w:jc w:val="center"/>
        <w:rPr>
          <w:rFonts w:ascii="Arial" w:hAnsi="Arial" w:cs="Arial"/>
          <w:sz w:val="20"/>
          <w:szCs w:val="20"/>
        </w:rPr>
      </w:pPr>
      <w:r w:rsidRPr="005F183F">
        <w:rPr>
          <w:rFonts w:ascii="Arial" w:hAnsi="Arial" w:cs="Arial"/>
          <w:sz w:val="20"/>
          <w:szCs w:val="20"/>
        </w:rPr>
        <w:t>Ljubljana,</w:t>
      </w:r>
      <w:r w:rsidR="00EF4B55" w:rsidRPr="005F183F">
        <w:rPr>
          <w:rFonts w:ascii="Arial" w:hAnsi="Arial" w:cs="Arial"/>
          <w:sz w:val="20"/>
          <w:szCs w:val="20"/>
        </w:rPr>
        <w:t xml:space="preserve"> </w:t>
      </w:r>
      <w:r w:rsidR="002A29C7">
        <w:rPr>
          <w:rFonts w:ascii="Arial" w:hAnsi="Arial" w:cs="Arial"/>
          <w:sz w:val="20"/>
          <w:szCs w:val="20"/>
        </w:rPr>
        <w:t>december</w:t>
      </w:r>
      <w:r w:rsidR="00AD56FA">
        <w:rPr>
          <w:rFonts w:ascii="Arial" w:hAnsi="Arial" w:cs="Arial"/>
          <w:sz w:val="20"/>
          <w:szCs w:val="20"/>
        </w:rPr>
        <w:t xml:space="preserve"> </w:t>
      </w:r>
      <w:r w:rsidR="009E7FF6" w:rsidRPr="005F183F">
        <w:rPr>
          <w:rFonts w:ascii="Arial" w:hAnsi="Arial" w:cs="Arial"/>
          <w:sz w:val="20"/>
          <w:szCs w:val="20"/>
        </w:rPr>
        <w:t>202</w:t>
      </w:r>
      <w:r w:rsidR="00787E39">
        <w:rPr>
          <w:rFonts w:ascii="Arial" w:hAnsi="Arial" w:cs="Arial"/>
          <w:sz w:val="20"/>
          <w:szCs w:val="20"/>
        </w:rPr>
        <w:t>3</w:t>
      </w:r>
    </w:p>
    <w:p w14:paraId="2A2B8C30" w14:textId="63ADCCAD" w:rsidR="00897DAA" w:rsidRPr="005F183F" w:rsidRDefault="00897DAA">
      <w:pPr>
        <w:jc w:val="center"/>
        <w:rPr>
          <w:rFonts w:ascii="Arial" w:hAnsi="Arial" w:cs="Arial"/>
          <w:sz w:val="20"/>
          <w:szCs w:val="20"/>
        </w:rPr>
      </w:pPr>
    </w:p>
    <w:p w14:paraId="1D91EE61" w14:textId="0272B770" w:rsidR="00897DAA" w:rsidRPr="005F183F" w:rsidRDefault="00897DAA">
      <w:pPr>
        <w:jc w:val="center"/>
        <w:rPr>
          <w:rFonts w:ascii="Arial" w:hAnsi="Arial" w:cs="Arial"/>
          <w:sz w:val="20"/>
          <w:szCs w:val="20"/>
        </w:rPr>
      </w:pPr>
    </w:p>
    <w:p w14:paraId="6AE49F5D" w14:textId="5FC2A26D" w:rsidR="001975A0" w:rsidRDefault="001975A0">
      <w:pPr>
        <w:jc w:val="center"/>
        <w:rPr>
          <w:rFonts w:ascii="Arial" w:hAnsi="Arial" w:cs="Arial"/>
          <w:sz w:val="20"/>
          <w:szCs w:val="20"/>
        </w:rPr>
      </w:pPr>
    </w:p>
    <w:p w14:paraId="48DE2250" w14:textId="77777777" w:rsidR="001975A0" w:rsidRPr="005F183F" w:rsidRDefault="001975A0">
      <w:pPr>
        <w:jc w:val="center"/>
        <w:rPr>
          <w:rFonts w:ascii="Arial" w:hAnsi="Arial" w:cs="Arial"/>
          <w:sz w:val="20"/>
          <w:szCs w:val="20"/>
        </w:rPr>
      </w:pPr>
    </w:p>
    <w:p w14:paraId="1F183769" w14:textId="77777777" w:rsidR="00574B0B" w:rsidRPr="005F183F" w:rsidRDefault="00574B0B" w:rsidP="00574B0B">
      <w:pPr>
        <w:jc w:val="center"/>
        <w:rPr>
          <w:rFonts w:ascii="Arial" w:hAnsi="Arial" w:cs="Arial"/>
          <w:b/>
          <w:sz w:val="20"/>
          <w:szCs w:val="20"/>
        </w:rPr>
      </w:pPr>
      <w:r w:rsidRPr="005F183F">
        <w:rPr>
          <w:rFonts w:ascii="Arial" w:hAnsi="Arial" w:cs="Arial"/>
          <w:b/>
          <w:sz w:val="20"/>
          <w:szCs w:val="20"/>
        </w:rPr>
        <w:t xml:space="preserve">NAVODILA PONUDNIKOM ZA PRIPRAVO PONUDBE </w:t>
      </w:r>
    </w:p>
    <w:p w14:paraId="7F128597" w14:textId="77777777" w:rsidR="00F453B0" w:rsidRPr="005F183F" w:rsidRDefault="00F453B0" w:rsidP="00574B0B">
      <w:pPr>
        <w:jc w:val="center"/>
        <w:rPr>
          <w:rFonts w:ascii="Arial" w:hAnsi="Arial" w:cs="Arial"/>
          <w:sz w:val="20"/>
          <w:szCs w:val="20"/>
        </w:rPr>
      </w:pPr>
    </w:p>
    <w:p w14:paraId="049BF8E1" w14:textId="77777777" w:rsidR="001D79BF" w:rsidRPr="005F183F" w:rsidRDefault="001D79BF" w:rsidP="00574B0B">
      <w:pPr>
        <w:jc w:val="center"/>
        <w:rPr>
          <w:rFonts w:ascii="Arial" w:hAnsi="Arial" w:cs="Arial"/>
          <w:sz w:val="20"/>
          <w:szCs w:val="20"/>
        </w:rPr>
      </w:pPr>
    </w:p>
    <w:p w14:paraId="6EA78F80" w14:textId="77777777" w:rsidR="00574B0B" w:rsidRPr="005F183F" w:rsidRDefault="00574B0B" w:rsidP="00A0779E">
      <w:pPr>
        <w:autoSpaceDE w:val="0"/>
        <w:autoSpaceDN w:val="0"/>
        <w:adjustRightInd w:val="0"/>
        <w:rPr>
          <w:rFonts w:ascii="Arial" w:hAnsi="Arial" w:cs="Arial"/>
          <w:b/>
          <w:bCs/>
          <w:sz w:val="20"/>
          <w:szCs w:val="20"/>
        </w:rPr>
      </w:pPr>
    </w:p>
    <w:p w14:paraId="2D391172" w14:textId="77777777" w:rsidR="00DF0199" w:rsidRPr="00D23838" w:rsidRDefault="00DF0199" w:rsidP="00A0779E">
      <w:pPr>
        <w:autoSpaceDE w:val="0"/>
        <w:autoSpaceDN w:val="0"/>
        <w:adjustRightInd w:val="0"/>
        <w:rPr>
          <w:rFonts w:ascii="Arial" w:hAnsi="Arial" w:cs="Arial"/>
          <w:b/>
          <w:bCs/>
          <w:sz w:val="20"/>
          <w:szCs w:val="20"/>
        </w:rPr>
      </w:pPr>
      <w:r w:rsidRPr="00D23838">
        <w:rPr>
          <w:rFonts w:ascii="Arial" w:hAnsi="Arial" w:cs="Arial"/>
          <w:b/>
          <w:bCs/>
          <w:sz w:val="20"/>
          <w:szCs w:val="20"/>
        </w:rPr>
        <w:t>VSEBINA RAZPISNE DOKUMENTACI</w:t>
      </w:r>
      <w:r w:rsidR="00A0779E" w:rsidRPr="00D23838">
        <w:rPr>
          <w:rFonts w:ascii="Arial" w:hAnsi="Arial" w:cs="Arial"/>
          <w:b/>
          <w:bCs/>
          <w:sz w:val="20"/>
          <w:szCs w:val="20"/>
        </w:rPr>
        <w:t>JE</w:t>
      </w:r>
    </w:p>
    <w:p w14:paraId="015F0448" w14:textId="77777777" w:rsidR="00A803E2" w:rsidRPr="00D23838" w:rsidRDefault="00A803E2" w:rsidP="00A0779E">
      <w:pPr>
        <w:autoSpaceDE w:val="0"/>
        <w:autoSpaceDN w:val="0"/>
        <w:adjustRightInd w:val="0"/>
        <w:rPr>
          <w:rFonts w:ascii="Arial" w:hAnsi="Arial" w:cs="Arial"/>
          <w:b/>
          <w:bCs/>
          <w:sz w:val="20"/>
          <w:szCs w:val="20"/>
        </w:rPr>
      </w:pPr>
    </w:p>
    <w:sdt>
      <w:sdtPr>
        <w:rPr>
          <w:rFonts w:ascii="Arial" w:hAnsi="Arial" w:cs="Arial"/>
          <w:b/>
          <w:bCs/>
          <w:sz w:val="20"/>
          <w:szCs w:val="20"/>
        </w:rPr>
        <w:id w:val="13333687"/>
        <w:docPartObj>
          <w:docPartGallery w:val="Table of Contents"/>
          <w:docPartUnique/>
        </w:docPartObj>
      </w:sdtPr>
      <w:sdtEndPr/>
      <w:sdtContent>
        <w:p w14:paraId="3533E4AC" w14:textId="537ED2A6" w:rsidR="00CE1B3C" w:rsidRPr="00D23838" w:rsidRDefault="00031A30" w:rsidP="00D77350">
          <w:pPr>
            <w:pStyle w:val="Kazalovsebine3"/>
            <w:rPr>
              <w:rFonts w:ascii="Arial" w:eastAsiaTheme="minorEastAsia" w:hAnsi="Arial" w:cs="Arial"/>
              <w:noProof/>
              <w:sz w:val="20"/>
              <w:szCs w:val="20"/>
            </w:rPr>
          </w:pPr>
          <w:r w:rsidRPr="00D23838">
            <w:rPr>
              <w:rFonts w:ascii="Arial" w:hAnsi="Arial" w:cs="Arial"/>
              <w:bCs/>
              <w:sz w:val="20"/>
              <w:szCs w:val="20"/>
            </w:rPr>
            <w:fldChar w:fldCharType="begin"/>
          </w:r>
          <w:r w:rsidR="004A0665" w:rsidRPr="00D23838">
            <w:rPr>
              <w:rFonts w:ascii="Arial" w:hAnsi="Arial" w:cs="Arial"/>
              <w:sz w:val="20"/>
              <w:szCs w:val="20"/>
            </w:rPr>
            <w:instrText xml:space="preserve"> TOC \o "1-3" \h \z \u </w:instrText>
          </w:r>
          <w:r w:rsidRPr="00D23838">
            <w:rPr>
              <w:rFonts w:ascii="Arial" w:hAnsi="Arial" w:cs="Arial"/>
              <w:bCs/>
              <w:sz w:val="20"/>
              <w:szCs w:val="20"/>
            </w:rPr>
            <w:fldChar w:fldCharType="separate"/>
          </w:r>
          <w:hyperlink w:anchor="_Toc57805062" w:history="1">
            <w:r w:rsidR="00CE1B3C" w:rsidRPr="00D23838">
              <w:rPr>
                <w:rStyle w:val="Hiperpovezava"/>
                <w:rFonts w:ascii="Arial" w:hAnsi="Arial" w:cs="Arial"/>
                <w:noProof/>
                <w:sz w:val="20"/>
                <w:szCs w:val="20"/>
              </w:rPr>
              <w:t>1.</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Osnovni podatki o naročilu</w:t>
            </w:r>
            <w:r w:rsidR="00CE1B3C" w:rsidRPr="00D23838">
              <w:rPr>
                <w:rFonts w:ascii="Arial" w:hAnsi="Arial" w:cs="Arial"/>
                <w:noProof/>
                <w:webHidden/>
                <w:sz w:val="20"/>
                <w:szCs w:val="20"/>
              </w:rPr>
              <w:tab/>
            </w:r>
            <w:r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_Toc57805062 \h </w:instrText>
            </w:r>
            <w:r w:rsidRPr="00D23838">
              <w:rPr>
                <w:rFonts w:ascii="Arial" w:hAnsi="Arial" w:cs="Arial"/>
                <w:noProof/>
                <w:webHidden/>
                <w:sz w:val="20"/>
                <w:szCs w:val="20"/>
              </w:rPr>
            </w:r>
            <w:r w:rsidRPr="00D23838">
              <w:rPr>
                <w:rFonts w:ascii="Arial" w:hAnsi="Arial" w:cs="Arial"/>
                <w:noProof/>
                <w:webHidden/>
                <w:sz w:val="20"/>
                <w:szCs w:val="20"/>
              </w:rPr>
              <w:fldChar w:fldCharType="separate"/>
            </w:r>
            <w:r w:rsidR="00FF2DCC">
              <w:rPr>
                <w:rFonts w:ascii="Arial" w:hAnsi="Arial" w:cs="Arial"/>
                <w:noProof/>
                <w:webHidden/>
                <w:sz w:val="20"/>
                <w:szCs w:val="20"/>
              </w:rPr>
              <w:t>3</w:t>
            </w:r>
            <w:r w:rsidRPr="00D23838">
              <w:rPr>
                <w:rFonts w:ascii="Arial" w:hAnsi="Arial" w:cs="Arial"/>
                <w:noProof/>
                <w:webHidden/>
                <w:sz w:val="20"/>
                <w:szCs w:val="20"/>
              </w:rPr>
              <w:fldChar w:fldCharType="end"/>
            </w:r>
          </w:hyperlink>
        </w:p>
        <w:p w14:paraId="22D85BE6" w14:textId="44FEC2F6" w:rsidR="00CE1B3C" w:rsidRPr="00D23838" w:rsidRDefault="00B813EA" w:rsidP="00D77350">
          <w:pPr>
            <w:pStyle w:val="Kazalovsebine3"/>
            <w:rPr>
              <w:rFonts w:ascii="Arial" w:eastAsiaTheme="minorEastAsia" w:hAnsi="Arial" w:cs="Arial"/>
              <w:noProof/>
              <w:sz w:val="20"/>
              <w:szCs w:val="20"/>
            </w:rPr>
          </w:pPr>
          <w:hyperlink w:anchor="_Toc57805063" w:history="1">
            <w:r w:rsidR="00CE1B3C" w:rsidRPr="00D23838">
              <w:rPr>
                <w:rStyle w:val="Hiperpovezava"/>
                <w:rFonts w:ascii="Arial" w:hAnsi="Arial" w:cs="Arial"/>
                <w:noProof/>
                <w:sz w:val="20"/>
                <w:szCs w:val="20"/>
              </w:rPr>
              <w:t>2.</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Ponudnik</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_Toc57805063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4</w:t>
            </w:r>
            <w:r w:rsidR="00031A30" w:rsidRPr="00D23838">
              <w:rPr>
                <w:rFonts w:ascii="Arial" w:hAnsi="Arial" w:cs="Arial"/>
                <w:noProof/>
                <w:webHidden/>
                <w:sz w:val="20"/>
                <w:szCs w:val="20"/>
              </w:rPr>
              <w:fldChar w:fldCharType="end"/>
            </w:r>
          </w:hyperlink>
        </w:p>
        <w:p w14:paraId="614A5B7C" w14:textId="5BE71F7A" w:rsidR="00CE1B3C" w:rsidRPr="00D23838" w:rsidRDefault="00B813EA" w:rsidP="00D77350">
          <w:pPr>
            <w:pStyle w:val="Kazalovsebine3"/>
            <w:rPr>
              <w:rFonts w:ascii="Arial" w:eastAsiaTheme="minorEastAsia" w:hAnsi="Arial" w:cs="Arial"/>
              <w:noProof/>
              <w:sz w:val="20"/>
              <w:szCs w:val="20"/>
            </w:rPr>
          </w:pPr>
          <w:hyperlink w:anchor="_Toc57805064" w:history="1">
            <w:r w:rsidR="00CE1B3C" w:rsidRPr="00D23838">
              <w:rPr>
                <w:rStyle w:val="Hiperpovezava"/>
                <w:rFonts w:ascii="Arial" w:hAnsi="Arial" w:cs="Arial"/>
                <w:noProof/>
                <w:sz w:val="20"/>
                <w:szCs w:val="20"/>
              </w:rPr>
              <w:t>3.</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Rok in način predložitve ponudbe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_Toc57805064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4</w:t>
            </w:r>
            <w:r w:rsidR="00031A30" w:rsidRPr="00D23838">
              <w:rPr>
                <w:rFonts w:ascii="Arial" w:hAnsi="Arial" w:cs="Arial"/>
                <w:noProof/>
                <w:webHidden/>
                <w:sz w:val="20"/>
                <w:szCs w:val="20"/>
              </w:rPr>
              <w:fldChar w:fldCharType="end"/>
            </w:r>
          </w:hyperlink>
        </w:p>
        <w:p w14:paraId="7CA48CD5" w14:textId="0177D42C" w:rsidR="00CE1B3C" w:rsidRPr="00D23838" w:rsidRDefault="00B813EA" w:rsidP="00D77350">
          <w:pPr>
            <w:pStyle w:val="Kazalovsebine3"/>
            <w:rPr>
              <w:rFonts w:ascii="Arial" w:eastAsiaTheme="minorEastAsia" w:hAnsi="Arial" w:cs="Arial"/>
              <w:noProof/>
              <w:sz w:val="20"/>
              <w:szCs w:val="20"/>
            </w:rPr>
          </w:pPr>
          <w:hyperlink w:anchor="_Toc57805065" w:history="1">
            <w:r w:rsidR="00CE1B3C" w:rsidRPr="00D23838">
              <w:rPr>
                <w:rStyle w:val="Hiperpovezava"/>
                <w:rFonts w:ascii="Arial" w:hAnsi="Arial" w:cs="Arial"/>
                <w:noProof/>
                <w:sz w:val="20"/>
                <w:szCs w:val="20"/>
              </w:rPr>
              <w:t>4.</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Čas in kraj odpiranja ponudb</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_Toc57805065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4</w:t>
            </w:r>
            <w:r w:rsidR="00031A30" w:rsidRPr="00D23838">
              <w:rPr>
                <w:rFonts w:ascii="Arial" w:hAnsi="Arial" w:cs="Arial"/>
                <w:noProof/>
                <w:webHidden/>
                <w:sz w:val="20"/>
                <w:szCs w:val="20"/>
              </w:rPr>
              <w:fldChar w:fldCharType="end"/>
            </w:r>
          </w:hyperlink>
        </w:p>
        <w:p w14:paraId="4FBBB55F" w14:textId="18243BD2" w:rsidR="00CE1B3C" w:rsidRPr="00D23838" w:rsidRDefault="00B813EA" w:rsidP="00D77350">
          <w:pPr>
            <w:pStyle w:val="Kazalovsebine3"/>
            <w:rPr>
              <w:rFonts w:ascii="Arial" w:eastAsiaTheme="minorEastAsia" w:hAnsi="Arial" w:cs="Arial"/>
              <w:noProof/>
              <w:sz w:val="20"/>
              <w:szCs w:val="20"/>
            </w:rPr>
          </w:pPr>
          <w:hyperlink w:anchor="_Toc57805066" w:history="1">
            <w:r w:rsidR="00CE1B3C" w:rsidRPr="00D23838">
              <w:rPr>
                <w:rStyle w:val="Hiperpovezava"/>
                <w:rFonts w:ascii="Arial" w:hAnsi="Arial" w:cs="Arial"/>
                <w:noProof/>
                <w:sz w:val="20"/>
                <w:szCs w:val="20"/>
              </w:rPr>
              <w:t>5.</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Ugotavljanje sposobnosti</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_Toc57805066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5</w:t>
            </w:r>
            <w:r w:rsidR="00031A30" w:rsidRPr="00D23838">
              <w:rPr>
                <w:rFonts w:ascii="Arial" w:hAnsi="Arial" w:cs="Arial"/>
                <w:noProof/>
                <w:webHidden/>
                <w:sz w:val="20"/>
                <w:szCs w:val="20"/>
              </w:rPr>
              <w:fldChar w:fldCharType="end"/>
            </w:r>
          </w:hyperlink>
        </w:p>
        <w:p w14:paraId="6F29F039" w14:textId="428A9803" w:rsidR="00CE1B3C" w:rsidRPr="00D23838" w:rsidRDefault="00B813EA" w:rsidP="00D77350">
          <w:pPr>
            <w:pStyle w:val="Kazalovsebine3"/>
            <w:rPr>
              <w:rFonts w:ascii="Arial" w:eastAsiaTheme="minorEastAsia" w:hAnsi="Arial" w:cs="Arial"/>
              <w:noProof/>
              <w:sz w:val="20"/>
              <w:szCs w:val="20"/>
            </w:rPr>
          </w:pPr>
          <w:hyperlink w:anchor="_Toc57805067" w:history="1">
            <w:r w:rsidR="00CE1B3C" w:rsidRPr="00D23838">
              <w:rPr>
                <w:rStyle w:val="Hiperpovezava"/>
                <w:rFonts w:ascii="Arial" w:hAnsi="Arial" w:cs="Arial"/>
                <w:noProof/>
                <w:sz w:val="20"/>
                <w:szCs w:val="20"/>
              </w:rPr>
              <w:t>5.1</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Razlogi za izključitev in pogoji za sodelovanje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_Toc57805067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5</w:t>
            </w:r>
            <w:r w:rsidR="00031A30" w:rsidRPr="00D23838">
              <w:rPr>
                <w:rFonts w:ascii="Arial" w:hAnsi="Arial" w:cs="Arial"/>
                <w:noProof/>
                <w:webHidden/>
                <w:sz w:val="20"/>
                <w:szCs w:val="20"/>
              </w:rPr>
              <w:fldChar w:fldCharType="end"/>
            </w:r>
          </w:hyperlink>
        </w:p>
        <w:p w14:paraId="36F1BE6F" w14:textId="6122B275" w:rsidR="00CE1B3C" w:rsidRPr="00D23838" w:rsidRDefault="00B813EA" w:rsidP="00D77350">
          <w:pPr>
            <w:pStyle w:val="Kazalovsebine3"/>
            <w:rPr>
              <w:rFonts w:ascii="Arial" w:eastAsiaTheme="minorEastAsia" w:hAnsi="Arial" w:cs="Arial"/>
              <w:noProof/>
              <w:sz w:val="20"/>
              <w:szCs w:val="20"/>
            </w:rPr>
          </w:pPr>
          <w:hyperlink w:anchor="_Toc57805068" w:history="1">
            <w:r w:rsidR="00CE1B3C" w:rsidRPr="00D23838">
              <w:rPr>
                <w:rStyle w:val="Hiperpovezava"/>
                <w:rFonts w:ascii="Arial" w:hAnsi="Arial" w:cs="Arial"/>
                <w:noProof/>
                <w:sz w:val="20"/>
                <w:szCs w:val="20"/>
              </w:rPr>
              <w:t>5.1.1</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Razlogi za izključitev</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_Toc57805068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5</w:t>
            </w:r>
            <w:r w:rsidR="00031A30" w:rsidRPr="00D23838">
              <w:rPr>
                <w:rFonts w:ascii="Arial" w:hAnsi="Arial" w:cs="Arial"/>
                <w:noProof/>
                <w:webHidden/>
                <w:sz w:val="20"/>
                <w:szCs w:val="20"/>
              </w:rPr>
              <w:fldChar w:fldCharType="end"/>
            </w:r>
          </w:hyperlink>
        </w:p>
        <w:p w14:paraId="73236863" w14:textId="2CA4209A" w:rsidR="00CE1B3C" w:rsidRPr="00D23838" w:rsidRDefault="00B813EA" w:rsidP="00D77350">
          <w:pPr>
            <w:pStyle w:val="Kazalovsebine3"/>
            <w:rPr>
              <w:rFonts w:ascii="Arial" w:eastAsiaTheme="minorEastAsia" w:hAnsi="Arial" w:cs="Arial"/>
              <w:noProof/>
              <w:sz w:val="20"/>
              <w:szCs w:val="20"/>
            </w:rPr>
          </w:pPr>
          <w:hyperlink w:anchor="_Toc57805069" w:history="1">
            <w:r w:rsidR="00CE1B3C" w:rsidRPr="00D23838">
              <w:rPr>
                <w:rStyle w:val="Hiperpovezava"/>
                <w:rFonts w:ascii="Arial" w:hAnsi="Arial" w:cs="Arial"/>
                <w:noProof/>
                <w:sz w:val="20"/>
                <w:szCs w:val="20"/>
              </w:rPr>
              <w:t>5.1.2</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shd w:val="clear" w:color="auto" w:fill="FFFFFF"/>
              </w:rPr>
              <w:t>Pogoji za sodelovanje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_Toc57805069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8</w:t>
            </w:r>
            <w:r w:rsidR="00031A30" w:rsidRPr="00D23838">
              <w:rPr>
                <w:rFonts w:ascii="Arial" w:hAnsi="Arial" w:cs="Arial"/>
                <w:noProof/>
                <w:webHidden/>
                <w:sz w:val="20"/>
                <w:szCs w:val="20"/>
              </w:rPr>
              <w:fldChar w:fldCharType="end"/>
            </w:r>
          </w:hyperlink>
        </w:p>
        <w:p w14:paraId="3068836B" w14:textId="60C71906" w:rsidR="00CE1B3C" w:rsidRPr="00D23838" w:rsidRDefault="00B813EA" w:rsidP="00D77350">
          <w:pPr>
            <w:pStyle w:val="Kazalovsebine3"/>
            <w:rPr>
              <w:rFonts w:ascii="Arial" w:eastAsiaTheme="minorEastAsia" w:hAnsi="Arial" w:cs="Arial"/>
              <w:noProof/>
              <w:sz w:val="20"/>
              <w:szCs w:val="20"/>
            </w:rPr>
          </w:pPr>
          <w:hyperlink w:anchor="_Toc57805070" w:history="1">
            <w:r w:rsidR="00CE1B3C" w:rsidRPr="00D23838">
              <w:rPr>
                <w:rStyle w:val="Hiperpovezava"/>
                <w:rFonts w:ascii="Arial" w:hAnsi="Arial" w:cs="Arial"/>
                <w:noProof/>
                <w:sz w:val="20"/>
                <w:szCs w:val="20"/>
              </w:rPr>
              <w:t>6.</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Merilo za ocenjevanje ponudb</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_Toc57805070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10</w:t>
            </w:r>
            <w:r w:rsidR="00031A30" w:rsidRPr="00D23838">
              <w:rPr>
                <w:rFonts w:ascii="Arial" w:hAnsi="Arial" w:cs="Arial"/>
                <w:noProof/>
                <w:webHidden/>
                <w:sz w:val="20"/>
                <w:szCs w:val="20"/>
              </w:rPr>
              <w:fldChar w:fldCharType="end"/>
            </w:r>
          </w:hyperlink>
        </w:p>
        <w:p w14:paraId="3486779D" w14:textId="1C145E51" w:rsidR="00CE1B3C" w:rsidRPr="00D23838" w:rsidRDefault="00B813EA" w:rsidP="00D77350">
          <w:pPr>
            <w:pStyle w:val="Kazalovsebine3"/>
            <w:rPr>
              <w:rFonts w:ascii="Arial" w:eastAsiaTheme="minorEastAsia" w:hAnsi="Arial" w:cs="Arial"/>
              <w:noProof/>
              <w:sz w:val="20"/>
              <w:szCs w:val="20"/>
            </w:rPr>
          </w:pPr>
          <w:hyperlink w:anchor="_Toc57805071" w:history="1">
            <w:r w:rsidR="00CE1B3C" w:rsidRPr="00D23838">
              <w:rPr>
                <w:rStyle w:val="Hiperpovezava"/>
                <w:rFonts w:ascii="Arial" w:eastAsia="Batang" w:hAnsi="Arial" w:cs="Arial"/>
                <w:noProof/>
                <w:sz w:val="20"/>
                <w:szCs w:val="20"/>
              </w:rPr>
              <w:t>7.</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eastAsia="Batang" w:hAnsi="Arial" w:cs="Arial"/>
                <w:noProof/>
                <w:sz w:val="20"/>
                <w:szCs w:val="20"/>
              </w:rPr>
              <w:t>Definicija dopustne ponudbe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_Toc57805071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10</w:t>
            </w:r>
            <w:r w:rsidR="00031A30" w:rsidRPr="00D23838">
              <w:rPr>
                <w:rFonts w:ascii="Arial" w:hAnsi="Arial" w:cs="Arial"/>
                <w:noProof/>
                <w:webHidden/>
                <w:sz w:val="20"/>
                <w:szCs w:val="20"/>
              </w:rPr>
              <w:fldChar w:fldCharType="end"/>
            </w:r>
          </w:hyperlink>
        </w:p>
        <w:p w14:paraId="25A79069" w14:textId="5BB02C54" w:rsidR="00CE1B3C" w:rsidRPr="00D23838" w:rsidRDefault="00B813EA" w:rsidP="00D77350">
          <w:pPr>
            <w:pStyle w:val="Kazalovsebine3"/>
            <w:rPr>
              <w:rFonts w:ascii="Arial" w:eastAsiaTheme="minorEastAsia" w:hAnsi="Arial" w:cs="Arial"/>
              <w:noProof/>
              <w:sz w:val="20"/>
              <w:szCs w:val="20"/>
            </w:rPr>
          </w:pPr>
          <w:hyperlink w:anchor="_Toc57805072" w:history="1">
            <w:r w:rsidR="00CE1B3C" w:rsidRPr="00D23838">
              <w:rPr>
                <w:rStyle w:val="Hiperpovezava"/>
                <w:rFonts w:ascii="Arial" w:eastAsia="Batang" w:hAnsi="Arial" w:cs="Arial"/>
                <w:noProof/>
                <w:sz w:val="20"/>
                <w:szCs w:val="20"/>
              </w:rPr>
              <w:t>8.</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eastAsia="Batang" w:hAnsi="Arial" w:cs="Arial"/>
                <w:noProof/>
                <w:sz w:val="20"/>
                <w:szCs w:val="20"/>
              </w:rPr>
              <w:t>Pregled ponudb</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_Toc57805072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10</w:t>
            </w:r>
            <w:r w:rsidR="00031A30" w:rsidRPr="00D23838">
              <w:rPr>
                <w:rFonts w:ascii="Arial" w:hAnsi="Arial" w:cs="Arial"/>
                <w:noProof/>
                <w:webHidden/>
                <w:sz w:val="20"/>
                <w:szCs w:val="20"/>
              </w:rPr>
              <w:fldChar w:fldCharType="end"/>
            </w:r>
          </w:hyperlink>
        </w:p>
        <w:p w14:paraId="285BE5D6" w14:textId="1D929C0A" w:rsidR="00CE1B3C" w:rsidRPr="00D23838" w:rsidRDefault="00B813EA" w:rsidP="00D77350">
          <w:pPr>
            <w:pStyle w:val="Kazalovsebine3"/>
            <w:rPr>
              <w:rFonts w:ascii="Arial" w:eastAsiaTheme="minorEastAsia" w:hAnsi="Arial" w:cs="Arial"/>
              <w:noProof/>
              <w:sz w:val="20"/>
              <w:szCs w:val="20"/>
            </w:rPr>
          </w:pPr>
          <w:hyperlink w:anchor="_Toc57805073" w:history="1">
            <w:r w:rsidR="00CE1B3C" w:rsidRPr="00D23838">
              <w:rPr>
                <w:rStyle w:val="Hiperpovezava"/>
                <w:rFonts w:ascii="Arial" w:eastAsia="Batang" w:hAnsi="Arial" w:cs="Arial"/>
                <w:noProof/>
                <w:sz w:val="20"/>
                <w:szCs w:val="20"/>
              </w:rPr>
              <w:t>9.</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eastAsia="Batang" w:hAnsi="Arial" w:cs="Arial"/>
                <w:noProof/>
                <w:sz w:val="20"/>
                <w:szCs w:val="20"/>
              </w:rPr>
              <w:t>Dopolnjevanje, spreminjanje in pojasnjevanje ponudb</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_Toc57805073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10</w:t>
            </w:r>
            <w:r w:rsidR="00031A30" w:rsidRPr="00D23838">
              <w:rPr>
                <w:rFonts w:ascii="Arial" w:hAnsi="Arial" w:cs="Arial"/>
                <w:noProof/>
                <w:webHidden/>
                <w:sz w:val="20"/>
                <w:szCs w:val="20"/>
              </w:rPr>
              <w:fldChar w:fldCharType="end"/>
            </w:r>
          </w:hyperlink>
        </w:p>
        <w:p w14:paraId="688D067A" w14:textId="68AE91D1" w:rsidR="00CE1B3C" w:rsidRPr="00D23838" w:rsidRDefault="00B813EA" w:rsidP="00D77350">
          <w:pPr>
            <w:pStyle w:val="Kazalovsebine3"/>
            <w:rPr>
              <w:rFonts w:ascii="Arial" w:eastAsiaTheme="minorEastAsia" w:hAnsi="Arial" w:cs="Arial"/>
              <w:noProof/>
              <w:sz w:val="20"/>
              <w:szCs w:val="20"/>
            </w:rPr>
          </w:pPr>
          <w:hyperlink w:anchor="_Toc57805074" w:history="1">
            <w:r w:rsidR="00CE1B3C" w:rsidRPr="00D23838">
              <w:rPr>
                <w:rStyle w:val="Hiperpovezava"/>
                <w:rFonts w:ascii="Arial" w:hAnsi="Arial" w:cs="Arial"/>
                <w:noProof/>
                <w:sz w:val="20"/>
                <w:szCs w:val="20"/>
              </w:rPr>
              <w:t>10.</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hAnsi="Arial" w:cs="Arial"/>
                <w:noProof/>
                <w:sz w:val="20"/>
                <w:szCs w:val="20"/>
              </w:rPr>
              <w:t>Ponudba</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_Toc57805074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11</w:t>
            </w:r>
            <w:r w:rsidR="00031A30" w:rsidRPr="00D23838">
              <w:rPr>
                <w:rFonts w:ascii="Arial" w:hAnsi="Arial" w:cs="Arial"/>
                <w:noProof/>
                <w:webHidden/>
                <w:sz w:val="20"/>
                <w:szCs w:val="20"/>
              </w:rPr>
              <w:fldChar w:fldCharType="end"/>
            </w:r>
          </w:hyperlink>
        </w:p>
        <w:p w14:paraId="053E57F5" w14:textId="4F23EA48" w:rsidR="00CE1B3C" w:rsidRPr="00D23838" w:rsidRDefault="00B813EA" w:rsidP="00D77350">
          <w:pPr>
            <w:pStyle w:val="Kazalovsebine3"/>
            <w:rPr>
              <w:rFonts w:ascii="Arial" w:eastAsiaTheme="minorEastAsia" w:hAnsi="Arial" w:cs="Arial"/>
              <w:noProof/>
              <w:sz w:val="20"/>
              <w:szCs w:val="20"/>
            </w:rPr>
          </w:pPr>
          <w:hyperlink w:anchor="_Toc57805075" w:history="1">
            <w:r w:rsidR="00CE1B3C" w:rsidRPr="00D23838">
              <w:rPr>
                <w:rStyle w:val="Hiperpovezava"/>
                <w:rFonts w:ascii="Arial" w:eastAsia="Batang" w:hAnsi="Arial" w:cs="Arial"/>
                <w:noProof/>
                <w:sz w:val="20"/>
                <w:szCs w:val="20"/>
              </w:rPr>
              <w:t>10.1.</w:t>
            </w:r>
            <w:r w:rsidR="00CE1B3C" w:rsidRPr="00D23838">
              <w:rPr>
                <w:rFonts w:ascii="Arial" w:eastAsiaTheme="minorEastAsia" w:hAnsi="Arial" w:cs="Arial"/>
                <w:noProof/>
                <w:sz w:val="20"/>
                <w:szCs w:val="20"/>
              </w:rPr>
              <w:tab/>
            </w:r>
            <w:r w:rsidR="007040DC" w:rsidRPr="00D23838">
              <w:rPr>
                <w:rFonts w:ascii="Arial" w:eastAsiaTheme="minorEastAsia" w:hAnsi="Arial" w:cs="Arial"/>
                <w:noProof/>
                <w:sz w:val="20"/>
                <w:szCs w:val="20"/>
              </w:rPr>
              <w:t xml:space="preserve"> </w:t>
            </w:r>
            <w:r w:rsidR="00CE1B3C" w:rsidRPr="00D23838">
              <w:rPr>
                <w:rStyle w:val="Hiperpovezava"/>
                <w:rFonts w:ascii="Arial" w:eastAsia="Batang" w:hAnsi="Arial" w:cs="Arial"/>
                <w:noProof/>
                <w:sz w:val="20"/>
                <w:szCs w:val="20"/>
              </w:rPr>
              <w:t>Ponudbena dokumentacija</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_Toc57805075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11</w:t>
            </w:r>
            <w:r w:rsidR="00031A30" w:rsidRPr="00D23838">
              <w:rPr>
                <w:rFonts w:ascii="Arial" w:hAnsi="Arial" w:cs="Arial"/>
                <w:noProof/>
                <w:webHidden/>
                <w:sz w:val="20"/>
                <w:szCs w:val="20"/>
              </w:rPr>
              <w:fldChar w:fldCharType="end"/>
            </w:r>
          </w:hyperlink>
        </w:p>
        <w:p w14:paraId="43C0F91E" w14:textId="31EA3992" w:rsidR="00CE1B3C" w:rsidRPr="00D23838" w:rsidRDefault="00B813EA" w:rsidP="00D77350">
          <w:pPr>
            <w:pStyle w:val="Kazalovsebine3"/>
            <w:rPr>
              <w:rFonts w:ascii="Arial" w:eastAsiaTheme="minorEastAsia" w:hAnsi="Arial" w:cs="Arial"/>
              <w:noProof/>
              <w:sz w:val="20"/>
              <w:szCs w:val="20"/>
            </w:rPr>
          </w:pPr>
          <w:hyperlink w:anchor="_Toc57805076" w:history="1">
            <w:r w:rsidR="00CE1B3C" w:rsidRPr="00D23838">
              <w:rPr>
                <w:rStyle w:val="Hiperpovezava"/>
                <w:rFonts w:ascii="Arial" w:hAnsi="Arial" w:cs="Arial"/>
                <w:noProof/>
                <w:sz w:val="20"/>
                <w:szCs w:val="20"/>
              </w:rPr>
              <w:t xml:space="preserve">10.2 </w:t>
            </w:r>
            <w:r w:rsidR="007040DC" w:rsidRPr="00D23838">
              <w:rPr>
                <w:rStyle w:val="Hiperpovezava"/>
                <w:rFonts w:ascii="Arial" w:hAnsi="Arial" w:cs="Arial"/>
                <w:noProof/>
                <w:sz w:val="20"/>
                <w:szCs w:val="20"/>
              </w:rPr>
              <w:t xml:space="preserve">     </w:t>
            </w:r>
            <w:r w:rsidR="00CE1B3C" w:rsidRPr="00D23838">
              <w:rPr>
                <w:rStyle w:val="Hiperpovezava"/>
                <w:rFonts w:ascii="Arial" w:hAnsi="Arial" w:cs="Arial"/>
                <w:noProof/>
                <w:sz w:val="20"/>
                <w:szCs w:val="20"/>
              </w:rPr>
              <w:t>Sestavljanje ponudbe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_Toc57805076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11</w:t>
            </w:r>
            <w:r w:rsidR="00031A30" w:rsidRPr="00D23838">
              <w:rPr>
                <w:rFonts w:ascii="Arial" w:hAnsi="Arial" w:cs="Arial"/>
                <w:noProof/>
                <w:webHidden/>
                <w:sz w:val="20"/>
                <w:szCs w:val="20"/>
              </w:rPr>
              <w:fldChar w:fldCharType="end"/>
            </w:r>
          </w:hyperlink>
        </w:p>
        <w:p w14:paraId="5D21C6B1" w14:textId="3DCF112D" w:rsidR="00CE1B3C" w:rsidRPr="00D23838" w:rsidRDefault="00B813EA" w:rsidP="00D77350">
          <w:pPr>
            <w:pStyle w:val="Kazalovsebine3"/>
            <w:rPr>
              <w:rFonts w:ascii="Arial" w:eastAsiaTheme="minorEastAsia" w:hAnsi="Arial" w:cs="Arial"/>
              <w:noProof/>
              <w:sz w:val="20"/>
              <w:szCs w:val="20"/>
            </w:rPr>
          </w:pPr>
          <w:hyperlink w:anchor="_Toc57805077" w:history="1">
            <w:r w:rsidR="00CE1B3C" w:rsidRPr="00D23838">
              <w:rPr>
                <w:rStyle w:val="Hiperpovezava"/>
                <w:rFonts w:ascii="Arial" w:hAnsi="Arial" w:cs="Arial"/>
                <w:noProof/>
                <w:sz w:val="20"/>
                <w:szCs w:val="20"/>
              </w:rPr>
              <w:t>10.2.1. Obrazec »ESPD« za vse gospodarske subjekte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_Toc57805077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11</w:t>
            </w:r>
            <w:r w:rsidR="00031A30" w:rsidRPr="00D23838">
              <w:rPr>
                <w:rFonts w:ascii="Arial" w:hAnsi="Arial" w:cs="Arial"/>
                <w:noProof/>
                <w:webHidden/>
                <w:sz w:val="20"/>
                <w:szCs w:val="20"/>
              </w:rPr>
              <w:fldChar w:fldCharType="end"/>
            </w:r>
          </w:hyperlink>
        </w:p>
        <w:p w14:paraId="73D0697C" w14:textId="6ED57744" w:rsidR="00CE1B3C" w:rsidRPr="00D23838" w:rsidRDefault="00B813EA" w:rsidP="00D77350">
          <w:pPr>
            <w:pStyle w:val="Kazalovsebine3"/>
            <w:rPr>
              <w:rFonts w:ascii="Arial" w:eastAsiaTheme="minorEastAsia" w:hAnsi="Arial" w:cs="Arial"/>
              <w:noProof/>
              <w:sz w:val="20"/>
              <w:szCs w:val="20"/>
            </w:rPr>
          </w:pPr>
          <w:hyperlink w:anchor="_Toc57805078" w:history="1">
            <w:r w:rsidR="00CE1B3C" w:rsidRPr="00D23838">
              <w:rPr>
                <w:rStyle w:val="Hiperpovezava"/>
                <w:rFonts w:ascii="Arial" w:hAnsi="Arial" w:cs="Arial"/>
                <w:noProof/>
                <w:sz w:val="20"/>
                <w:szCs w:val="20"/>
              </w:rPr>
              <w:t>10.2.2</w:t>
            </w:r>
            <w:r w:rsidR="007040DC" w:rsidRPr="00D23838">
              <w:rPr>
                <w:rStyle w:val="Hiperpovezava"/>
                <w:rFonts w:ascii="Arial" w:hAnsi="Arial" w:cs="Arial"/>
                <w:noProof/>
                <w:sz w:val="20"/>
                <w:szCs w:val="20"/>
              </w:rPr>
              <w:t>.</w:t>
            </w:r>
            <w:r w:rsidR="00CE1B3C" w:rsidRPr="00D23838">
              <w:rPr>
                <w:rStyle w:val="Hiperpovezava"/>
                <w:rFonts w:ascii="Arial" w:hAnsi="Arial" w:cs="Arial"/>
                <w:noProof/>
                <w:sz w:val="20"/>
                <w:szCs w:val="20"/>
              </w:rPr>
              <w:t xml:space="preserve"> Obrazec 2 »Predračun«</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_Toc57805078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12</w:t>
            </w:r>
            <w:r w:rsidR="00031A30" w:rsidRPr="00D23838">
              <w:rPr>
                <w:rFonts w:ascii="Arial" w:hAnsi="Arial" w:cs="Arial"/>
                <w:noProof/>
                <w:webHidden/>
                <w:sz w:val="20"/>
                <w:szCs w:val="20"/>
              </w:rPr>
              <w:fldChar w:fldCharType="end"/>
            </w:r>
          </w:hyperlink>
        </w:p>
        <w:p w14:paraId="1D6BBD8C" w14:textId="4A541F10" w:rsidR="00CE1B3C" w:rsidRPr="00D23838" w:rsidRDefault="00B813EA" w:rsidP="00D77350">
          <w:pPr>
            <w:pStyle w:val="Kazalovsebine3"/>
            <w:rPr>
              <w:rFonts w:ascii="Arial" w:eastAsiaTheme="minorEastAsia" w:hAnsi="Arial" w:cs="Arial"/>
              <w:noProof/>
              <w:sz w:val="20"/>
              <w:szCs w:val="20"/>
            </w:rPr>
          </w:pPr>
          <w:hyperlink w:anchor="_Toc57805079" w:history="1">
            <w:r w:rsidR="00CE1B3C" w:rsidRPr="00D23838">
              <w:rPr>
                <w:rStyle w:val="Hiperpovezava"/>
                <w:rFonts w:ascii="Arial" w:hAnsi="Arial" w:cs="Arial"/>
                <w:noProof/>
                <w:sz w:val="20"/>
                <w:szCs w:val="20"/>
              </w:rPr>
              <w:t>10.3.</w:t>
            </w:r>
            <w:r w:rsidR="007040DC" w:rsidRPr="00D23838">
              <w:rPr>
                <w:rStyle w:val="Hiperpovezava"/>
                <w:rFonts w:ascii="Arial" w:hAnsi="Arial" w:cs="Arial"/>
                <w:noProof/>
                <w:sz w:val="20"/>
                <w:szCs w:val="20"/>
              </w:rPr>
              <w:t xml:space="preserve">    </w:t>
            </w:r>
            <w:r w:rsidR="00CE1B3C" w:rsidRPr="00D23838">
              <w:rPr>
                <w:rStyle w:val="Hiperpovezava"/>
                <w:rFonts w:ascii="Arial" w:hAnsi="Arial" w:cs="Arial"/>
                <w:noProof/>
                <w:sz w:val="20"/>
                <w:szCs w:val="20"/>
              </w:rPr>
              <w:t xml:space="preserve"> Jezik ponudbe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_Toc57805079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12</w:t>
            </w:r>
            <w:r w:rsidR="00031A30" w:rsidRPr="00D23838">
              <w:rPr>
                <w:rFonts w:ascii="Arial" w:hAnsi="Arial" w:cs="Arial"/>
                <w:noProof/>
                <w:webHidden/>
                <w:sz w:val="20"/>
                <w:szCs w:val="20"/>
              </w:rPr>
              <w:fldChar w:fldCharType="end"/>
            </w:r>
          </w:hyperlink>
        </w:p>
        <w:p w14:paraId="4953754E" w14:textId="48CE4B4D" w:rsidR="00CE1B3C" w:rsidRPr="00D23838" w:rsidRDefault="00B813EA" w:rsidP="00D77350">
          <w:pPr>
            <w:pStyle w:val="Kazalovsebine3"/>
            <w:rPr>
              <w:rFonts w:ascii="Arial" w:eastAsiaTheme="minorEastAsia" w:hAnsi="Arial" w:cs="Arial"/>
              <w:noProof/>
              <w:sz w:val="20"/>
              <w:szCs w:val="20"/>
            </w:rPr>
          </w:pPr>
          <w:hyperlink w:anchor="_Toc57805080" w:history="1">
            <w:r w:rsidR="00CE1B3C" w:rsidRPr="00D23838">
              <w:rPr>
                <w:rStyle w:val="Hiperpovezava"/>
                <w:rFonts w:ascii="Arial" w:hAnsi="Arial" w:cs="Arial"/>
                <w:noProof/>
                <w:sz w:val="20"/>
                <w:szCs w:val="20"/>
              </w:rPr>
              <w:t>10.4.</w:t>
            </w:r>
            <w:r w:rsidR="007040DC" w:rsidRPr="00D23838">
              <w:rPr>
                <w:rStyle w:val="Hiperpovezava"/>
                <w:rFonts w:ascii="Arial" w:hAnsi="Arial" w:cs="Arial"/>
                <w:noProof/>
                <w:sz w:val="20"/>
                <w:szCs w:val="20"/>
              </w:rPr>
              <w:t xml:space="preserve">  </w:t>
            </w:r>
            <w:r w:rsidR="00CE1B3C" w:rsidRPr="00D23838">
              <w:rPr>
                <w:rStyle w:val="Hiperpovezava"/>
                <w:rFonts w:ascii="Arial" w:hAnsi="Arial" w:cs="Arial"/>
                <w:noProof/>
                <w:sz w:val="20"/>
                <w:szCs w:val="20"/>
              </w:rPr>
              <w:t xml:space="preserve"> </w:t>
            </w:r>
            <w:r w:rsidR="007040DC" w:rsidRPr="00D23838">
              <w:rPr>
                <w:rStyle w:val="Hiperpovezava"/>
                <w:rFonts w:ascii="Arial" w:hAnsi="Arial" w:cs="Arial"/>
                <w:noProof/>
                <w:sz w:val="20"/>
                <w:szCs w:val="20"/>
              </w:rPr>
              <w:t xml:space="preserve"> </w:t>
            </w:r>
            <w:r w:rsidR="00CE1B3C" w:rsidRPr="00D23838">
              <w:rPr>
                <w:rStyle w:val="Hiperpovezava"/>
                <w:rFonts w:ascii="Arial" w:hAnsi="Arial" w:cs="Arial"/>
                <w:noProof/>
                <w:sz w:val="20"/>
                <w:szCs w:val="20"/>
              </w:rPr>
              <w:t>Variantne ponudbe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_Toc57805080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12</w:t>
            </w:r>
            <w:r w:rsidR="00031A30" w:rsidRPr="00D23838">
              <w:rPr>
                <w:rFonts w:ascii="Arial" w:hAnsi="Arial" w:cs="Arial"/>
                <w:noProof/>
                <w:webHidden/>
                <w:sz w:val="20"/>
                <w:szCs w:val="20"/>
              </w:rPr>
              <w:fldChar w:fldCharType="end"/>
            </w:r>
          </w:hyperlink>
        </w:p>
        <w:p w14:paraId="21C81C30" w14:textId="7C76C9B9" w:rsidR="00CE1B3C" w:rsidRPr="00D23838" w:rsidRDefault="00B813EA" w:rsidP="00D77350">
          <w:pPr>
            <w:pStyle w:val="Kazalovsebine3"/>
            <w:rPr>
              <w:rFonts w:ascii="Arial" w:eastAsiaTheme="minorEastAsia" w:hAnsi="Arial" w:cs="Arial"/>
              <w:noProof/>
              <w:sz w:val="20"/>
              <w:szCs w:val="20"/>
            </w:rPr>
          </w:pPr>
          <w:hyperlink w:anchor="_Toc57805081" w:history="1">
            <w:r w:rsidR="00CE1B3C" w:rsidRPr="00D23838">
              <w:rPr>
                <w:rStyle w:val="Hiperpovezava"/>
                <w:rFonts w:ascii="Arial" w:hAnsi="Arial" w:cs="Arial"/>
                <w:noProof/>
                <w:sz w:val="20"/>
                <w:szCs w:val="20"/>
              </w:rPr>
              <w:t>10.5.</w:t>
            </w:r>
            <w:r w:rsidR="007040DC" w:rsidRPr="00D23838">
              <w:rPr>
                <w:rStyle w:val="Hiperpovezava"/>
                <w:rFonts w:ascii="Arial" w:hAnsi="Arial" w:cs="Arial"/>
                <w:noProof/>
                <w:sz w:val="20"/>
                <w:szCs w:val="20"/>
              </w:rPr>
              <w:t xml:space="preserve">  </w:t>
            </w:r>
            <w:r w:rsidR="00CE1B3C" w:rsidRPr="00D23838">
              <w:rPr>
                <w:rStyle w:val="Hiperpovezava"/>
                <w:rFonts w:ascii="Arial" w:hAnsi="Arial" w:cs="Arial"/>
                <w:noProof/>
                <w:sz w:val="20"/>
                <w:szCs w:val="20"/>
              </w:rPr>
              <w:t xml:space="preserve"> </w:t>
            </w:r>
            <w:r w:rsidR="007040DC" w:rsidRPr="00D23838">
              <w:rPr>
                <w:rStyle w:val="Hiperpovezava"/>
                <w:rFonts w:ascii="Arial" w:hAnsi="Arial" w:cs="Arial"/>
                <w:noProof/>
                <w:sz w:val="20"/>
                <w:szCs w:val="20"/>
              </w:rPr>
              <w:t xml:space="preserve"> </w:t>
            </w:r>
            <w:r w:rsidR="00CE1B3C" w:rsidRPr="00D23838">
              <w:rPr>
                <w:rStyle w:val="Hiperpovezava"/>
                <w:rFonts w:ascii="Arial" w:hAnsi="Arial" w:cs="Arial"/>
                <w:noProof/>
                <w:sz w:val="20"/>
                <w:szCs w:val="20"/>
              </w:rPr>
              <w:t>Veljavnost ponudbe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_Toc57805081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12</w:t>
            </w:r>
            <w:r w:rsidR="00031A30" w:rsidRPr="00D23838">
              <w:rPr>
                <w:rFonts w:ascii="Arial" w:hAnsi="Arial" w:cs="Arial"/>
                <w:noProof/>
                <w:webHidden/>
                <w:sz w:val="20"/>
                <w:szCs w:val="20"/>
              </w:rPr>
              <w:fldChar w:fldCharType="end"/>
            </w:r>
          </w:hyperlink>
        </w:p>
        <w:p w14:paraId="14EE11AA" w14:textId="69091CD1" w:rsidR="00CE1B3C" w:rsidRPr="00D23838" w:rsidRDefault="00B813EA" w:rsidP="00D77350">
          <w:pPr>
            <w:pStyle w:val="Kazalovsebine3"/>
            <w:rPr>
              <w:rFonts w:ascii="Arial" w:eastAsiaTheme="minorEastAsia" w:hAnsi="Arial" w:cs="Arial"/>
              <w:noProof/>
              <w:sz w:val="20"/>
              <w:szCs w:val="20"/>
            </w:rPr>
          </w:pPr>
          <w:hyperlink w:anchor="_Toc57805082" w:history="1">
            <w:r w:rsidR="00CE1B3C" w:rsidRPr="00D23838">
              <w:rPr>
                <w:rStyle w:val="Hiperpovezava"/>
                <w:rFonts w:ascii="Arial" w:hAnsi="Arial" w:cs="Arial"/>
                <w:noProof/>
                <w:sz w:val="20"/>
                <w:szCs w:val="20"/>
              </w:rPr>
              <w:t>10.6.</w:t>
            </w:r>
            <w:r w:rsidR="007040DC" w:rsidRPr="00D23838">
              <w:rPr>
                <w:rStyle w:val="Hiperpovezava"/>
                <w:rFonts w:ascii="Arial" w:hAnsi="Arial" w:cs="Arial"/>
                <w:noProof/>
                <w:sz w:val="20"/>
                <w:szCs w:val="20"/>
              </w:rPr>
              <w:t xml:space="preserve">   </w:t>
            </w:r>
            <w:r w:rsidR="00CE1B3C" w:rsidRPr="00D23838">
              <w:rPr>
                <w:rStyle w:val="Hiperpovezava"/>
                <w:rFonts w:ascii="Arial" w:hAnsi="Arial" w:cs="Arial"/>
                <w:noProof/>
                <w:sz w:val="20"/>
                <w:szCs w:val="20"/>
              </w:rPr>
              <w:t xml:space="preserve"> Plačilni pogoji - rok plačila</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_Toc57805082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12</w:t>
            </w:r>
            <w:r w:rsidR="00031A30" w:rsidRPr="00D23838">
              <w:rPr>
                <w:rFonts w:ascii="Arial" w:hAnsi="Arial" w:cs="Arial"/>
                <w:noProof/>
                <w:webHidden/>
                <w:sz w:val="20"/>
                <w:szCs w:val="20"/>
              </w:rPr>
              <w:fldChar w:fldCharType="end"/>
            </w:r>
          </w:hyperlink>
        </w:p>
        <w:p w14:paraId="0C287164" w14:textId="1F22C39A" w:rsidR="00CE1B3C" w:rsidRPr="00D23838" w:rsidRDefault="00B813EA" w:rsidP="00D77350">
          <w:pPr>
            <w:pStyle w:val="Kazalovsebine3"/>
            <w:rPr>
              <w:rFonts w:ascii="Arial" w:eastAsiaTheme="minorEastAsia" w:hAnsi="Arial" w:cs="Arial"/>
              <w:noProof/>
              <w:sz w:val="20"/>
              <w:szCs w:val="20"/>
            </w:rPr>
          </w:pPr>
          <w:hyperlink w:anchor="_Toc57805083" w:history="1">
            <w:r w:rsidR="00CE1B3C" w:rsidRPr="00D23838">
              <w:rPr>
                <w:rStyle w:val="Hiperpovezava"/>
                <w:rFonts w:ascii="Arial" w:hAnsi="Arial" w:cs="Arial"/>
                <w:noProof/>
                <w:sz w:val="20"/>
                <w:szCs w:val="20"/>
              </w:rPr>
              <w:t>11.</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Finančno zavarovanje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_Toc57805083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13</w:t>
            </w:r>
            <w:r w:rsidR="00031A30" w:rsidRPr="00D23838">
              <w:rPr>
                <w:rFonts w:ascii="Arial" w:hAnsi="Arial" w:cs="Arial"/>
                <w:noProof/>
                <w:webHidden/>
                <w:sz w:val="20"/>
                <w:szCs w:val="20"/>
              </w:rPr>
              <w:fldChar w:fldCharType="end"/>
            </w:r>
          </w:hyperlink>
        </w:p>
        <w:p w14:paraId="0692B983" w14:textId="608F1F67" w:rsidR="00CE1B3C" w:rsidRPr="00D23838" w:rsidRDefault="00B813EA" w:rsidP="00D77350">
          <w:pPr>
            <w:pStyle w:val="Kazalovsebine3"/>
            <w:rPr>
              <w:rFonts w:ascii="Arial" w:eastAsiaTheme="minorEastAsia" w:hAnsi="Arial" w:cs="Arial"/>
              <w:noProof/>
              <w:sz w:val="20"/>
              <w:szCs w:val="20"/>
            </w:rPr>
          </w:pPr>
          <w:hyperlink w:anchor="_Toc57805084" w:history="1">
            <w:r w:rsidR="00CE1B3C" w:rsidRPr="00D23838">
              <w:rPr>
                <w:rStyle w:val="Hiperpovezava"/>
                <w:rFonts w:ascii="Arial" w:hAnsi="Arial" w:cs="Arial"/>
                <w:noProof/>
                <w:sz w:val="20"/>
                <w:szCs w:val="20"/>
              </w:rPr>
              <w:t>12.</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Skupna ponudba</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_Toc57805084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14</w:t>
            </w:r>
            <w:r w:rsidR="00031A30" w:rsidRPr="00D23838">
              <w:rPr>
                <w:rFonts w:ascii="Arial" w:hAnsi="Arial" w:cs="Arial"/>
                <w:noProof/>
                <w:webHidden/>
                <w:sz w:val="20"/>
                <w:szCs w:val="20"/>
              </w:rPr>
              <w:fldChar w:fldCharType="end"/>
            </w:r>
          </w:hyperlink>
        </w:p>
        <w:p w14:paraId="45E38233" w14:textId="46D0DF78" w:rsidR="00CE1B3C" w:rsidRPr="00D23838" w:rsidRDefault="00B813EA" w:rsidP="00D77350">
          <w:pPr>
            <w:pStyle w:val="Kazalovsebine3"/>
            <w:rPr>
              <w:rFonts w:ascii="Arial" w:eastAsiaTheme="minorEastAsia" w:hAnsi="Arial" w:cs="Arial"/>
              <w:noProof/>
              <w:sz w:val="20"/>
              <w:szCs w:val="20"/>
            </w:rPr>
          </w:pPr>
          <w:hyperlink w:anchor="_Toc57805085" w:history="1">
            <w:r w:rsidR="00CE1B3C" w:rsidRPr="00D23838">
              <w:rPr>
                <w:rStyle w:val="Hiperpovezava"/>
                <w:rFonts w:ascii="Arial" w:hAnsi="Arial" w:cs="Arial"/>
                <w:noProof/>
                <w:sz w:val="20"/>
                <w:szCs w:val="20"/>
              </w:rPr>
              <w:t>13.</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Ponudba s podizvajalci</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_Toc57805085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15</w:t>
            </w:r>
            <w:r w:rsidR="00031A30" w:rsidRPr="00D23838">
              <w:rPr>
                <w:rFonts w:ascii="Arial" w:hAnsi="Arial" w:cs="Arial"/>
                <w:noProof/>
                <w:webHidden/>
                <w:sz w:val="20"/>
                <w:szCs w:val="20"/>
              </w:rPr>
              <w:fldChar w:fldCharType="end"/>
            </w:r>
          </w:hyperlink>
        </w:p>
        <w:p w14:paraId="4406AD6D" w14:textId="3A5CD74E" w:rsidR="00CE1B3C" w:rsidRPr="00D23838" w:rsidRDefault="00B813EA" w:rsidP="00D77350">
          <w:pPr>
            <w:pStyle w:val="Kazalovsebine3"/>
            <w:rPr>
              <w:rFonts w:ascii="Arial" w:eastAsiaTheme="minorEastAsia" w:hAnsi="Arial" w:cs="Arial"/>
              <w:noProof/>
              <w:sz w:val="20"/>
              <w:szCs w:val="20"/>
            </w:rPr>
          </w:pPr>
          <w:hyperlink w:anchor="_Toc57805086" w:history="1">
            <w:r w:rsidR="00CE1B3C" w:rsidRPr="00D23838">
              <w:rPr>
                <w:rStyle w:val="Hiperpovezava"/>
                <w:rFonts w:ascii="Arial" w:hAnsi="Arial" w:cs="Arial"/>
                <w:noProof/>
                <w:sz w:val="20"/>
                <w:szCs w:val="20"/>
              </w:rPr>
              <w:t>14.</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Neobičajno nizka ponudba</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_Toc57805086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15</w:t>
            </w:r>
            <w:r w:rsidR="00031A30" w:rsidRPr="00D23838">
              <w:rPr>
                <w:rFonts w:ascii="Arial" w:hAnsi="Arial" w:cs="Arial"/>
                <w:noProof/>
                <w:webHidden/>
                <w:sz w:val="20"/>
                <w:szCs w:val="20"/>
              </w:rPr>
              <w:fldChar w:fldCharType="end"/>
            </w:r>
          </w:hyperlink>
        </w:p>
        <w:p w14:paraId="4F3812B4" w14:textId="5CF44E36" w:rsidR="00CE1B3C" w:rsidRPr="00D23838" w:rsidRDefault="00B813EA" w:rsidP="00D77350">
          <w:pPr>
            <w:pStyle w:val="Kazalovsebine3"/>
            <w:rPr>
              <w:rFonts w:ascii="Arial" w:eastAsiaTheme="minorEastAsia" w:hAnsi="Arial" w:cs="Arial"/>
              <w:noProof/>
              <w:sz w:val="20"/>
              <w:szCs w:val="20"/>
            </w:rPr>
          </w:pPr>
          <w:hyperlink w:anchor="_Toc57805087" w:history="1">
            <w:r w:rsidR="00CE1B3C" w:rsidRPr="00D23838">
              <w:rPr>
                <w:rStyle w:val="Hiperpovezava"/>
                <w:rFonts w:ascii="Arial" w:hAnsi="Arial" w:cs="Arial"/>
                <w:noProof/>
                <w:sz w:val="20"/>
                <w:szCs w:val="20"/>
              </w:rPr>
              <w:t>15.</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Oddaja javnega naročila</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_Toc57805087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16</w:t>
            </w:r>
            <w:r w:rsidR="00031A30" w:rsidRPr="00D23838">
              <w:rPr>
                <w:rFonts w:ascii="Arial" w:hAnsi="Arial" w:cs="Arial"/>
                <w:noProof/>
                <w:webHidden/>
                <w:sz w:val="20"/>
                <w:szCs w:val="20"/>
              </w:rPr>
              <w:fldChar w:fldCharType="end"/>
            </w:r>
          </w:hyperlink>
        </w:p>
        <w:p w14:paraId="353250A5" w14:textId="1896A8CD" w:rsidR="00CE1B3C" w:rsidRPr="00D23838" w:rsidRDefault="00B813EA" w:rsidP="00D77350">
          <w:pPr>
            <w:pStyle w:val="Kazalovsebine3"/>
            <w:rPr>
              <w:rFonts w:ascii="Arial" w:eastAsiaTheme="minorEastAsia" w:hAnsi="Arial" w:cs="Arial"/>
              <w:noProof/>
              <w:sz w:val="20"/>
              <w:szCs w:val="20"/>
            </w:rPr>
          </w:pPr>
          <w:hyperlink w:anchor="_Toc57805088" w:history="1">
            <w:r w:rsidR="00CE1B3C" w:rsidRPr="00D23838">
              <w:rPr>
                <w:rStyle w:val="Hiperpovezava"/>
                <w:rFonts w:ascii="Arial" w:hAnsi="Arial" w:cs="Arial"/>
                <w:noProof/>
                <w:sz w:val="20"/>
                <w:szCs w:val="20"/>
              </w:rPr>
              <w:t>16.</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Sklenitev pogodbe</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_Toc57805088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16</w:t>
            </w:r>
            <w:r w:rsidR="00031A30" w:rsidRPr="00D23838">
              <w:rPr>
                <w:rFonts w:ascii="Arial" w:hAnsi="Arial" w:cs="Arial"/>
                <w:noProof/>
                <w:webHidden/>
                <w:sz w:val="20"/>
                <w:szCs w:val="20"/>
              </w:rPr>
              <w:fldChar w:fldCharType="end"/>
            </w:r>
          </w:hyperlink>
        </w:p>
        <w:p w14:paraId="664C87D5" w14:textId="4C254335" w:rsidR="00CE1B3C" w:rsidRPr="00D23838" w:rsidRDefault="00B813EA" w:rsidP="00D77350">
          <w:pPr>
            <w:pStyle w:val="Kazalovsebine3"/>
            <w:rPr>
              <w:rFonts w:ascii="Arial" w:eastAsiaTheme="minorEastAsia" w:hAnsi="Arial" w:cs="Arial"/>
              <w:noProof/>
              <w:sz w:val="20"/>
              <w:szCs w:val="20"/>
            </w:rPr>
          </w:pPr>
          <w:hyperlink w:anchor="_Toc57805089" w:history="1">
            <w:r w:rsidR="00CE1B3C" w:rsidRPr="00D23838">
              <w:rPr>
                <w:rStyle w:val="Hiperpovezava"/>
                <w:rFonts w:ascii="Arial" w:hAnsi="Arial" w:cs="Arial"/>
                <w:noProof/>
                <w:sz w:val="20"/>
                <w:szCs w:val="20"/>
              </w:rPr>
              <w:t>17.</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Odstop od izvedbe javnega naročila</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_Toc57805089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16</w:t>
            </w:r>
            <w:r w:rsidR="00031A30" w:rsidRPr="00D23838">
              <w:rPr>
                <w:rFonts w:ascii="Arial" w:hAnsi="Arial" w:cs="Arial"/>
                <w:noProof/>
                <w:webHidden/>
                <w:sz w:val="20"/>
                <w:szCs w:val="20"/>
              </w:rPr>
              <w:fldChar w:fldCharType="end"/>
            </w:r>
          </w:hyperlink>
        </w:p>
        <w:p w14:paraId="2103D192" w14:textId="51A3B6F1" w:rsidR="00CE1B3C" w:rsidRPr="00D23838" w:rsidRDefault="00B813EA" w:rsidP="00D77350">
          <w:pPr>
            <w:pStyle w:val="Kazalovsebine3"/>
            <w:rPr>
              <w:rFonts w:ascii="Arial" w:eastAsiaTheme="minorEastAsia" w:hAnsi="Arial" w:cs="Arial"/>
              <w:noProof/>
              <w:sz w:val="20"/>
              <w:szCs w:val="20"/>
            </w:rPr>
          </w:pPr>
          <w:hyperlink w:anchor="_Toc57805090" w:history="1">
            <w:r w:rsidR="00CE1B3C" w:rsidRPr="00D23838">
              <w:rPr>
                <w:rStyle w:val="Hiperpovezava"/>
                <w:rFonts w:ascii="Arial" w:hAnsi="Arial" w:cs="Arial"/>
                <w:noProof/>
                <w:sz w:val="20"/>
                <w:szCs w:val="20"/>
              </w:rPr>
              <w:t>18.</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Zaupnost podatkov</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_Toc57805090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16</w:t>
            </w:r>
            <w:r w:rsidR="00031A30" w:rsidRPr="00D23838">
              <w:rPr>
                <w:rFonts w:ascii="Arial" w:hAnsi="Arial" w:cs="Arial"/>
                <w:noProof/>
                <w:webHidden/>
                <w:sz w:val="20"/>
                <w:szCs w:val="20"/>
              </w:rPr>
              <w:fldChar w:fldCharType="end"/>
            </w:r>
          </w:hyperlink>
        </w:p>
        <w:p w14:paraId="2A8B83B0" w14:textId="00693B29" w:rsidR="00CE1B3C" w:rsidRPr="00D23838" w:rsidRDefault="00B813EA" w:rsidP="00D77350">
          <w:pPr>
            <w:pStyle w:val="Kazalovsebine3"/>
            <w:rPr>
              <w:rFonts w:ascii="Arial" w:eastAsiaTheme="minorEastAsia" w:hAnsi="Arial" w:cs="Arial"/>
              <w:noProof/>
              <w:sz w:val="20"/>
              <w:szCs w:val="20"/>
            </w:rPr>
          </w:pPr>
          <w:hyperlink w:anchor="_Toc57805091" w:history="1">
            <w:r w:rsidR="00CE1B3C" w:rsidRPr="00D23838">
              <w:rPr>
                <w:rStyle w:val="Hiperpovezava"/>
                <w:rFonts w:ascii="Arial" w:hAnsi="Arial" w:cs="Arial"/>
                <w:noProof/>
                <w:sz w:val="20"/>
                <w:szCs w:val="20"/>
              </w:rPr>
              <w:t>19.</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Pravno varstvo</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_Toc57805091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17</w:t>
            </w:r>
            <w:r w:rsidR="00031A30" w:rsidRPr="00D23838">
              <w:rPr>
                <w:rFonts w:ascii="Arial" w:hAnsi="Arial" w:cs="Arial"/>
                <w:noProof/>
                <w:webHidden/>
                <w:sz w:val="20"/>
                <w:szCs w:val="20"/>
              </w:rPr>
              <w:fldChar w:fldCharType="end"/>
            </w:r>
          </w:hyperlink>
        </w:p>
        <w:p w14:paraId="4547D2E0" w14:textId="45B0537F" w:rsidR="00CE1B3C" w:rsidRPr="00D23838" w:rsidRDefault="00B813EA" w:rsidP="00D77350">
          <w:pPr>
            <w:pStyle w:val="Kazalovsebine3"/>
            <w:rPr>
              <w:rFonts w:ascii="Arial" w:eastAsiaTheme="minorEastAsia" w:hAnsi="Arial" w:cs="Arial"/>
              <w:noProof/>
              <w:sz w:val="20"/>
              <w:szCs w:val="20"/>
            </w:rPr>
          </w:pPr>
          <w:hyperlink w:anchor="_Toc57805092" w:history="1">
            <w:r w:rsidR="00CE1B3C" w:rsidRPr="00D23838">
              <w:rPr>
                <w:rStyle w:val="Hiperpovezava"/>
                <w:rFonts w:ascii="Arial" w:hAnsi="Arial" w:cs="Arial"/>
                <w:noProof/>
                <w:sz w:val="20"/>
                <w:szCs w:val="20"/>
              </w:rPr>
              <w:t>20.</w:t>
            </w:r>
            <w:r w:rsidR="00CE1B3C" w:rsidRPr="00D23838">
              <w:rPr>
                <w:rFonts w:ascii="Arial" w:eastAsiaTheme="minorEastAsia" w:hAnsi="Arial" w:cs="Arial"/>
                <w:noProof/>
                <w:sz w:val="20"/>
                <w:szCs w:val="20"/>
              </w:rPr>
              <w:tab/>
            </w:r>
            <w:r w:rsidR="00CE1B3C" w:rsidRPr="00D23838">
              <w:rPr>
                <w:rStyle w:val="Hiperpovezava"/>
                <w:rFonts w:ascii="Arial" w:hAnsi="Arial" w:cs="Arial"/>
                <w:noProof/>
                <w:sz w:val="20"/>
                <w:szCs w:val="20"/>
              </w:rPr>
              <w:t>Opozorila</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_Toc57805092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18</w:t>
            </w:r>
            <w:r w:rsidR="00031A30" w:rsidRPr="00D23838">
              <w:rPr>
                <w:rFonts w:ascii="Arial" w:hAnsi="Arial" w:cs="Arial"/>
                <w:noProof/>
                <w:webHidden/>
                <w:sz w:val="20"/>
                <w:szCs w:val="20"/>
              </w:rPr>
              <w:fldChar w:fldCharType="end"/>
            </w:r>
          </w:hyperlink>
        </w:p>
        <w:p w14:paraId="6F71B057" w14:textId="00CE888D" w:rsidR="00CE1B3C" w:rsidRPr="00D23838" w:rsidRDefault="00B813EA" w:rsidP="00D77350">
          <w:pPr>
            <w:pStyle w:val="Kazalovsebine3"/>
            <w:rPr>
              <w:rStyle w:val="Hiperpovezava"/>
              <w:rFonts w:ascii="Arial" w:hAnsi="Arial" w:cs="Arial"/>
              <w:noProof/>
              <w:sz w:val="20"/>
              <w:szCs w:val="20"/>
            </w:rPr>
          </w:pPr>
          <w:hyperlink w:anchor="_Toc57805093" w:history="1">
            <w:r w:rsidR="00CE1B3C" w:rsidRPr="00D23838">
              <w:rPr>
                <w:rStyle w:val="Hiperpovezava"/>
                <w:rFonts w:ascii="Arial" w:hAnsi="Arial" w:cs="Arial"/>
                <w:bCs/>
                <w:noProof/>
                <w:kern w:val="32"/>
                <w:sz w:val="20"/>
                <w:szCs w:val="20"/>
                <w:lang w:eastAsia="ko-KR"/>
              </w:rPr>
              <w:t>21.</w:t>
            </w:r>
            <w:r w:rsidR="00CE1B3C" w:rsidRPr="00D23838">
              <w:rPr>
                <w:rFonts w:ascii="Arial" w:eastAsiaTheme="minorEastAsia" w:hAnsi="Arial" w:cs="Arial"/>
                <w:noProof/>
                <w:sz w:val="20"/>
                <w:szCs w:val="20"/>
              </w:rPr>
              <w:tab/>
            </w:r>
            <w:r w:rsidR="00CE1B3C" w:rsidRPr="00D23838">
              <w:rPr>
                <w:rStyle w:val="Hiperpovezava"/>
                <w:rFonts w:ascii="Arial" w:hAnsi="Arial" w:cs="Arial"/>
                <w:bCs/>
                <w:noProof/>
                <w:kern w:val="32"/>
                <w:sz w:val="20"/>
                <w:szCs w:val="20"/>
                <w:lang w:eastAsia="ko-KR"/>
              </w:rPr>
              <w:t>Razpisni obrazci</w:t>
            </w:r>
            <w:r w:rsidR="00CE1B3C" w:rsidRPr="00D23838">
              <w:rPr>
                <w:rFonts w:ascii="Arial" w:hAnsi="Arial" w:cs="Arial"/>
                <w:noProof/>
                <w:webHidden/>
                <w:sz w:val="20"/>
                <w:szCs w:val="20"/>
              </w:rPr>
              <w:tab/>
            </w:r>
            <w:r w:rsidR="00031A30" w:rsidRPr="00D23838">
              <w:rPr>
                <w:rFonts w:ascii="Arial" w:hAnsi="Arial" w:cs="Arial"/>
                <w:noProof/>
                <w:webHidden/>
                <w:sz w:val="20"/>
                <w:szCs w:val="20"/>
              </w:rPr>
              <w:fldChar w:fldCharType="begin"/>
            </w:r>
            <w:r w:rsidR="00CE1B3C" w:rsidRPr="00D23838">
              <w:rPr>
                <w:rFonts w:ascii="Arial" w:hAnsi="Arial" w:cs="Arial"/>
                <w:noProof/>
                <w:webHidden/>
                <w:sz w:val="20"/>
                <w:szCs w:val="20"/>
              </w:rPr>
              <w:instrText xml:space="preserve"> PAGEREF _Toc57805093 \h </w:instrText>
            </w:r>
            <w:r w:rsidR="00031A30" w:rsidRPr="00D23838">
              <w:rPr>
                <w:rFonts w:ascii="Arial" w:hAnsi="Arial" w:cs="Arial"/>
                <w:noProof/>
                <w:webHidden/>
                <w:sz w:val="20"/>
                <w:szCs w:val="20"/>
              </w:rPr>
            </w:r>
            <w:r w:rsidR="00031A30" w:rsidRPr="00D23838">
              <w:rPr>
                <w:rFonts w:ascii="Arial" w:hAnsi="Arial" w:cs="Arial"/>
                <w:noProof/>
                <w:webHidden/>
                <w:sz w:val="20"/>
                <w:szCs w:val="20"/>
              </w:rPr>
              <w:fldChar w:fldCharType="separate"/>
            </w:r>
            <w:r w:rsidR="00FF2DCC">
              <w:rPr>
                <w:rFonts w:ascii="Arial" w:hAnsi="Arial" w:cs="Arial"/>
                <w:noProof/>
                <w:webHidden/>
                <w:sz w:val="20"/>
                <w:szCs w:val="20"/>
              </w:rPr>
              <w:t>19</w:t>
            </w:r>
            <w:r w:rsidR="00031A30" w:rsidRPr="00D23838">
              <w:rPr>
                <w:rFonts w:ascii="Arial" w:hAnsi="Arial" w:cs="Arial"/>
                <w:noProof/>
                <w:webHidden/>
                <w:sz w:val="20"/>
                <w:szCs w:val="20"/>
              </w:rPr>
              <w:fldChar w:fldCharType="end"/>
            </w:r>
          </w:hyperlink>
        </w:p>
        <w:p w14:paraId="7786F90E" w14:textId="77777777" w:rsidR="00CE1B3C" w:rsidRPr="00D23838" w:rsidRDefault="00CE1B3C">
          <w:pPr>
            <w:pStyle w:val="Kazalovsebine1"/>
            <w:rPr>
              <w:rFonts w:ascii="Arial" w:eastAsiaTheme="minorEastAsia" w:hAnsi="Arial" w:cs="Arial"/>
              <w:bCs w:val="0"/>
              <w:caps w:val="0"/>
              <w:kern w:val="0"/>
              <w:sz w:val="20"/>
              <w:szCs w:val="20"/>
              <w:lang w:eastAsia="sl-SI"/>
            </w:rPr>
          </w:pPr>
        </w:p>
        <w:p w14:paraId="100D8D3E" w14:textId="77777777" w:rsidR="007876E9" w:rsidRPr="005F183F" w:rsidRDefault="00031A30" w:rsidP="001D79BF">
          <w:pPr>
            <w:pStyle w:val="Kazalovsebine2"/>
            <w:rPr>
              <w:rFonts w:ascii="Arial" w:hAnsi="Arial" w:cs="Arial"/>
              <w:sz w:val="20"/>
              <w:szCs w:val="20"/>
            </w:rPr>
          </w:pPr>
          <w:r w:rsidRPr="00D23838">
            <w:rPr>
              <w:rFonts w:ascii="Arial" w:hAnsi="Arial" w:cs="Arial"/>
              <w:sz w:val="20"/>
              <w:szCs w:val="20"/>
            </w:rPr>
            <w:fldChar w:fldCharType="end"/>
          </w:r>
        </w:p>
      </w:sdtContent>
    </w:sdt>
    <w:bookmarkStart w:id="3" w:name="_Toc125192842" w:displacedByCustomXml="prev"/>
    <w:bookmarkStart w:id="4" w:name="_Toc130197563" w:displacedByCustomXml="prev"/>
    <w:bookmarkStart w:id="5" w:name="_Toc130198064" w:displacedByCustomXml="prev"/>
    <w:bookmarkStart w:id="6" w:name="_Toc130198124" w:displacedByCustomXml="prev"/>
    <w:bookmarkStart w:id="7" w:name="_Toc130799585" w:displacedByCustomXml="prev"/>
    <w:bookmarkStart w:id="8" w:name="_Toc132106356" w:displacedByCustomXml="prev"/>
    <w:bookmarkStart w:id="9" w:name="_Toc132424970" w:displacedByCustomXml="prev"/>
    <w:bookmarkStart w:id="10" w:name="_Toc132432219" w:displacedByCustomXml="prev"/>
    <w:bookmarkStart w:id="11" w:name="_Toc157334751" w:displacedByCustomXml="prev"/>
    <w:p w14:paraId="72F04070" w14:textId="77777777" w:rsidR="001D79BF" w:rsidRPr="005F183F" w:rsidRDefault="001D79BF" w:rsidP="001D79BF">
      <w:pPr>
        <w:pStyle w:val="Naslov3"/>
        <w:spacing w:before="0"/>
        <w:ind w:left="357"/>
        <w:rPr>
          <w:sz w:val="20"/>
          <w:szCs w:val="20"/>
        </w:rPr>
      </w:pPr>
    </w:p>
    <w:p w14:paraId="05E4FC61" w14:textId="77777777" w:rsidR="001D79BF" w:rsidRPr="005F183F" w:rsidRDefault="001D79BF" w:rsidP="001D79BF">
      <w:pPr>
        <w:rPr>
          <w:rFonts w:ascii="Arial" w:hAnsi="Arial" w:cs="Arial"/>
          <w:sz w:val="20"/>
          <w:szCs w:val="20"/>
        </w:rPr>
      </w:pPr>
    </w:p>
    <w:p w14:paraId="3CB2DA19" w14:textId="77777777" w:rsidR="001D79BF" w:rsidRPr="005F183F" w:rsidRDefault="001D79BF" w:rsidP="001D79BF">
      <w:pPr>
        <w:rPr>
          <w:rFonts w:ascii="Arial" w:hAnsi="Arial" w:cs="Arial"/>
          <w:sz w:val="20"/>
          <w:szCs w:val="20"/>
        </w:rPr>
      </w:pPr>
    </w:p>
    <w:p w14:paraId="3465C826" w14:textId="7526F068" w:rsidR="001D79BF" w:rsidRDefault="001D79BF" w:rsidP="001D79BF">
      <w:pPr>
        <w:rPr>
          <w:rFonts w:ascii="Arial" w:hAnsi="Arial" w:cs="Arial"/>
          <w:sz w:val="20"/>
          <w:szCs w:val="20"/>
        </w:rPr>
      </w:pPr>
    </w:p>
    <w:p w14:paraId="71E1BDAA" w14:textId="7C361492" w:rsidR="00067BC1" w:rsidRDefault="00067BC1" w:rsidP="001D79BF">
      <w:pPr>
        <w:rPr>
          <w:rFonts w:ascii="Arial" w:hAnsi="Arial" w:cs="Arial"/>
          <w:sz w:val="20"/>
          <w:szCs w:val="20"/>
        </w:rPr>
      </w:pPr>
    </w:p>
    <w:p w14:paraId="41C021F2" w14:textId="02E312F7" w:rsidR="00067BC1" w:rsidRDefault="00067BC1" w:rsidP="001D79BF">
      <w:pPr>
        <w:rPr>
          <w:rFonts w:ascii="Arial" w:hAnsi="Arial" w:cs="Arial"/>
          <w:sz w:val="20"/>
          <w:szCs w:val="20"/>
        </w:rPr>
      </w:pPr>
    </w:p>
    <w:p w14:paraId="5C5B3D3C" w14:textId="334906C9" w:rsidR="00067BC1" w:rsidRDefault="00067BC1" w:rsidP="001D79BF">
      <w:pPr>
        <w:rPr>
          <w:rFonts w:ascii="Arial" w:hAnsi="Arial" w:cs="Arial"/>
          <w:sz w:val="20"/>
          <w:szCs w:val="20"/>
        </w:rPr>
      </w:pPr>
    </w:p>
    <w:p w14:paraId="13960B4A" w14:textId="7E3BC72F" w:rsidR="00067BC1" w:rsidRDefault="00067BC1" w:rsidP="001D79BF">
      <w:pPr>
        <w:rPr>
          <w:rFonts w:ascii="Arial" w:hAnsi="Arial" w:cs="Arial"/>
          <w:sz w:val="20"/>
          <w:szCs w:val="20"/>
        </w:rPr>
      </w:pPr>
    </w:p>
    <w:p w14:paraId="565543D8" w14:textId="2018935B" w:rsidR="00067BC1" w:rsidRDefault="00067BC1" w:rsidP="001D79BF">
      <w:pPr>
        <w:rPr>
          <w:rFonts w:ascii="Arial" w:hAnsi="Arial" w:cs="Arial"/>
          <w:sz w:val="20"/>
          <w:szCs w:val="20"/>
        </w:rPr>
      </w:pPr>
    </w:p>
    <w:p w14:paraId="69D9D463" w14:textId="64B5BAFF" w:rsidR="00067BC1" w:rsidRDefault="00067BC1" w:rsidP="001D79BF">
      <w:pPr>
        <w:rPr>
          <w:rFonts w:ascii="Arial" w:hAnsi="Arial" w:cs="Arial"/>
          <w:sz w:val="20"/>
          <w:szCs w:val="20"/>
        </w:rPr>
      </w:pPr>
    </w:p>
    <w:p w14:paraId="2AD3AB18" w14:textId="0A6CA088" w:rsidR="00067BC1" w:rsidRDefault="00067BC1" w:rsidP="001D79BF">
      <w:pPr>
        <w:rPr>
          <w:rFonts w:ascii="Arial" w:hAnsi="Arial" w:cs="Arial"/>
          <w:sz w:val="20"/>
          <w:szCs w:val="20"/>
        </w:rPr>
      </w:pPr>
    </w:p>
    <w:p w14:paraId="04573556" w14:textId="77777777" w:rsidR="007A63B0" w:rsidRDefault="007A63B0" w:rsidP="001D79BF">
      <w:pPr>
        <w:rPr>
          <w:rFonts w:ascii="Arial" w:hAnsi="Arial" w:cs="Arial"/>
          <w:sz w:val="20"/>
          <w:szCs w:val="20"/>
        </w:rPr>
      </w:pPr>
    </w:p>
    <w:p w14:paraId="599AC217" w14:textId="77777777" w:rsidR="00067BC1" w:rsidRPr="005F183F" w:rsidRDefault="00067BC1" w:rsidP="001D79BF">
      <w:pPr>
        <w:rPr>
          <w:rFonts w:ascii="Arial" w:hAnsi="Arial" w:cs="Arial"/>
          <w:sz w:val="20"/>
          <w:szCs w:val="20"/>
        </w:rPr>
      </w:pPr>
    </w:p>
    <w:p w14:paraId="313FD394" w14:textId="77777777" w:rsidR="0096540E" w:rsidRPr="005F183F" w:rsidRDefault="0096540E" w:rsidP="007876E9">
      <w:pPr>
        <w:pStyle w:val="Naslov3"/>
        <w:numPr>
          <w:ilvl w:val="0"/>
          <w:numId w:val="8"/>
        </w:numPr>
        <w:spacing w:before="0"/>
        <w:ind w:left="357" w:hanging="357"/>
        <w:rPr>
          <w:sz w:val="20"/>
          <w:szCs w:val="20"/>
        </w:rPr>
      </w:pPr>
      <w:bookmarkStart w:id="12" w:name="_Toc57805062"/>
      <w:r w:rsidRPr="005F183F">
        <w:rPr>
          <w:sz w:val="20"/>
          <w:szCs w:val="20"/>
        </w:rPr>
        <w:lastRenderedPageBreak/>
        <w:t>Osnovni podatki o naročilu</w:t>
      </w:r>
      <w:bookmarkEnd w:id="12"/>
    </w:p>
    <w:p w14:paraId="78A4A89C" w14:textId="77777777" w:rsidR="0096540E" w:rsidRPr="005F183F" w:rsidRDefault="0096540E" w:rsidP="0096540E">
      <w:pPr>
        <w:rPr>
          <w:rFonts w:ascii="Arial" w:hAnsi="Arial" w:cs="Arial"/>
          <w:sz w:val="20"/>
          <w:szCs w:val="20"/>
        </w:rPr>
      </w:pPr>
    </w:p>
    <w:p w14:paraId="5B496E9E" w14:textId="18121268" w:rsidR="009D775C" w:rsidRPr="004D1856" w:rsidRDefault="00B11F9F" w:rsidP="009D775C">
      <w:pPr>
        <w:jc w:val="both"/>
      </w:pPr>
      <w:r w:rsidRPr="00B11F9F">
        <w:rPr>
          <w:rFonts w:ascii="Arial" w:hAnsi="Arial" w:cs="Arial"/>
          <w:sz w:val="20"/>
          <w:szCs w:val="20"/>
        </w:rPr>
        <w:t>Na podlagi Zakona o javnem naročanju (</w:t>
      </w:r>
      <w:bookmarkStart w:id="13" w:name="_Hlk147747869"/>
      <w:r w:rsidRPr="00B11F9F">
        <w:rPr>
          <w:rFonts w:ascii="Arial" w:hAnsi="Arial" w:cs="Arial"/>
          <w:sz w:val="20"/>
          <w:szCs w:val="20"/>
        </w:rPr>
        <w:t xml:space="preserve">Ur. l. RS, št. 91/2015, 14/18, 121/21,10/22, 74/22 – </w:t>
      </w:r>
      <w:proofErr w:type="spellStart"/>
      <w:r w:rsidRPr="00B11F9F">
        <w:rPr>
          <w:rFonts w:ascii="Arial" w:hAnsi="Arial" w:cs="Arial"/>
          <w:sz w:val="20"/>
          <w:szCs w:val="20"/>
        </w:rPr>
        <w:t>odl</w:t>
      </w:r>
      <w:proofErr w:type="spellEnd"/>
      <w:r w:rsidRPr="00B11F9F">
        <w:rPr>
          <w:rFonts w:ascii="Arial" w:hAnsi="Arial" w:cs="Arial"/>
          <w:sz w:val="20"/>
          <w:szCs w:val="20"/>
        </w:rPr>
        <w:t>. US, 100/22 – ZNUZSZS, 28/23 ter 88/23- ZOPNN-F; v nadaljevanju ZJN-3</w:t>
      </w:r>
      <w:bookmarkEnd w:id="13"/>
      <w:r w:rsidRPr="00B11F9F">
        <w:rPr>
          <w:rFonts w:ascii="Arial" w:hAnsi="Arial" w:cs="Arial"/>
          <w:sz w:val="20"/>
          <w:szCs w:val="20"/>
        </w:rPr>
        <w:t xml:space="preserve">) </w:t>
      </w:r>
      <w:r w:rsidR="009D775C" w:rsidRPr="005F183F">
        <w:rPr>
          <w:rFonts w:ascii="Arial" w:hAnsi="Arial" w:cs="Arial"/>
          <w:sz w:val="20"/>
          <w:szCs w:val="20"/>
        </w:rPr>
        <w:t xml:space="preserve">naročnik SŽ – Vleka in tehnika, d.o.o., Zaloška cesta 217, 1000 Ljubljana, vodi oddajo javnega naročila na podlagi 40. člena ZJN-3 po odprtem postopku in vabi ponudnike k oddaji ponudbe za oddajo javnega naročila, katerega predmet je </w:t>
      </w:r>
      <w:bookmarkStart w:id="14" w:name="_Hlk106195275"/>
      <w:r w:rsidR="00787E39">
        <w:rPr>
          <w:rFonts w:ascii="Arial" w:hAnsi="Arial" w:cs="Arial"/>
          <w:sz w:val="20"/>
          <w:szCs w:val="20"/>
        </w:rPr>
        <w:t xml:space="preserve">revizija zavorne opreme </w:t>
      </w:r>
      <w:r w:rsidR="00057755">
        <w:rPr>
          <w:rFonts w:ascii="Arial" w:hAnsi="Arial" w:cs="Arial"/>
          <w:sz w:val="20"/>
          <w:szCs w:val="20"/>
        </w:rPr>
        <w:t>za ELOK 541</w:t>
      </w:r>
      <w:r w:rsidR="00C20F63" w:rsidRPr="00C20F63">
        <w:rPr>
          <w:rFonts w:ascii="Arial" w:hAnsi="Arial" w:cs="Arial"/>
          <w:color w:val="000000"/>
          <w:sz w:val="20"/>
          <w:szCs w:val="20"/>
        </w:rPr>
        <w:t xml:space="preserve"> </w:t>
      </w:r>
      <w:r w:rsidR="00C20F63">
        <w:rPr>
          <w:rFonts w:ascii="Arial" w:hAnsi="Arial" w:cs="Arial"/>
          <w:color w:val="000000"/>
          <w:sz w:val="20"/>
          <w:szCs w:val="20"/>
        </w:rPr>
        <w:t>(</w:t>
      </w:r>
      <w:r w:rsidR="00C20F63" w:rsidRPr="00553CB3">
        <w:rPr>
          <w:rFonts w:ascii="Arial" w:hAnsi="Arial" w:cs="Arial"/>
          <w:color w:val="000000"/>
          <w:sz w:val="20"/>
          <w:szCs w:val="20"/>
        </w:rPr>
        <w:t>Siemens ES64U4</w:t>
      </w:r>
      <w:r w:rsidR="00C20F63">
        <w:rPr>
          <w:rFonts w:ascii="Arial" w:hAnsi="Arial" w:cs="Arial"/>
          <w:color w:val="000000"/>
          <w:sz w:val="20"/>
          <w:szCs w:val="20"/>
        </w:rPr>
        <w:t>)</w:t>
      </w:r>
      <w:r w:rsidR="009D775C" w:rsidRPr="005F183F">
        <w:rPr>
          <w:rFonts w:ascii="Arial" w:hAnsi="Arial" w:cs="Arial"/>
          <w:sz w:val="20"/>
          <w:szCs w:val="20"/>
        </w:rPr>
        <w:t>.</w:t>
      </w:r>
    </w:p>
    <w:bookmarkEnd w:id="14"/>
    <w:p w14:paraId="5A6E82DC" w14:textId="7EF7948E" w:rsidR="005E3FF0" w:rsidRPr="005F183F" w:rsidRDefault="005E3FF0" w:rsidP="0096540E">
      <w:pPr>
        <w:jc w:val="both"/>
        <w:rPr>
          <w:rFonts w:ascii="Arial" w:hAnsi="Arial" w:cs="Arial"/>
          <w:bCs/>
          <w:iCs/>
          <w:color w:val="000000" w:themeColor="text1"/>
          <w:sz w:val="20"/>
          <w:szCs w:val="20"/>
        </w:rPr>
      </w:pPr>
    </w:p>
    <w:p w14:paraId="5C9F1C78" w14:textId="77777777" w:rsidR="000C085E" w:rsidRPr="005F183F" w:rsidRDefault="005E3FF0" w:rsidP="0096540E">
      <w:pPr>
        <w:jc w:val="both"/>
        <w:rPr>
          <w:rFonts w:ascii="Arial" w:hAnsi="Arial" w:cs="Arial"/>
          <w:bCs/>
          <w:iCs/>
          <w:color w:val="000000" w:themeColor="text1"/>
          <w:sz w:val="20"/>
          <w:szCs w:val="20"/>
        </w:rPr>
      </w:pPr>
      <w:r w:rsidRPr="005F183F">
        <w:rPr>
          <w:rFonts w:ascii="Arial" w:hAnsi="Arial" w:cs="Arial"/>
          <w:bCs/>
          <w:iCs/>
          <w:color w:val="000000" w:themeColor="text1"/>
          <w:sz w:val="20"/>
          <w:szCs w:val="20"/>
        </w:rPr>
        <w:t>Javno naročilo se izvaja kot javno naročilo na infrastrukturnem področju.</w:t>
      </w:r>
    </w:p>
    <w:p w14:paraId="5F140CAC" w14:textId="77777777" w:rsidR="005E3FF0" w:rsidRPr="005F183F" w:rsidRDefault="005E3FF0" w:rsidP="0096540E">
      <w:pPr>
        <w:jc w:val="both"/>
        <w:rPr>
          <w:rFonts w:ascii="Arial" w:hAnsi="Arial" w:cs="Arial"/>
          <w:sz w:val="20"/>
          <w:szCs w:val="20"/>
        </w:rPr>
      </w:pPr>
    </w:p>
    <w:p w14:paraId="1F36FD99" w14:textId="0E65B626" w:rsidR="0096540E" w:rsidRPr="00093C4F" w:rsidRDefault="000C085E" w:rsidP="00A56E00">
      <w:pPr>
        <w:jc w:val="both"/>
        <w:rPr>
          <w:rFonts w:ascii="Arial" w:hAnsi="Arial" w:cs="Arial"/>
          <w:b/>
          <w:sz w:val="20"/>
          <w:szCs w:val="20"/>
        </w:rPr>
      </w:pPr>
      <w:r w:rsidRPr="00093C4F">
        <w:rPr>
          <w:rFonts w:ascii="Arial" w:hAnsi="Arial" w:cs="Arial"/>
          <w:b/>
          <w:sz w:val="20"/>
          <w:szCs w:val="20"/>
        </w:rPr>
        <w:t>Predmet</w:t>
      </w:r>
      <w:r w:rsidR="0096540E" w:rsidRPr="00093C4F">
        <w:rPr>
          <w:rFonts w:ascii="Arial" w:hAnsi="Arial" w:cs="Arial"/>
          <w:b/>
          <w:sz w:val="20"/>
          <w:szCs w:val="20"/>
        </w:rPr>
        <w:t xml:space="preserve"> javnega naročila</w:t>
      </w:r>
    </w:p>
    <w:p w14:paraId="4C31F8EF" w14:textId="3B825C51" w:rsidR="00A56E00" w:rsidRDefault="007516B7" w:rsidP="00A56E00">
      <w:pPr>
        <w:pStyle w:val="Zadeva"/>
        <w:spacing w:after="0"/>
        <w:jc w:val="both"/>
        <w:rPr>
          <w:rFonts w:ascii="Arial" w:hAnsi="Arial" w:cs="Arial"/>
          <w:i w:val="0"/>
          <w:sz w:val="20"/>
        </w:rPr>
      </w:pPr>
      <w:r>
        <w:rPr>
          <w:rFonts w:ascii="Arial" w:hAnsi="Arial" w:cs="Arial"/>
          <w:i w:val="0"/>
          <w:sz w:val="20"/>
        </w:rPr>
        <w:t xml:space="preserve">Revizija zavornih elementov </w:t>
      </w:r>
      <w:r w:rsidR="00C20F63">
        <w:rPr>
          <w:rFonts w:ascii="Arial" w:hAnsi="Arial" w:cs="Arial"/>
          <w:i w:val="0"/>
          <w:sz w:val="20"/>
        </w:rPr>
        <w:t xml:space="preserve">proizvajalca </w:t>
      </w:r>
      <w:proofErr w:type="spellStart"/>
      <w:r w:rsidR="00C20F63">
        <w:rPr>
          <w:rFonts w:ascii="Arial" w:hAnsi="Arial" w:cs="Arial"/>
          <w:i w:val="0"/>
          <w:sz w:val="20"/>
        </w:rPr>
        <w:t>Knorr</w:t>
      </w:r>
      <w:proofErr w:type="spellEnd"/>
      <w:r w:rsidR="00C20F63">
        <w:rPr>
          <w:rFonts w:ascii="Arial" w:hAnsi="Arial" w:cs="Arial"/>
          <w:i w:val="0"/>
          <w:sz w:val="20"/>
        </w:rPr>
        <w:t xml:space="preserve"> </w:t>
      </w:r>
      <w:proofErr w:type="spellStart"/>
      <w:r w:rsidR="00C20F63">
        <w:rPr>
          <w:rFonts w:ascii="Arial" w:hAnsi="Arial" w:cs="Arial"/>
          <w:i w:val="0"/>
          <w:sz w:val="20"/>
        </w:rPr>
        <w:t>Bremse</w:t>
      </w:r>
      <w:proofErr w:type="spellEnd"/>
      <w:r w:rsidR="00C20F63">
        <w:rPr>
          <w:rFonts w:ascii="Arial" w:hAnsi="Arial" w:cs="Arial"/>
          <w:i w:val="0"/>
          <w:sz w:val="20"/>
        </w:rPr>
        <w:t xml:space="preserve"> </w:t>
      </w:r>
      <w:r w:rsidR="00835F5E">
        <w:rPr>
          <w:rFonts w:ascii="Arial" w:hAnsi="Arial" w:cs="Arial"/>
          <w:i w:val="0"/>
          <w:sz w:val="20"/>
        </w:rPr>
        <w:t xml:space="preserve">za 32 </w:t>
      </w:r>
      <w:r w:rsidR="00802B9D">
        <w:rPr>
          <w:rFonts w:ascii="Arial" w:hAnsi="Arial" w:cs="Arial"/>
          <w:i w:val="0"/>
          <w:sz w:val="20"/>
        </w:rPr>
        <w:t xml:space="preserve">kosov </w:t>
      </w:r>
      <w:r>
        <w:rPr>
          <w:rFonts w:ascii="Arial" w:hAnsi="Arial" w:cs="Arial"/>
          <w:i w:val="0"/>
          <w:sz w:val="20"/>
        </w:rPr>
        <w:t>ELOK 541</w:t>
      </w:r>
      <w:r w:rsidR="00847514">
        <w:rPr>
          <w:rFonts w:ascii="Arial" w:hAnsi="Arial" w:cs="Arial"/>
          <w:i w:val="0"/>
          <w:sz w:val="20"/>
        </w:rPr>
        <w:t>.</w:t>
      </w:r>
    </w:p>
    <w:p w14:paraId="3762A4B4" w14:textId="77777777" w:rsidR="00847514" w:rsidRDefault="00847514" w:rsidP="00847514">
      <w:pPr>
        <w:jc w:val="both"/>
        <w:rPr>
          <w:rFonts w:ascii="Arial" w:hAnsi="Arial" w:cs="Arial"/>
          <w:sz w:val="20"/>
          <w:szCs w:val="20"/>
        </w:rPr>
      </w:pPr>
    </w:p>
    <w:p w14:paraId="091DBA54" w14:textId="11BAF7CC" w:rsidR="00847514" w:rsidRPr="00C20F63" w:rsidRDefault="00847514" w:rsidP="00847514">
      <w:pPr>
        <w:jc w:val="both"/>
        <w:rPr>
          <w:rFonts w:ascii="Arial" w:hAnsi="Arial" w:cs="Arial"/>
          <w:iCs/>
          <w:sz w:val="20"/>
          <w:szCs w:val="20"/>
        </w:rPr>
      </w:pPr>
      <w:r w:rsidRPr="00C20F63">
        <w:rPr>
          <w:rFonts w:ascii="Arial" w:hAnsi="Arial" w:cs="Arial"/>
          <w:sz w:val="20"/>
          <w:szCs w:val="20"/>
        </w:rPr>
        <w:t xml:space="preserve">Specifikacija </w:t>
      </w:r>
      <w:r w:rsidR="00C20F63" w:rsidRPr="00C20F63">
        <w:rPr>
          <w:rFonts w:ascii="Arial" w:hAnsi="Arial" w:cs="Arial"/>
          <w:sz w:val="20"/>
        </w:rPr>
        <w:t>elementov, ki jih je potrebno revidirati</w:t>
      </w:r>
      <w:r w:rsidR="00C20F63" w:rsidRPr="00C20F63">
        <w:rPr>
          <w:rFonts w:ascii="Arial" w:hAnsi="Arial" w:cs="Arial"/>
          <w:sz w:val="20"/>
          <w:szCs w:val="20"/>
        </w:rPr>
        <w:t xml:space="preserve"> </w:t>
      </w:r>
      <w:r w:rsidRPr="00C20F63">
        <w:rPr>
          <w:rFonts w:ascii="Arial" w:hAnsi="Arial" w:cs="Arial"/>
          <w:sz w:val="20"/>
          <w:szCs w:val="20"/>
        </w:rPr>
        <w:t>in podroben opis zahtev glede predmeta javnega naročila je določen v tehničnih zahtevah te razpisne dokumentacije (Obrazec 12- Tehnične zahteve).</w:t>
      </w:r>
    </w:p>
    <w:p w14:paraId="20C63EFE" w14:textId="5E555A44" w:rsidR="00847514" w:rsidRDefault="00847514" w:rsidP="00A56E00">
      <w:pPr>
        <w:pStyle w:val="Zadeva"/>
        <w:spacing w:after="0"/>
        <w:jc w:val="both"/>
        <w:rPr>
          <w:rFonts w:ascii="Arial" w:hAnsi="Arial" w:cs="Arial"/>
          <w:i w:val="0"/>
          <w:sz w:val="20"/>
        </w:rPr>
      </w:pPr>
    </w:p>
    <w:p w14:paraId="7BDB54AA" w14:textId="14463E09" w:rsidR="00401BB2" w:rsidRPr="005F183F" w:rsidRDefault="00401BB2" w:rsidP="00A56E00">
      <w:pPr>
        <w:jc w:val="both"/>
        <w:rPr>
          <w:rFonts w:ascii="Arial" w:hAnsi="Arial" w:cs="Arial"/>
          <w:b/>
          <w:sz w:val="20"/>
          <w:szCs w:val="20"/>
        </w:rPr>
      </w:pPr>
      <w:r w:rsidRPr="005F183F">
        <w:rPr>
          <w:rFonts w:ascii="Arial" w:hAnsi="Arial" w:cs="Arial"/>
          <w:b/>
          <w:sz w:val="20"/>
          <w:szCs w:val="20"/>
        </w:rPr>
        <w:t>Ponudba za del razpisanega javnega naročila</w:t>
      </w:r>
    </w:p>
    <w:p w14:paraId="284C00BC" w14:textId="26234C6B" w:rsidR="00DF01B6" w:rsidRPr="005F183F" w:rsidRDefault="00A56E00" w:rsidP="00A56E00">
      <w:pPr>
        <w:tabs>
          <w:tab w:val="left" w:pos="851"/>
        </w:tabs>
        <w:jc w:val="both"/>
        <w:rPr>
          <w:rFonts w:ascii="Arial" w:hAnsi="Arial" w:cs="Arial"/>
          <w:sz w:val="20"/>
          <w:szCs w:val="20"/>
        </w:rPr>
      </w:pPr>
      <w:r w:rsidRPr="00A56E00">
        <w:rPr>
          <w:rFonts w:ascii="Arial" w:hAnsi="Arial" w:cs="Arial"/>
          <w:color w:val="000000"/>
          <w:sz w:val="20"/>
          <w:szCs w:val="20"/>
        </w:rPr>
        <w:t>Javno naročilo se oddaja enovito in ni razdeljeno na sklope.</w:t>
      </w:r>
      <w:r w:rsidR="00DF01B6" w:rsidRPr="005F183F">
        <w:rPr>
          <w:rFonts w:ascii="Arial" w:hAnsi="Arial" w:cs="Arial"/>
          <w:sz w:val="20"/>
          <w:szCs w:val="20"/>
        </w:rPr>
        <w:t xml:space="preserve"> </w:t>
      </w:r>
      <w:r w:rsidR="00DF01B6" w:rsidRPr="005F183F">
        <w:rPr>
          <w:rFonts w:ascii="Arial" w:eastAsia="Batang" w:hAnsi="Arial" w:cs="Arial"/>
          <w:sz w:val="20"/>
          <w:szCs w:val="20"/>
          <w:lang w:eastAsia="ko-KR"/>
        </w:rPr>
        <w:t>Variantne ponudbe niso dovoljene.</w:t>
      </w:r>
    </w:p>
    <w:p w14:paraId="3BE96E3B" w14:textId="77777777" w:rsidR="007A59F7" w:rsidRPr="005F183F" w:rsidRDefault="007A59F7" w:rsidP="00A56E00">
      <w:pPr>
        <w:tabs>
          <w:tab w:val="left" w:pos="851"/>
        </w:tabs>
        <w:jc w:val="both"/>
        <w:rPr>
          <w:rFonts w:ascii="Arial" w:hAnsi="Arial" w:cs="Arial"/>
          <w:sz w:val="20"/>
          <w:szCs w:val="20"/>
        </w:rPr>
      </w:pPr>
    </w:p>
    <w:p w14:paraId="0432654A" w14:textId="3291891F" w:rsidR="00787454" w:rsidRPr="00C608D5" w:rsidRDefault="00995305" w:rsidP="00A56E00">
      <w:pPr>
        <w:jc w:val="both"/>
        <w:rPr>
          <w:rFonts w:ascii="Arial" w:hAnsi="Arial" w:cs="Arial"/>
          <w:b/>
          <w:sz w:val="20"/>
          <w:szCs w:val="20"/>
        </w:rPr>
      </w:pPr>
      <w:bookmarkStart w:id="15" w:name="_Toc508009728"/>
      <w:bookmarkStart w:id="16" w:name="_Toc514231587"/>
      <w:bookmarkStart w:id="17" w:name="_Toc514231922"/>
      <w:bookmarkStart w:id="18" w:name="_Toc516144181"/>
      <w:r w:rsidRPr="00C608D5">
        <w:rPr>
          <w:rFonts w:ascii="Arial" w:hAnsi="Arial" w:cs="Arial"/>
          <w:b/>
          <w:sz w:val="20"/>
          <w:szCs w:val="20"/>
        </w:rPr>
        <w:t xml:space="preserve">Rok </w:t>
      </w:r>
      <w:r w:rsidR="00C20F63">
        <w:rPr>
          <w:rFonts w:ascii="Arial" w:hAnsi="Arial" w:cs="Arial"/>
          <w:b/>
          <w:sz w:val="20"/>
          <w:szCs w:val="20"/>
        </w:rPr>
        <w:t>za izvedbo pogodbenih obveznosti</w:t>
      </w:r>
    </w:p>
    <w:p w14:paraId="5098AB0C" w14:textId="06FD58CD" w:rsidR="00EF6E04" w:rsidRDefault="00EF6E04" w:rsidP="00EF6E04">
      <w:pPr>
        <w:jc w:val="both"/>
        <w:rPr>
          <w:rFonts w:ascii="Arial" w:hAnsi="Arial" w:cs="Arial"/>
          <w:sz w:val="20"/>
          <w:szCs w:val="20"/>
        </w:rPr>
      </w:pPr>
      <w:bookmarkStart w:id="19" w:name="_Hlk52540452"/>
      <w:bookmarkStart w:id="20" w:name="_Hlk121215790"/>
      <w:bookmarkStart w:id="21" w:name="_Hlk112397343"/>
      <w:r w:rsidRPr="00C608D5">
        <w:rPr>
          <w:rFonts w:ascii="Arial" w:hAnsi="Arial" w:cs="Arial"/>
          <w:bCs/>
          <w:sz w:val="20"/>
          <w:szCs w:val="20"/>
        </w:rPr>
        <w:t xml:space="preserve">Izbrani </w:t>
      </w:r>
      <w:r w:rsidR="000E5472">
        <w:rPr>
          <w:rFonts w:ascii="Arial" w:hAnsi="Arial" w:cs="Arial"/>
          <w:bCs/>
          <w:sz w:val="20"/>
          <w:szCs w:val="20"/>
        </w:rPr>
        <w:t>izvajalec</w:t>
      </w:r>
      <w:r w:rsidRPr="00C608D5">
        <w:rPr>
          <w:rFonts w:ascii="Arial" w:hAnsi="Arial" w:cs="Arial"/>
          <w:bCs/>
          <w:sz w:val="20"/>
          <w:szCs w:val="20"/>
        </w:rPr>
        <w:t xml:space="preserve"> mora </w:t>
      </w:r>
      <w:bookmarkEnd w:id="19"/>
      <w:r w:rsidR="00C20F63">
        <w:rPr>
          <w:rFonts w:ascii="Arial" w:hAnsi="Arial" w:cs="Arial"/>
          <w:bCs/>
          <w:sz w:val="20"/>
          <w:szCs w:val="20"/>
        </w:rPr>
        <w:t xml:space="preserve">revizijo </w:t>
      </w:r>
      <w:r w:rsidR="00067F79">
        <w:rPr>
          <w:rFonts w:ascii="Arial" w:hAnsi="Arial" w:cs="Arial"/>
          <w:bCs/>
          <w:sz w:val="20"/>
          <w:szCs w:val="20"/>
        </w:rPr>
        <w:t xml:space="preserve">rezervne dele </w:t>
      </w:r>
      <w:r w:rsidR="00067F79">
        <w:rPr>
          <w:rFonts w:ascii="Arial" w:hAnsi="Arial" w:cs="Arial"/>
          <w:sz w:val="20"/>
          <w:szCs w:val="20"/>
        </w:rPr>
        <w:t xml:space="preserve">dobaviti skladno z </w:t>
      </w:r>
      <w:r w:rsidR="00266C27">
        <w:rPr>
          <w:rFonts w:ascii="Arial" w:hAnsi="Arial" w:cs="Arial"/>
          <w:sz w:val="20"/>
          <w:szCs w:val="20"/>
        </w:rPr>
        <w:t>dinamiko, ki je zapisana v obrazcu 12- Tehnične zahteve.</w:t>
      </w:r>
      <w:bookmarkEnd w:id="20"/>
    </w:p>
    <w:p w14:paraId="63005A74" w14:textId="77777777" w:rsidR="000E5472" w:rsidRDefault="000E5472" w:rsidP="00EF6E04">
      <w:pPr>
        <w:jc w:val="both"/>
        <w:rPr>
          <w:rFonts w:ascii="Arial" w:hAnsi="Arial" w:cs="Arial"/>
          <w:sz w:val="20"/>
          <w:szCs w:val="20"/>
        </w:rPr>
      </w:pPr>
    </w:p>
    <w:p w14:paraId="4044611A" w14:textId="14B820E8" w:rsidR="000E5472" w:rsidRPr="00E912B1" w:rsidRDefault="000E5472" w:rsidP="00EF6E04">
      <w:pPr>
        <w:jc w:val="both"/>
        <w:rPr>
          <w:rFonts w:ascii="Arial" w:hAnsi="Arial" w:cs="Arial"/>
          <w:sz w:val="20"/>
          <w:szCs w:val="20"/>
        </w:rPr>
      </w:pPr>
      <w:r>
        <w:rPr>
          <w:rFonts w:ascii="Arial" w:hAnsi="Arial" w:cs="Arial"/>
          <w:sz w:val="20"/>
          <w:szCs w:val="20"/>
        </w:rPr>
        <w:t>Izbrani izvajalec</w:t>
      </w:r>
      <w:r w:rsidRPr="000E5472">
        <w:rPr>
          <w:rFonts w:ascii="Arial" w:hAnsi="Arial" w:cs="Arial"/>
          <w:sz w:val="20"/>
          <w:szCs w:val="20"/>
        </w:rPr>
        <w:t xml:space="preserve"> mora zagotoviti, da bo na predvideni dan (tabel</w:t>
      </w:r>
      <w:r>
        <w:rPr>
          <w:rFonts w:ascii="Arial" w:hAnsi="Arial" w:cs="Arial"/>
          <w:sz w:val="20"/>
          <w:szCs w:val="20"/>
        </w:rPr>
        <w:t>a poglavja 5 v obrazcu 12- Tehnične zahteve)</w:t>
      </w:r>
      <w:r w:rsidRPr="000E5472">
        <w:rPr>
          <w:rFonts w:ascii="Arial" w:hAnsi="Arial" w:cs="Arial"/>
          <w:sz w:val="20"/>
          <w:szCs w:val="20"/>
        </w:rPr>
        <w:t xml:space="preserve">, v </w:t>
      </w:r>
      <w:r>
        <w:rPr>
          <w:rFonts w:ascii="Arial" w:hAnsi="Arial" w:cs="Arial"/>
          <w:sz w:val="20"/>
          <w:szCs w:val="20"/>
        </w:rPr>
        <w:t xml:space="preserve">na lokaciji </w:t>
      </w:r>
      <w:r w:rsidRPr="00C20F63">
        <w:rPr>
          <w:rFonts w:ascii="Arial" w:hAnsi="Arial" w:cs="Arial"/>
          <w:sz w:val="20"/>
          <w:szCs w:val="20"/>
        </w:rPr>
        <w:t xml:space="preserve">SŽ - Vleka in tehnika d.o.o., Zaloška cesta 217, 1000 Ljubljana </w:t>
      </w:r>
      <w:r w:rsidRPr="000E5472">
        <w:rPr>
          <w:rFonts w:ascii="Arial" w:hAnsi="Arial" w:cs="Arial"/>
          <w:sz w:val="20"/>
          <w:szCs w:val="20"/>
        </w:rPr>
        <w:t>kompletna revidirana zavorna oprema za eno lokomotivo (zamenjalni sistem).</w:t>
      </w:r>
    </w:p>
    <w:bookmarkEnd w:id="21"/>
    <w:p w14:paraId="234BBA14" w14:textId="77777777" w:rsidR="000E5472" w:rsidRDefault="000E5472" w:rsidP="00A56E00">
      <w:pPr>
        <w:tabs>
          <w:tab w:val="left" w:pos="851"/>
        </w:tabs>
        <w:jc w:val="both"/>
        <w:rPr>
          <w:rFonts w:ascii="Arial" w:hAnsi="Arial" w:cs="Arial"/>
          <w:iCs/>
          <w:noProof/>
          <w:sz w:val="20"/>
          <w:szCs w:val="20"/>
        </w:rPr>
      </w:pPr>
    </w:p>
    <w:p w14:paraId="418B9A60" w14:textId="0ECDF62B" w:rsidR="0031424A" w:rsidRPr="005F183F" w:rsidRDefault="000E5472" w:rsidP="00A56E00">
      <w:pPr>
        <w:tabs>
          <w:tab w:val="left" w:pos="851"/>
        </w:tabs>
        <w:jc w:val="both"/>
        <w:rPr>
          <w:rFonts w:ascii="Arial" w:hAnsi="Arial" w:cs="Arial"/>
          <w:iCs/>
          <w:noProof/>
          <w:sz w:val="20"/>
          <w:szCs w:val="20"/>
        </w:rPr>
      </w:pPr>
      <w:r w:rsidRPr="000E5472">
        <w:rPr>
          <w:rFonts w:ascii="Arial" w:hAnsi="Arial" w:cs="Arial"/>
          <w:iCs/>
          <w:noProof/>
          <w:sz w:val="20"/>
          <w:szCs w:val="20"/>
        </w:rPr>
        <w:t>Naročnik se zavezuje, da bo »stare« zavorne elemente izgradi iz lokomotive, ter vgradil »nove – revidirane«</w:t>
      </w:r>
      <w:r>
        <w:rPr>
          <w:rFonts w:ascii="Arial" w:hAnsi="Arial" w:cs="Arial"/>
          <w:iCs/>
          <w:noProof/>
          <w:sz w:val="20"/>
          <w:szCs w:val="20"/>
        </w:rPr>
        <w:t>.</w:t>
      </w:r>
      <w:r w:rsidRPr="000E5472">
        <w:rPr>
          <w:rFonts w:ascii="Arial" w:hAnsi="Arial" w:cs="Arial"/>
          <w:iCs/>
          <w:noProof/>
          <w:sz w:val="20"/>
          <w:szCs w:val="20"/>
        </w:rPr>
        <w:t xml:space="preserve"> </w:t>
      </w:r>
      <w:r>
        <w:rPr>
          <w:rFonts w:ascii="Arial" w:hAnsi="Arial" w:cs="Arial"/>
          <w:iCs/>
          <w:noProof/>
          <w:sz w:val="20"/>
          <w:szCs w:val="20"/>
        </w:rPr>
        <w:t xml:space="preserve">Izbrani izvajalec </w:t>
      </w:r>
      <w:r w:rsidRPr="000E5472">
        <w:rPr>
          <w:rFonts w:ascii="Arial" w:hAnsi="Arial" w:cs="Arial"/>
          <w:iCs/>
          <w:noProof/>
          <w:sz w:val="20"/>
          <w:szCs w:val="20"/>
        </w:rPr>
        <w:t xml:space="preserve">pa mora priskrbeti posebne transportne zaboje, v katerih se bodo zavorni elementi transportirali. Stroške transporta in organizacijo transporta novih zavornih elementov od dobavitelja do naročnika, kot tudi starih zavornih elementov, ki se bodo pošiljali v revizijo, </w:t>
      </w:r>
      <w:r>
        <w:rPr>
          <w:rFonts w:ascii="Arial" w:hAnsi="Arial" w:cs="Arial"/>
          <w:iCs/>
          <w:noProof/>
          <w:sz w:val="20"/>
          <w:szCs w:val="20"/>
        </w:rPr>
        <w:t>nosi</w:t>
      </w:r>
      <w:r w:rsidRPr="000E5472">
        <w:rPr>
          <w:rFonts w:ascii="Arial" w:hAnsi="Arial" w:cs="Arial"/>
          <w:iCs/>
          <w:noProof/>
          <w:sz w:val="20"/>
          <w:szCs w:val="20"/>
        </w:rPr>
        <w:t xml:space="preserve"> in organizira </w:t>
      </w:r>
      <w:r>
        <w:rPr>
          <w:rFonts w:ascii="Arial" w:hAnsi="Arial" w:cs="Arial"/>
          <w:iCs/>
          <w:noProof/>
          <w:sz w:val="20"/>
          <w:szCs w:val="20"/>
        </w:rPr>
        <w:t>izbrani izvajalec.</w:t>
      </w:r>
      <w:r w:rsidRPr="000E5472">
        <w:rPr>
          <w:rFonts w:ascii="Arial" w:hAnsi="Arial" w:cs="Arial"/>
          <w:iCs/>
          <w:noProof/>
          <w:sz w:val="20"/>
          <w:szCs w:val="20"/>
        </w:rPr>
        <w:t xml:space="preserve"> Naročnik se zavezuje, da bo stare zavorne elemente izgradil v dveh delovnih dneh.</w:t>
      </w:r>
    </w:p>
    <w:p w14:paraId="2E0C4547" w14:textId="77777777" w:rsidR="000E5472" w:rsidRDefault="000E5472" w:rsidP="00A56E00">
      <w:pPr>
        <w:rPr>
          <w:rFonts w:ascii="Arial" w:hAnsi="Arial" w:cs="Arial"/>
          <w:b/>
          <w:sz w:val="20"/>
          <w:szCs w:val="20"/>
        </w:rPr>
      </w:pPr>
    </w:p>
    <w:p w14:paraId="7E1042A7" w14:textId="2B2E6603" w:rsidR="00401BB2" w:rsidRPr="005A76E0" w:rsidRDefault="00401BB2" w:rsidP="00A56E00">
      <w:pPr>
        <w:rPr>
          <w:rFonts w:ascii="Arial" w:hAnsi="Arial" w:cs="Arial"/>
          <w:b/>
          <w:sz w:val="20"/>
          <w:szCs w:val="20"/>
        </w:rPr>
      </w:pPr>
      <w:r w:rsidRPr="005A76E0">
        <w:rPr>
          <w:rFonts w:ascii="Arial" w:hAnsi="Arial" w:cs="Arial"/>
          <w:b/>
          <w:sz w:val="20"/>
          <w:szCs w:val="20"/>
        </w:rPr>
        <w:t>Kraj dobave</w:t>
      </w:r>
      <w:bookmarkEnd w:id="15"/>
      <w:bookmarkEnd w:id="16"/>
      <w:bookmarkEnd w:id="17"/>
      <w:bookmarkEnd w:id="18"/>
      <w:r w:rsidR="005A76E0" w:rsidRPr="005A76E0">
        <w:rPr>
          <w:rFonts w:ascii="Arial" w:hAnsi="Arial" w:cs="Arial"/>
          <w:b/>
          <w:sz w:val="20"/>
          <w:szCs w:val="20"/>
        </w:rPr>
        <w:t xml:space="preserve"> in izvedbe</w:t>
      </w:r>
    </w:p>
    <w:p w14:paraId="5A743909" w14:textId="098602A9" w:rsidR="00C20F63" w:rsidRPr="00C20F63" w:rsidRDefault="00C20F63" w:rsidP="0012086A">
      <w:pPr>
        <w:numPr>
          <w:ilvl w:val="1"/>
          <w:numId w:val="17"/>
        </w:numPr>
        <w:tabs>
          <w:tab w:val="num" w:pos="0"/>
        </w:tabs>
        <w:jc w:val="both"/>
        <w:rPr>
          <w:rFonts w:ascii="Arial" w:eastAsia="Batang" w:hAnsi="Arial" w:cs="Arial"/>
          <w:color w:val="000000"/>
          <w:sz w:val="20"/>
          <w:szCs w:val="20"/>
        </w:rPr>
      </w:pPr>
      <w:r w:rsidRPr="00C20F63">
        <w:rPr>
          <w:rFonts w:ascii="Arial" w:hAnsi="Arial" w:cs="Arial"/>
          <w:sz w:val="20"/>
          <w:szCs w:val="20"/>
        </w:rPr>
        <w:t>Izbrani ponudnik bo</w:t>
      </w:r>
      <w:r w:rsidR="000E5472">
        <w:rPr>
          <w:rFonts w:ascii="Arial" w:hAnsi="Arial" w:cs="Arial"/>
          <w:sz w:val="20"/>
          <w:szCs w:val="20"/>
        </w:rPr>
        <w:t xml:space="preserve"> zavorno opremo</w:t>
      </w:r>
      <w:r w:rsidRPr="00C20F63">
        <w:rPr>
          <w:rFonts w:ascii="Arial" w:hAnsi="Arial" w:cs="Arial"/>
          <w:sz w:val="20"/>
          <w:szCs w:val="20"/>
        </w:rPr>
        <w:t xml:space="preserve"> prevzel na pariteto EXW SŽ - Vleka in tehnika d.o.o., Zaloška cesta 217, 1000 Ljubljana in dostavil </w:t>
      </w:r>
      <w:r w:rsidR="00DC0FD6">
        <w:rPr>
          <w:rFonts w:ascii="Arial" w:hAnsi="Arial" w:cs="Arial"/>
          <w:sz w:val="20"/>
          <w:szCs w:val="20"/>
        </w:rPr>
        <w:t>revidirano</w:t>
      </w:r>
      <w:r w:rsidRPr="00C20F63">
        <w:rPr>
          <w:rFonts w:ascii="Arial" w:hAnsi="Arial" w:cs="Arial"/>
          <w:sz w:val="20"/>
          <w:szCs w:val="20"/>
        </w:rPr>
        <w:t xml:space="preserve"> na pariteto DDP </w:t>
      </w:r>
      <w:bookmarkStart w:id="22" w:name="_Hlk147745632"/>
      <w:r w:rsidRPr="00C20F63">
        <w:rPr>
          <w:rFonts w:ascii="Arial" w:hAnsi="Arial" w:cs="Arial"/>
          <w:sz w:val="20"/>
          <w:szCs w:val="20"/>
        </w:rPr>
        <w:t xml:space="preserve">SŽ - Vleka in tehnika d.o.o., Zaloška cesta 217, 1000 Ljubljana </w:t>
      </w:r>
      <w:bookmarkEnd w:id="22"/>
      <w:r w:rsidRPr="00C20F63">
        <w:rPr>
          <w:rFonts w:ascii="Arial" w:hAnsi="Arial" w:cs="Arial"/>
          <w:sz w:val="20"/>
          <w:szCs w:val="20"/>
        </w:rPr>
        <w:t>(</w:t>
      </w:r>
      <w:proofErr w:type="spellStart"/>
      <w:r w:rsidRPr="00C20F63">
        <w:rPr>
          <w:rFonts w:ascii="Arial" w:hAnsi="Arial" w:cs="Arial"/>
          <w:sz w:val="20"/>
          <w:szCs w:val="20"/>
        </w:rPr>
        <w:t>Incoterms</w:t>
      </w:r>
      <w:proofErr w:type="spellEnd"/>
      <w:r w:rsidRPr="00C20F63">
        <w:rPr>
          <w:rFonts w:ascii="Arial" w:hAnsi="Arial" w:cs="Arial"/>
          <w:sz w:val="20"/>
          <w:szCs w:val="20"/>
        </w:rPr>
        <w:t xml:space="preserve"> 2020).</w:t>
      </w:r>
    </w:p>
    <w:p w14:paraId="65FBC203" w14:textId="77777777" w:rsidR="00C20F63" w:rsidRPr="00C20F63" w:rsidRDefault="00C20F63" w:rsidP="0012086A">
      <w:pPr>
        <w:numPr>
          <w:ilvl w:val="1"/>
          <w:numId w:val="17"/>
        </w:numPr>
        <w:tabs>
          <w:tab w:val="num" w:pos="0"/>
        </w:tabs>
        <w:jc w:val="both"/>
        <w:rPr>
          <w:rFonts w:ascii="Arial" w:eastAsia="Batang" w:hAnsi="Arial" w:cs="Arial"/>
          <w:color w:val="000000"/>
          <w:sz w:val="20"/>
          <w:szCs w:val="20"/>
        </w:rPr>
      </w:pPr>
    </w:p>
    <w:p w14:paraId="3B854A84" w14:textId="37BCEDCE" w:rsidR="00787454" w:rsidRPr="005F183F" w:rsidRDefault="00787454" w:rsidP="0012086A">
      <w:pPr>
        <w:numPr>
          <w:ilvl w:val="1"/>
          <w:numId w:val="17"/>
        </w:numPr>
        <w:tabs>
          <w:tab w:val="num" w:pos="0"/>
        </w:tabs>
        <w:jc w:val="both"/>
        <w:rPr>
          <w:rFonts w:ascii="Arial" w:eastAsia="Batang" w:hAnsi="Arial" w:cs="Arial"/>
          <w:color w:val="000000"/>
          <w:sz w:val="20"/>
          <w:szCs w:val="20"/>
        </w:rPr>
      </w:pPr>
      <w:r w:rsidRPr="005F183F">
        <w:rPr>
          <w:rFonts w:ascii="Arial" w:hAnsi="Arial" w:cs="Arial"/>
          <w:b/>
          <w:sz w:val="20"/>
          <w:szCs w:val="20"/>
        </w:rPr>
        <w:t>Oddaja javnega naročila</w:t>
      </w:r>
    </w:p>
    <w:p w14:paraId="03887D5A" w14:textId="7A4125F2" w:rsidR="0096540E" w:rsidRPr="005F183F" w:rsidRDefault="0096540E" w:rsidP="00A56E00">
      <w:pPr>
        <w:pStyle w:val="Glava"/>
        <w:numPr>
          <w:ilvl w:val="12"/>
          <w:numId w:val="0"/>
        </w:numPr>
        <w:tabs>
          <w:tab w:val="clear" w:pos="4536"/>
          <w:tab w:val="clear" w:pos="9072"/>
        </w:tabs>
        <w:spacing w:after="0"/>
        <w:jc w:val="both"/>
        <w:rPr>
          <w:rFonts w:ascii="Arial" w:hAnsi="Arial" w:cs="Arial"/>
          <w:szCs w:val="20"/>
        </w:rPr>
      </w:pPr>
      <w:r w:rsidRPr="005F183F">
        <w:rPr>
          <w:rFonts w:ascii="Arial" w:hAnsi="Arial" w:cs="Arial"/>
          <w:szCs w:val="20"/>
        </w:rPr>
        <w:t>Naročnik bo z najugodnejšim ponudnikom, za katerega bo ugotovil, da je njegova ponudba, v skladu s postavljenim merilom, najugodnejša, pri tem pa izpolnjuje vse zahteve in pogoje iz te razpisne dokumentacije,</w:t>
      </w:r>
      <w:r w:rsidR="009A664A" w:rsidRPr="005F183F">
        <w:rPr>
          <w:rFonts w:ascii="Arial" w:hAnsi="Arial" w:cs="Arial"/>
          <w:szCs w:val="20"/>
        </w:rPr>
        <w:t xml:space="preserve"> </w:t>
      </w:r>
      <w:r w:rsidRPr="005F183F">
        <w:rPr>
          <w:rFonts w:ascii="Arial" w:hAnsi="Arial" w:cs="Arial"/>
          <w:szCs w:val="20"/>
        </w:rPr>
        <w:t xml:space="preserve">po pravnomočnosti odločitve o oddaji javnega naročila, sklenil pogodbo. </w:t>
      </w:r>
    </w:p>
    <w:p w14:paraId="263D9F8B" w14:textId="77777777" w:rsidR="0096540E" w:rsidRPr="005F183F" w:rsidRDefault="0096540E" w:rsidP="00A56E00">
      <w:pPr>
        <w:pStyle w:val="Glava"/>
        <w:numPr>
          <w:ilvl w:val="12"/>
          <w:numId w:val="0"/>
        </w:numPr>
        <w:tabs>
          <w:tab w:val="clear" w:pos="4536"/>
          <w:tab w:val="clear" w:pos="9072"/>
        </w:tabs>
        <w:spacing w:after="0"/>
        <w:jc w:val="both"/>
        <w:rPr>
          <w:rFonts w:ascii="Arial" w:hAnsi="Arial" w:cs="Arial"/>
          <w:szCs w:val="20"/>
        </w:rPr>
      </w:pPr>
    </w:p>
    <w:p w14:paraId="251E53AA" w14:textId="77777777" w:rsidR="00AA51ED" w:rsidRPr="005F183F" w:rsidRDefault="0096540E" w:rsidP="00A56E00">
      <w:pPr>
        <w:autoSpaceDE w:val="0"/>
        <w:autoSpaceDN w:val="0"/>
        <w:adjustRightInd w:val="0"/>
        <w:jc w:val="both"/>
        <w:rPr>
          <w:rFonts w:ascii="Arial" w:hAnsi="Arial" w:cs="Arial"/>
          <w:sz w:val="20"/>
          <w:szCs w:val="20"/>
        </w:rPr>
      </w:pPr>
      <w:r w:rsidRPr="005F183F">
        <w:rPr>
          <w:rFonts w:ascii="Arial" w:hAnsi="Arial" w:cs="Arial"/>
          <w:sz w:val="20"/>
          <w:szCs w:val="20"/>
        </w:rPr>
        <w:t>Naročnik bo ocenjeval ponudbe v skladu z merilom in vsemi pogoji in zahtevami, po odpiranju ponudb.</w:t>
      </w:r>
    </w:p>
    <w:p w14:paraId="177C7521" w14:textId="77777777" w:rsidR="00304D5D" w:rsidRPr="005F183F" w:rsidRDefault="00304D5D" w:rsidP="00EE1CFA">
      <w:pPr>
        <w:autoSpaceDE w:val="0"/>
        <w:autoSpaceDN w:val="0"/>
        <w:adjustRightInd w:val="0"/>
        <w:jc w:val="both"/>
        <w:rPr>
          <w:rFonts w:ascii="Arial" w:hAnsi="Arial" w:cs="Arial"/>
          <w:sz w:val="20"/>
          <w:szCs w:val="20"/>
        </w:rPr>
      </w:pPr>
    </w:p>
    <w:p w14:paraId="1CA63AB2" w14:textId="77777777" w:rsidR="0096540E" w:rsidRPr="005F183F" w:rsidRDefault="0096540E" w:rsidP="00AA51ED">
      <w:pPr>
        <w:autoSpaceDE w:val="0"/>
        <w:autoSpaceDN w:val="0"/>
        <w:adjustRightInd w:val="0"/>
        <w:jc w:val="both"/>
        <w:rPr>
          <w:rFonts w:ascii="Arial" w:hAnsi="Arial" w:cs="Arial"/>
          <w:sz w:val="20"/>
          <w:szCs w:val="20"/>
        </w:rPr>
      </w:pPr>
      <w:r w:rsidRPr="005F183F">
        <w:rPr>
          <w:rFonts w:ascii="Arial" w:hAnsi="Arial" w:cs="Arial"/>
          <w:sz w:val="20"/>
          <w:szCs w:val="20"/>
        </w:rPr>
        <w:t>Naročnik je predvidel, da se bo javno naročilo izvedlo skladno z načrtovanim terminskim načrtom:</w:t>
      </w:r>
    </w:p>
    <w:tbl>
      <w:tblPr>
        <w:tblStyle w:val="NormalTablePHPDOCX"/>
        <w:tblW w:w="4990" w:type="pct"/>
        <w:tblInd w:w="-6" w:type="dxa"/>
        <w:tblLook w:val="04A0" w:firstRow="1" w:lastRow="0" w:firstColumn="1" w:lastColumn="0" w:noHBand="0" w:noVBand="1"/>
      </w:tblPr>
      <w:tblGrid>
        <w:gridCol w:w="5645"/>
        <w:gridCol w:w="4804"/>
      </w:tblGrid>
      <w:tr w:rsidR="0096540E" w:rsidRPr="005F183F" w14:paraId="760A8AAB" w14:textId="77777777" w:rsidTr="00345D3F">
        <w:tc>
          <w:tcPr>
            <w:tcW w:w="270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2691FC" w14:textId="77777777" w:rsidR="0096540E" w:rsidRPr="005F183F" w:rsidRDefault="0096540E" w:rsidP="0096540E">
            <w:pPr>
              <w:rPr>
                <w:rFonts w:ascii="Arial" w:hAnsi="Arial" w:cs="Arial"/>
                <w:sz w:val="20"/>
                <w:szCs w:val="20"/>
              </w:rPr>
            </w:pPr>
            <w:r w:rsidRPr="005F183F">
              <w:rPr>
                <w:rFonts w:ascii="Arial" w:hAnsi="Arial" w:cs="Arial"/>
                <w:b/>
                <w:bCs/>
                <w:color w:val="000000"/>
                <w:position w:val="-2"/>
                <w:sz w:val="20"/>
                <w:szCs w:val="20"/>
                <w:shd w:val="clear" w:color="auto" w:fill="D1D1D1"/>
              </w:rPr>
              <w:t>Faza postopka</w:t>
            </w:r>
          </w:p>
        </w:tc>
        <w:tc>
          <w:tcPr>
            <w:tcW w:w="22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BB49C9" w14:textId="77777777" w:rsidR="0096540E" w:rsidRPr="005F183F" w:rsidRDefault="0096540E" w:rsidP="0096540E">
            <w:pPr>
              <w:jc w:val="right"/>
              <w:rPr>
                <w:rFonts w:ascii="Arial" w:hAnsi="Arial" w:cs="Arial"/>
                <w:sz w:val="20"/>
                <w:szCs w:val="20"/>
              </w:rPr>
            </w:pPr>
            <w:r w:rsidRPr="005F183F">
              <w:rPr>
                <w:rFonts w:ascii="Arial" w:hAnsi="Arial" w:cs="Arial"/>
                <w:b/>
                <w:bCs/>
                <w:color w:val="000000"/>
                <w:position w:val="-2"/>
                <w:sz w:val="20"/>
                <w:szCs w:val="20"/>
                <w:shd w:val="clear" w:color="auto" w:fill="D1D1D1"/>
              </w:rPr>
              <w:t>Datumi</w:t>
            </w:r>
          </w:p>
        </w:tc>
      </w:tr>
      <w:tr w:rsidR="0096540E" w:rsidRPr="005F183F" w14:paraId="17060372" w14:textId="77777777" w:rsidTr="00345D3F">
        <w:tc>
          <w:tcPr>
            <w:tcW w:w="27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6BC7B" w14:textId="77777777" w:rsidR="0096540E" w:rsidRPr="005F183F" w:rsidRDefault="0096540E" w:rsidP="0096540E">
            <w:pPr>
              <w:rPr>
                <w:rFonts w:ascii="Arial" w:hAnsi="Arial" w:cs="Arial"/>
                <w:sz w:val="20"/>
                <w:szCs w:val="20"/>
              </w:rPr>
            </w:pPr>
            <w:r w:rsidRPr="005F183F">
              <w:rPr>
                <w:rFonts w:ascii="Arial" w:hAnsi="Arial" w:cs="Arial"/>
                <w:color w:val="000000"/>
                <w:position w:val="-2"/>
                <w:sz w:val="20"/>
                <w:szCs w:val="20"/>
              </w:rPr>
              <w:t>Rok za postavitev vprašanj</w:t>
            </w:r>
          </w:p>
        </w:tc>
        <w:tc>
          <w:tcPr>
            <w:tcW w:w="22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985FD" w14:textId="710B846C" w:rsidR="0096540E" w:rsidRPr="003141AD" w:rsidRDefault="0011370A" w:rsidP="008645B7">
            <w:pPr>
              <w:jc w:val="right"/>
              <w:rPr>
                <w:rFonts w:ascii="Arial" w:hAnsi="Arial" w:cs="Arial"/>
                <w:sz w:val="20"/>
                <w:szCs w:val="20"/>
              </w:rPr>
            </w:pPr>
            <w:r w:rsidRPr="003141AD">
              <w:rPr>
                <w:rFonts w:ascii="Arial" w:hAnsi="Arial" w:cs="Arial"/>
                <w:color w:val="000000"/>
                <w:position w:val="-2"/>
                <w:sz w:val="20"/>
                <w:szCs w:val="20"/>
              </w:rPr>
              <w:t>d</w:t>
            </w:r>
            <w:r w:rsidR="0096540E" w:rsidRPr="003141AD">
              <w:rPr>
                <w:rFonts w:ascii="Arial" w:hAnsi="Arial" w:cs="Arial"/>
                <w:color w:val="000000"/>
                <w:position w:val="-2"/>
                <w:sz w:val="20"/>
                <w:szCs w:val="20"/>
              </w:rPr>
              <w:t>o</w:t>
            </w:r>
            <w:r w:rsidR="00F313D5" w:rsidRPr="003141AD">
              <w:rPr>
                <w:rFonts w:ascii="Arial" w:hAnsi="Arial" w:cs="Arial"/>
                <w:color w:val="000000"/>
                <w:position w:val="-2"/>
                <w:sz w:val="20"/>
                <w:szCs w:val="20"/>
              </w:rPr>
              <w:t xml:space="preserve"> </w:t>
            </w:r>
            <w:r w:rsidR="003141AD" w:rsidRPr="003141AD">
              <w:rPr>
                <w:rFonts w:ascii="Arial" w:hAnsi="Arial" w:cs="Arial"/>
                <w:color w:val="000000"/>
                <w:position w:val="-2"/>
                <w:sz w:val="20"/>
                <w:szCs w:val="20"/>
              </w:rPr>
              <w:t>1.12</w:t>
            </w:r>
            <w:r w:rsidR="0079467D" w:rsidRPr="003141AD">
              <w:rPr>
                <w:rFonts w:ascii="Arial" w:hAnsi="Arial" w:cs="Arial"/>
                <w:color w:val="000000"/>
                <w:position w:val="-2"/>
                <w:sz w:val="20"/>
                <w:szCs w:val="20"/>
              </w:rPr>
              <w:t>.</w:t>
            </w:r>
            <w:r w:rsidR="00085825" w:rsidRPr="003141AD">
              <w:rPr>
                <w:rFonts w:ascii="Arial" w:hAnsi="Arial" w:cs="Arial"/>
                <w:color w:val="000000"/>
                <w:position w:val="-2"/>
                <w:sz w:val="20"/>
                <w:szCs w:val="20"/>
              </w:rPr>
              <w:t>2</w:t>
            </w:r>
            <w:r w:rsidR="004546D7" w:rsidRPr="003141AD">
              <w:rPr>
                <w:rFonts w:ascii="Arial" w:hAnsi="Arial" w:cs="Arial"/>
                <w:color w:val="000000"/>
                <w:position w:val="-2"/>
                <w:sz w:val="20"/>
                <w:szCs w:val="20"/>
              </w:rPr>
              <w:t>0</w:t>
            </w:r>
            <w:r w:rsidR="00304D5D" w:rsidRPr="003141AD">
              <w:rPr>
                <w:rFonts w:ascii="Arial" w:hAnsi="Arial" w:cs="Arial"/>
                <w:color w:val="000000"/>
                <w:position w:val="-2"/>
                <w:sz w:val="20"/>
                <w:szCs w:val="20"/>
              </w:rPr>
              <w:t>2</w:t>
            </w:r>
            <w:r w:rsidR="000E5472" w:rsidRPr="003141AD">
              <w:rPr>
                <w:rFonts w:ascii="Arial" w:hAnsi="Arial" w:cs="Arial"/>
                <w:color w:val="000000"/>
                <w:position w:val="-2"/>
                <w:sz w:val="20"/>
                <w:szCs w:val="20"/>
              </w:rPr>
              <w:t>3</w:t>
            </w:r>
            <w:r w:rsidR="000E2208" w:rsidRPr="003141AD">
              <w:rPr>
                <w:rFonts w:ascii="Arial" w:hAnsi="Arial" w:cs="Arial"/>
                <w:color w:val="000000"/>
                <w:position w:val="-2"/>
                <w:sz w:val="20"/>
                <w:szCs w:val="20"/>
              </w:rPr>
              <w:t xml:space="preserve"> </w:t>
            </w:r>
            <w:r w:rsidR="0096540E" w:rsidRPr="003141AD">
              <w:rPr>
                <w:rFonts w:ascii="Arial" w:hAnsi="Arial" w:cs="Arial"/>
                <w:color w:val="000000"/>
                <w:position w:val="-2"/>
                <w:sz w:val="20"/>
                <w:szCs w:val="20"/>
              </w:rPr>
              <w:t xml:space="preserve">do </w:t>
            </w:r>
            <w:r w:rsidR="00A44C3F" w:rsidRPr="003141AD">
              <w:rPr>
                <w:rFonts w:ascii="Arial" w:hAnsi="Arial" w:cs="Arial"/>
                <w:color w:val="000000"/>
                <w:position w:val="-2"/>
                <w:sz w:val="20"/>
                <w:szCs w:val="20"/>
              </w:rPr>
              <w:t>10</w:t>
            </w:r>
            <w:r w:rsidR="0096540E" w:rsidRPr="003141AD">
              <w:rPr>
                <w:rFonts w:ascii="Arial" w:hAnsi="Arial" w:cs="Arial"/>
                <w:color w:val="000000"/>
                <w:position w:val="-2"/>
                <w:sz w:val="20"/>
                <w:szCs w:val="20"/>
              </w:rPr>
              <w:t>:00</w:t>
            </w:r>
          </w:p>
        </w:tc>
      </w:tr>
      <w:tr w:rsidR="0096540E" w:rsidRPr="005F183F" w14:paraId="29E54483" w14:textId="77777777" w:rsidTr="00345D3F">
        <w:tc>
          <w:tcPr>
            <w:tcW w:w="27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ED94B" w14:textId="77777777" w:rsidR="0096540E" w:rsidRPr="005F183F" w:rsidRDefault="0096540E" w:rsidP="0096540E">
            <w:pPr>
              <w:rPr>
                <w:rFonts w:ascii="Arial" w:hAnsi="Arial" w:cs="Arial"/>
                <w:sz w:val="20"/>
                <w:szCs w:val="20"/>
              </w:rPr>
            </w:pPr>
            <w:r w:rsidRPr="005F183F">
              <w:rPr>
                <w:rFonts w:ascii="Arial" w:hAnsi="Arial" w:cs="Arial"/>
                <w:color w:val="000000"/>
                <w:position w:val="-2"/>
                <w:sz w:val="20"/>
                <w:szCs w:val="20"/>
              </w:rPr>
              <w:t>Rok za predložitev ponudb</w:t>
            </w:r>
          </w:p>
        </w:tc>
        <w:tc>
          <w:tcPr>
            <w:tcW w:w="22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30AE2" w14:textId="35B96F4B" w:rsidR="0096540E" w:rsidRPr="003141AD" w:rsidRDefault="0011370A" w:rsidP="008645B7">
            <w:pPr>
              <w:jc w:val="right"/>
              <w:rPr>
                <w:rFonts w:ascii="Arial" w:hAnsi="Arial" w:cs="Arial"/>
                <w:sz w:val="20"/>
                <w:szCs w:val="20"/>
              </w:rPr>
            </w:pPr>
            <w:r w:rsidRPr="003141AD">
              <w:rPr>
                <w:rFonts w:ascii="Arial" w:hAnsi="Arial" w:cs="Arial"/>
                <w:color w:val="000000"/>
                <w:position w:val="-2"/>
                <w:sz w:val="20"/>
                <w:szCs w:val="20"/>
              </w:rPr>
              <w:t>d</w:t>
            </w:r>
            <w:r w:rsidR="0096540E" w:rsidRPr="003141AD">
              <w:rPr>
                <w:rFonts w:ascii="Arial" w:hAnsi="Arial" w:cs="Arial"/>
                <w:color w:val="000000"/>
                <w:position w:val="-2"/>
                <w:sz w:val="20"/>
                <w:szCs w:val="20"/>
              </w:rPr>
              <w:t>o</w:t>
            </w:r>
            <w:r w:rsidRPr="003141AD">
              <w:rPr>
                <w:rFonts w:ascii="Arial" w:hAnsi="Arial" w:cs="Arial"/>
                <w:color w:val="000000"/>
                <w:position w:val="-2"/>
                <w:sz w:val="20"/>
                <w:szCs w:val="20"/>
              </w:rPr>
              <w:t xml:space="preserve"> </w:t>
            </w:r>
            <w:r w:rsidR="003141AD" w:rsidRPr="003141AD">
              <w:rPr>
                <w:rFonts w:ascii="Arial" w:hAnsi="Arial" w:cs="Arial"/>
                <w:color w:val="000000"/>
                <w:position w:val="-2"/>
                <w:sz w:val="20"/>
                <w:szCs w:val="20"/>
              </w:rPr>
              <w:t>15</w:t>
            </w:r>
            <w:r w:rsidR="00A31A24" w:rsidRPr="003141AD">
              <w:rPr>
                <w:rFonts w:ascii="Arial" w:hAnsi="Arial" w:cs="Arial"/>
                <w:color w:val="000000"/>
                <w:position w:val="-2"/>
                <w:sz w:val="20"/>
                <w:szCs w:val="20"/>
              </w:rPr>
              <w:t>.</w:t>
            </w:r>
            <w:r w:rsidR="003141AD" w:rsidRPr="003141AD">
              <w:rPr>
                <w:rFonts w:ascii="Arial" w:hAnsi="Arial" w:cs="Arial"/>
                <w:color w:val="000000"/>
                <w:position w:val="-2"/>
                <w:sz w:val="20"/>
                <w:szCs w:val="20"/>
              </w:rPr>
              <w:t>12</w:t>
            </w:r>
            <w:r w:rsidR="0079467D" w:rsidRPr="003141AD">
              <w:rPr>
                <w:rFonts w:ascii="Arial" w:hAnsi="Arial" w:cs="Arial"/>
                <w:color w:val="000000"/>
                <w:position w:val="-2"/>
                <w:sz w:val="20"/>
                <w:szCs w:val="20"/>
              </w:rPr>
              <w:t>.</w:t>
            </w:r>
            <w:r w:rsidR="004546D7" w:rsidRPr="003141AD">
              <w:rPr>
                <w:rFonts w:ascii="Arial" w:hAnsi="Arial" w:cs="Arial"/>
                <w:color w:val="000000"/>
                <w:position w:val="-2"/>
                <w:sz w:val="20"/>
                <w:szCs w:val="20"/>
              </w:rPr>
              <w:t>20</w:t>
            </w:r>
            <w:r w:rsidR="00304D5D" w:rsidRPr="003141AD">
              <w:rPr>
                <w:rFonts w:ascii="Arial" w:hAnsi="Arial" w:cs="Arial"/>
                <w:color w:val="000000"/>
                <w:position w:val="-2"/>
                <w:sz w:val="20"/>
                <w:szCs w:val="20"/>
              </w:rPr>
              <w:t>2</w:t>
            </w:r>
            <w:r w:rsidR="000E5472" w:rsidRPr="003141AD">
              <w:rPr>
                <w:rFonts w:ascii="Arial" w:hAnsi="Arial" w:cs="Arial"/>
                <w:color w:val="000000"/>
                <w:position w:val="-2"/>
                <w:sz w:val="20"/>
                <w:szCs w:val="20"/>
              </w:rPr>
              <w:t>3</w:t>
            </w:r>
            <w:r w:rsidR="000E2208" w:rsidRPr="003141AD">
              <w:rPr>
                <w:rFonts w:ascii="Arial" w:hAnsi="Arial" w:cs="Arial"/>
                <w:color w:val="000000"/>
                <w:position w:val="-2"/>
                <w:sz w:val="20"/>
                <w:szCs w:val="20"/>
              </w:rPr>
              <w:t xml:space="preserve"> </w:t>
            </w:r>
            <w:r w:rsidR="0096540E" w:rsidRPr="003141AD">
              <w:rPr>
                <w:rFonts w:ascii="Arial" w:hAnsi="Arial" w:cs="Arial"/>
                <w:color w:val="000000"/>
                <w:position w:val="-2"/>
                <w:sz w:val="20"/>
                <w:szCs w:val="20"/>
              </w:rPr>
              <w:t>do</w:t>
            </w:r>
            <w:r w:rsidR="00A44C3F" w:rsidRPr="003141AD">
              <w:rPr>
                <w:rFonts w:ascii="Arial" w:hAnsi="Arial" w:cs="Arial"/>
                <w:color w:val="000000"/>
                <w:position w:val="-2"/>
                <w:sz w:val="20"/>
                <w:szCs w:val="20"/>
              </w:rPr>
              <w:t xml:space="preserve"> 12</w:t>
            </w:r>
            <w:r w:rsidR="0096540E" w:rsidRPr="003141AD">
              <w:rPr>
                <w:rFonts w:ascii="Arial" w:hAnsi="Arial" w:cs="Arial"/>
                <w:color w:val="000000"/>
                <w:position w:val="-2"/>
                <w:sz w:val="20"/>
                <w:szCs w:val="20"/>
              </w:rPr>
              <w:t>:00</w:t>
            </w:r>
          </w:p>
        </w:tc>
      </w:tr>
      <w:tr w:rsidR="0096540E" w:rsidRPr="005F183F" w14:paraId="144DAB52" w14:textId="77777777" w:rsidTr="00345D3F">
        <w:tc>
          <w:tcPr>
            <w:tcW w:w="27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22935" w14:textId="77777777" w:rsidR="0096540E" w:rsidRPr="005F183F" w:rsidRDefault="0096540E" w:rsidP="0096540E">
            <w:pPr>
              <w:rPr>
                <w:rFonts w:ascii="Arial" w:hAnsi="Arial" w:cs="Arial"/>
                <w:sz w:val="20"/>
                <w:szCs w:val="20"/>
              </w:rPr>
            </w:pPr>
            <w:r w:rsidRPr="005F183F">
              <w:rPr>
                <w:rFonts w:ascii="Arial" w:hAnsi="Arial" w:cs="Arial"/>
                <w:color w:val="000000"/>
                <w:position w:val="-2"/>
                <w:sz w:val="20"/>
                <w:szCs w:val="20"/>
              </w:rPr>
              <w:t>Odpiranje ponudb</w:t>
            </w:r>
          </w:p>
        </w:tc>
        <w:tc>
          <w:tcPr>
            <w:tcW w:w="22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3CB5E" w14:textId="4AFA6928" w:rsidR="0096540E" w:rsidRPr="003141AD" w:rsidRDefault="003141AD" w:rsidP="008645B7">
            <w:pPr>
              <w:jc w:val="right"/>
              <w:rPr>
                <w:rFonts w:ascii="Arial" w:hAnsi="Arial" w:cs="Arial"/>
                <w:sz w:val="20"/>
                <w:szCs w:val="20"/>
              </w:rPr>
            </w:pPr>
            <w:r w:rsidRPr="003141AD">
              <w:rPr>
                <w:rFonts w:ascii="Arial" w:hAnsi="Arial" w:cs="Arial"/>
                <w:color w:val="000000"/>
                <w:position w:val="-2"/>
                <w:sz w:val="20"/>
                <w:szCs w:val="20"/>
              </w:rPr>
              <w:t>15.12.</w:t>
            </w:r>
            <w:r w:rsidR="004546D7" w:rsidRPr="003141AD">
              <w:rPr>
                <w:rFonts w:ascii="Arial" w:hAnsi="Arial" w:cs="Arial"/>
                <w:color w:val="000000"/>
                <w:position w:val="-2"/>
                <w:sz w:val="20"/>
                <w:szCs w:val="20"/>
              </w:rPr>
              <w:t>20</w:t>
            </w:r>
            <w:r w:rsidR="00304D5D" w:rsidRPr="003141AD">
              <w:rPr>
                <w:rFonts w:ascii="Arial" w:hAnsi="Arial" w:cs="Arial"/>
                <w:color w:val="000000"/>
                <w:position w:val="-2"/>
                <w:sz w:val="20"/>
                <w:szCs w:val="20"/>
              </w:rPr>
              <w:t>2</w:t>
            </w:r>
            <w:r w:rsidR="000E5472" w:rsidRPr="003141AD">
              <w:rPr>
                <w:rFonts w:ascii="Arial" w:hAnsi="Arial" w:cs="Arial"/>
                <w:color w:val="000000"/>
                <w:position w:val="-2"/>
                <w:sz w:val="20"/>
                <w:szCs w:val="20"/>
              </w:rPr>
              <w:t>3</w:t>
            </w:r>
            <w:r w:rsidR="0096540E" w:rsidRPr="003141AD">
              <w:rPr>
                <w:rFonts w:ascii="Arial" w:hAnsi="Arial" w:cs="Arial"/>
                <w:color w:val="000000"/>
                <w:position w:val="-2"/>
                <w:sz w:val="20"/>
                <w:szCs w:val="20"/>
              </w:rPr>
              <w:t xml:space="preserve"> ob </w:t>
            </w:r>
            <w:r w:rsidR="00A44C3F" w:rsidRPr="003141AD">
              <w:rPr>
                <w:rFonts w:ascii="Arial" w:hAnsi="Arial" w:cs="Arial"/>
                <w:color w:val="000000"/>
                <w:position w:val="-2"/>
                <w:sz w:val="20"/>
                <w:szCs w:val="20"/>
              </w:rPr>
              <w:t>1</w:t>
            </w:r>
            <w:r w:rsidR="0008481B" w:rsidRPr="003141AD">
              <w:rPr>
                <w:rFonts w:ascii="Arial" w:hAnsi="Arial" w:cs="Arial"/>
                <w:color w:val="000000"/>
                <w:position w:val="-2"/>
                <w:sz w:val="20"/>
                <w:szCs w:val="20"/>
              </w:rPr>
              <w:t>3</w:t>
            </w:r>
            <w:r w:rsidR="0096540E" w:rsidRPr="003141AD">
              <w:rPr>
                <w:rFonts w:ascii="Arial" w:hAnsi="Arial" w:cs="Arial"/>
                <w:color w:val="000000"/>
                <w:position w:val="-2"/>
                <w:sz w:val="20"/>
                <w:szCs w:val="20"/>
              </w:rPr>
              <w:t>:</w:t>
            </w:r>
            <w:r w:rsidR="0008481B" w:rsidRPr="003141AD">
              <w:rPr>
                <w:rFonts w:ascii="Arial" w:hAnsi="Arial" w:cs="Arial"/>
                <w:color w:val="000000"/>
                <w:position w:val="-2"/>
                <w:sz w:val="20"/>
                <w:szCs w:val="20"/>
              </w:rPr>
              <w:t>0</w:t>
            </w:r>
            <w:r w:rsidR="006917D0" w:rsidRPr="003141AD">
              <w:rPr>
                <w:rFonts w:ascii="Arial" w:hAnsi="Arial" w:cs="Arial"/>
                <w:color w:val="000000"/>
                <w:position w:val="-2"/>
                <w:sz w:val="20"/>
                <w:szCs w:val="20"/>
              </w:rPr>
              <w:t>1</w:t>
            </w:r>
          </w:p>
        </w:tc>
      </w:tr>
    </w:tbl>
    <w:p w14:paraId="02B217EC" w14:textId="77777777" w:rsidR="0096540E" w:rsidRPr="005F183F" w:rsidRDefault="0096540E" w:rsidP="0096540E">
      <w:pPr>
        <w:rPr>
          <w:rFonts w:ascii="Arial" w:hAnsi="Arial" w:cs="Arial"/>
          <w:sz w:val="20"/>
          <w:szCs w:val="20"/>
        </w:rPr>
      </w:pPr>
    </w:p>
    <w:p w14:paraId="054C75E1" w14:textId="77777777" w:rsidR="00A46BBB" w:rsidRPr="005F183F" w:rsidRDefault="00A46BBB" w:rsidP="00A46BBB">
      <w:pPr>
        <w:jc w:val="both"/>
        <w:rPr>
          <w:rFonts w:ascii="Arial" w:hAnsi="Arial" w:cs="Arial"/>
          <w:sz w:val="20"/>
          <w:szCs w:val="20"/>
        </w:rPr>
      </w:pPr>
      <w:r w:rsidRPr="005F183F">
        <w:rPr>
          <w:rFonts w:ascii="Arial" w:hAnsi="Arial" w:cs="Arial"/>
          <w:sz w:val="20"/>
          <w:szCs w:val="20"/>
        </w:rPr>
        <w:t>Komunikacija s ponudniki o vprašanjih v zvezi z vsebino naročila in v zvezi s pripravo ponudbe poteka izključno preko portala javnih naročil.</w:t>
      </w:r>
    </w:p>
    <w:p w14:paraId="6152F49B" w14:textId="77777777" w:rsidR="00A46BBB" w:rsidRPr="005F183F" w:rsidRDefault="00A46BBB" w:rsidP="00A46BBB">
      <w:pPr>
        <w:jc w:val="both"/>
        <w:rPr>
          <w:rFonts w:ascii="Arial" w:hAnsi="Arial" w:cs="Arial"/>
          <w:sz w:val="20"/>
          <w:szCs w:val="20"/>
        </w:rPr>
      </w:pPr>
    </w:p>
    <w:p w14:paraId="467ED429" w14:textId="4E13102A" w:rsidR="00A46BBB" w:rsidRPr="005F183F" w:rsidRDefault="00A46BBB" w:rsidP="00A46BBB">
      <w:pPr>
        <w:jc w:val="both"/>
        <w:rPr>
          <w:rFonts w:ascii="Arial" w:hAnsi="Arial" w:cs="Arial"/>
          <w:sz w:val="20"/>
          <w:szCs w:val="20"/>
        </w:rPr>
      </w:pPr>
      <w:r w:rsidRPr="005F183F">
        <w:rPr>
          <w:rFonts w:ascii="Arial" w:hAnsi="Arial" w:cs="Arial"/>
          <w:sz w:val="20"/>
          <w:szCs w:val="20"/>
        </w:rPr>
        <w:lastRenderedPageBreak/>
        <w:t xml:space="preserve">Naročnik bo zahtevo za pojasnilo razpisne dokumentacije oziroma kakršnokoli drugo vprašanje v zvezi z naročilom štel kot pravočasno, v kolikor bo na portalu javnih naročil zastavljeno najkasneje do </w:t>
      </w:r>
      <w:r w:rsidRPr="004274C2">
        <w:rPr>
          <w:rFonts w:ascii="Arial" w:hAnsi="Arial" w:cs="Arial"/>
          <w:sz w:val="20"/>
          <w:szCs w:val="20"/>
        </w:rPr>
        <w:t xml:space="preserve">vključno </w:t>
      </w:r>
      <w:r w:rsidR="004274C2" w:rsidRPr="004274C2">
        <w:rPr>
          <w:rFonts w:ascii="Arial" w:hAnsi="Arial" w:cs="Arial"/>
          <w:sz w:val="20"/>
          <w:szCs w:val="20"/>
        </w:rPr>
        <w:t>1.12</w:t>
      </w:r>
      <w:r w:rsidR="0011370A" w:rsidRPr="004274C2">
        <w:rPr>
          <w:rFonts w:ascii="Arial" w:hAnsi="Arial" w:cs="Arial"/>
          <w:sz w:val="20"/>
          <w:szCs w:val="20"/>
        </w:rPr>
        <w:t>.202</w:t>
      </w:r>
      <w:r w:rsidR="000E5472" w:rsidRPr="004274C2">
        <w:rPr>
          <w:rFonts w:ascii="Arial" w:hAnsi="Arial" w:cs="Arial"/>
          <w:sz w:val="20"/>
          <w:szCs w:val="20"/>
        </w:rPr>
        <w:t>3</w:t>
      </w:r>
      <w:r w:rsidR="0011370A" w:rsidRPr="004274C2">
        <w:rPr>
          <w:rFonts w:ascii="Arial" w:hAnsi="Arial" w:cs="Arial"/>
          <w:sz w:val="20"/>
          <w:szCs w:val="20"/>
        </w:rPr>
        <w:t xml:space="preserve"> do 10:00 ure</w:t>
      </w:r>
      <w:r w:rsidR="0011370A" w:rsidRPr="004274C2">
        <w:rPr>
          <w:rFonts w:ascii="Arial" w:hAnsi="Arial" w:cs="Arial"/>
          <w:b/>
          <w:sz w:val="20"/>
          <w:szCs w:val="20"/>
        </w:rPr>
        <w:t>.</w:t>
      </w:r>
    </w:p>
    <w:p w14:paraId="0A9E0F1A" w14:textId="77777777" w:rsidR="00036694" w:rsidRPr="005F183F" w:rsidRDefault="00036694" w:rsidP="00A46BBB">
      <w:pPr>
        <w:jc w:val="both"/>
        <w:rPr>
          <w:rFonts w:ascii="Arial" w:hAnsi="Arial" w:cs="Arial"/>
          <w:sz w:val="20"/>
          <w:szCs w:val="20"/>
        </w:rPr>
      </w:pPr>
    </w:p>
    <w:p w14:paraId="6CB602A1" w14:textId="77777777" w:rsidR="00A46BBB" w:rsidRPr="005F183F" w:rsidRDefault="00A46BBB" w:rsidP="00A46BBB">
      <w:pPr>
        <w:jc w:val="both"/>
        <w:rPr>
          <w:rFonts w:ascii="Arial" w:hAnsi="Arial" w:cs="Arial"/>
          <w:sz w:val="20"/>
          <w:szCs w:val="20"/>
        </w:rPr>
      </w:pPr>
      <w:r w:rsidRPr="005F183F">
        <w:rPr>
          <w:rFonts w:ascii="Arial" w:hAnsi="Arial" w:cs="Arial"/>
          <w:sz w:val="20"/>
          <w:szCs w:val="20"/>
        </w:rPr>
        <w:t>Na zahteve za pojasnila oziroma druga vprašanja v zvezi z naročilom, zastavljena po tem roku, naročnik ne bo odgovarjal.</w:t>
      </w:r>
    </w:p>
    <w:p w14:paraId="1D8FBE72" w14:textId="77777777" w:rsidR="00A46BBB" w:rsidRPr="005F183F" w:rsidRDefault="00A46BBB" w:rsidP="00527493">
      <w:pPr>
        <w:jc w:val="both"/>
        <w:rPr>
          <w:rFonts w:ascii="Arial" w:hAnsi="Arial" w:cs="Arial"/>
          <w:sz w:val="20"/>
          <w:szCs w:val="20"/>
        </w:rPr>
      </w:pPr>
    </w:p>
    <w:p w14:paraId="2E89DAE1" w14:textId="77777777" w:rsidR="00A46BBB" w:rsidRPr="005F183F" w:rsidRDefault="00A46BBB" w:rsidP="00527493">
      <w:pPr>
        <w:jc w:val="both"/>
        <w:rPr>
          <w:rFonts w:ascii="Arial" w:hAnsi="Arial" w:cs="Arial"/>
          <w:sz w:val="20"/>
          <w:szCs w:val="20"/>
        </w:rPr>
      </w:pPr>
      <w:r w:rsidRPr="005F183F">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9EBDCE" w14:textId="27282053" w:rsidR="0050246A" w:rsidRDefault="0050246A" w:rsidP="00405E9D">
      <w:pPr>
        <w:autoSpaceDE w:val="0"/>
        <w:autoSpaceDN w:val="0"/>
        <w:adjustRightInd w:val="0"/>
        <w:rPr>
          <w:rFonts w:ascii="Arial" w:hAnsi="Arial" w:cs="Arial"/>
          <w:b/>
          <w:bCs/>
          <w:color w:val="000000"/>
          <w:sz w:val="20"/>
          <w:szCs w:val="20"/>
        </w:rPr>
      </w:pPr>
    </w:p>
    <w:p w14:paraId="59E48065" w14:textId="77777777" w:rsidR="007F5DD7" w:rsidRPr="005F183F" w:rsidRDefault="007F5DD7" w:rsidP="00F01679">
      <w:pPr>
        <w:pStyle w:val="Naslov3"/>
        <w:numPr>
          <w:ilvl w:val="0"/>
          <w:numId w:val="8"/>
        </w:numPr>
        <w:spacing w:before="0" w:after="0"/>
        <w:rPr>
          <w:sz w:val="20"/>
          <w:szCs w:val="20"/>
        </w:rPr>
      </w:pPr>
      <w:bookmarkStart w:id="23" w:name="_Toc57805063"/>
      <w:r w:rsidRPr="005F183F">
        <w:rPr>
          <w:sz w:val="20"/>
          <w:szCs w:val="20"/>
        </w:rPr>
        <w:t>Ponudnik</w:t>
      </w:r>
      <w:bookmarkEnd w:id="23"/>
    </w:p>
    <w:p w14:paraId="2E1E8692" w14:textId="77777777" w:rsidR="008569BD" w:rsidRPr="005F183F" w:rsidRDefault="008569BD" w:rsidP="00527493">
      <w:pPr>
        <w:pStyle w:val="Telo"/>
        <w:spacing w:before="0"/>
        <w:rPr>
          <w:rFonts w:ascii="Arial" w:hAnsi="Arial" w:cs="Arial"/>
          <w:i w:val="0"/>
          <w:sz w:val="20"/>
        </w:rPr>
      </w:pPr>
    </w:p>
    <w:p w14:paraId="641D6DBF" w14:textId="77777777" w:rsidR="00E67FDF" w:rsidRPr="005F183F" w:rsidRDefault="00294C82" w:rsidP="00527493">
      <w:pPr>
        <w:pStyle w:val="Telo"/>
        <w:spacing w:before="0"/>
        <w:rPr>
          <w:rFonts w:ascii="Arial" w:hAnsi="Arial" w:cs="Arial"/>
          <w:i w:val="0"/>
          <w:sz w:val="20"/>
        </w:rPr>
      </w:pPr>
      <w:r w:rsidRPr="005F183F">
        <w:rPr>
          <w:rFonts w:ascii="Arial" w:hAnsi="Arial" w:cs="Arial"/>
          <w:i w:val="0"/>
          <w:sz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0EFEBCC6" w14:textId="77777777" w:rsidR="00254BBB" w:rsidRDefault="00254BBB" w:rsidP="00254BBB">
      <w:pPr>
        <w:jc w:val="both"/>
        <w:rPr>
          <w:rFonts w:ascii="Arial" w:eastAsia="Calibri" w:hAnsi="Arial" w:cs="Arial"/>
          <w:bCs/>
          <w:iCs/>
          <w:sz w:val="20"/>
          <w:szCs w:val="20"/>
          <w:lang w:eastAsia="en-US"/>
        </w:rPr>
      </w:pPr>
    </w:p>
    <w:p w14:paraId="67CB8963" w14:textId="77777777" w:rsidR="00254BBB" w:rsidRPr="00E912B1" w:rsidRDefault="00254BBB" w:rsidP="00254BBB">
      <w:pPr>
        <w:pStyle w:val="Telo"/>
        <w:spacing w:before="0"/>
        <w:rPr>
          <w:rFonts w:ascii="Arial" w:hAnsi="Arial" w:cs="Arial"/>
          <w:i w:val="0"/>
          <w:sz w:val="20"/>
        </w:rPr>
      </w:pPr>
      <w:r w:rsidRPr="00E912B1">
        <w:rPr>
          <w:rFonts w:ascii="Arial" w:hAnsi="Arial" w:cs="Arial"/>
          <w:i w:val="0"/>
          <w:sz w:val="20"/>
        </w:rPr>
        <w:t xml:space="preserve">V kolikor bo izbran ponudnik, s katerim naročnik še ni sodeloval, si naročnik pridržuje pravico do </w:t>
      </w:r>
      <w:proofErr w:type="spellStart"/>
      <w:r w:rsidRPr="00E912B1">
        <w:rPr>
          <w:rFonts w:ascii="Arial" w:hAnsi="Arial" w:cs="Arial"/>
          <w:i w:val="0"/>
          <w:sz w:val="20"/>
        </w:rPr>
        <w:t>audita</w:t>
      </w:r>
      <w:proofErr w:type="spellEnd"/>
      <w:r w:rsidRPr="00E912B1">
        <w:rPr>
          <w:rFonts w:ascii="Arial" w:hAnsi="Arial" w:cs="Arial"/>
          <w:i w:val="0"/>
          <w:sz w:val="20"/>
        </w:rPr>
        <w:t>.</w:t>
      </w:r>
    </w:p>
    <w:p w14:paraId="58082901" w14:textId="77777777" w:rsidR="00BD751B" w:rsidRPr="005F183F" w:rsidRDefault="00BD751B" w:rsidP="00527493">
      <w:pPr>
        <w:pStyle w:val="Telo"/>
        <w:spacing w:before="0"/>
        <w:rPr>
          <w:rFonts w:ascii="Arial" w:hAnsi="Arial" w:cs="Arial"/>
          <w:i w:val="0"/>
          <w:sz w:val="20"/>
        </w:rPr>
      </w:pPr>
    </w:p>
    <w:p w14:paraId="4C19E56D" w14:textId="77777777" w:rsidR="00CA2554" w:rsidRPr="005F183F" w:rsidRDefault="00BD751B" w:rsidP="00F01679">
      <w:pPr>
        <w:pStyle w:val="Naslov3"/>
        <w:numPr>
          <w:ilvl w:val="0"/>
          <w:numId w:val="8"/>
        </w:numPr>
        <w:spacing w:before="0" w:after="0"/>
        <w:rPr>
          <w:sz w:val="20"/>
          <w:szCs w:val="20"/>
        </w:rPr>
      </w:pPr>
      <w:bookmarkStart w:id="24" w:name="_Toc509672309"/>
      <w:bookmarkStart w:id="25" w:name="_Toc57805064"/>
      <w:r w:rsidRPr="005F183F">
        <w:rPr>
          <w:sz w:val="20"/>
          <w:szCs w:val="20"/>
        </w:rPr>
        <w:t>R</w:t>
      </w:r>
      <w:r w:rsidR="00CA2554" w:rsidRPr="005F183F">
        <w:rPr>
          <w:sz w:val="20"/>
          <w:szCs w:val="20"/>
        </w:rPr>
        <w:t>ok in način predložitve ponudbe</w:t>
      </w:r>
      <w:bookmarkEnd w:id="24"/>
      <w:bookmarkEnd w:id="25"/>
    </w:p>
    <w:p w14:paraId="18836D2D" w14:textId="77777777" w:rsidR="00304D5D" w:rsidRPr="005F183F" w:rsidRDefault="00304D5D" w:rsidP="00304D5D">
      <w:pPr>
        <w:spacing w:before="225" w:after="225"/>
        <w:jc w:val="both"/>
        <w:rPr>
          <w:rFonts w:ascii="Arial" w:hAnsi="Arial" w:cs="Arial"/>
          <w:sz w:val="20"/>
          <w:szCs w:val="20"/>
        </w:rPr>
      </w:pPr>
      <w:r w:rsidRPr="005F183F">
        <w:rPr>
          <w:rFonts w:ascii="Arial" w:hAnsi="Arial"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05002461" w14:textId="11632009" w:rsidR="00304D5D" w:rsidRPr="005F183F" w:rsidRDefault="00304D5D" w:rsidP="00304D5D">
      <w:pPr>
        <w:jc w:val="both"/>
        <w:rPr>
          <w:rFonts w:ascii="Arial" w:hAnsi="Arial" w:cs="Arial"/>
          <w:sz w:val="20"/>
          <w:szCs w:val="20"/>
        </w:rPr>
      </w:pPr>
      <w:r w:rsidRPr="005F183F">
        <w:rPr>
          <w:rFonts w:ascii="Arial" w:hAnsi="Arial" w:cs="Arial"/>
          <w:sz w:val="20"/>
          <w:szCs w:val="20"/>
        </w:rPr>
        <w:t xml:space="preserve">Ponudnik se mora pred oddajo ponudbe registrirati na spletnem naslovu </w:t>
      </w:r>
      <w:hyperlink r:id="rId9" w:history="1">
        <w:r w:rsidRPr="005F183F">
          <w:rPr>
            <w:rStyle w:val="Hiperpovezava"/>
            <w:rFonts w:ascii="Arial" w:hAnsi="Arial" w:cs="Arial"/>
            <w:sz w:val="20"/>
            <w:szCs w:val="20"/>
          </w:rPr>
          <w:t>https://ejn.gov.si/eJN2</w:t>
        </w:r>
      </w:hyperlink>
      <w:r w:rsidRPr="005F183F">
        <w:rPr>
          <w:rFonts w:ascii="Arial" w:hAnsi="Arial" w:cs="Arial"/>
          <w:sz w:val="20"/>
          <w:szCs w:val="20"/>
        </w:rPr>
        <w:t>, v skladu z</w:t>
      </w:r>
      <w:r w:rsidR="006232EE" w:rsidRPr="005F183F">
        <w:rPr>
          <w:rFonts w:ascii="Arial" w:hAnsi="Arial" w:cs="Arial"/>
          <w:sz w:val="20"/>
          <w:szCs w:val="20"/>
        </w:rPr>
        <w:t xml:space="preserve"> </w:t>
      </w:r>
      <w:r w:rsidRPr="005F183F">
        <w:rPr>
          <w:rFonts w:ascii="Arial" w:hAnsi="Arial" w:cs="Arial"/>
          <w:sz w:val="20"/>
          <w:szCs w:val="20"/>
        </w:rPr>
        <w:t>Navodili za uporabo e-JN. Če je ponudnik že registriran v informacijski sistem e-JN, se v aplikacijo prijavi na istem naslovu.</w:t>
      </w:r>
    </w:p>
    <w:p w14:paraId="71804639" w14:textId="77777777" w:rsidR="00304D5D" w:rsidRPr="005F183F" w:rsidRDefault="00304D5D" w:rsidP="00304D5D">
      <w:pPr>
        <w:rPr>
          <w:rFonts w:ascii="Arial" w:hAnsi="Arial" w:cs="Arial"/>
          <w:sz w:val="20"/>
          <w:szCs w:val="20"/>
        </w:rPr>
      </w:pPr>
    </w:p>
    <w:p w14:paraId="6112E042" w14:textId="77777777" w:rsidR="00304D5D" w:rsidRPr="005F183F" w:rsidRDefault="00304D5D" w:rsidP="00304D5D">
      <w:pPr>
        <w:jc w:val="both"/>
        <w:rPr>
          <w:rFonts w:ascii="Arial" w:hAnsi="Arial" w:cs="Arial"/>
          <w:sz w:val="20"/>
          <w:szCs w:val="20"/>
        </w:rPr>
      </w:pPr>
      <w:r w:rsidRPr="005F183F">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321F04" w14:textId="77777777" w:rsidR="00304D5D" w:rsidRPr="005F183F" w:rsidRDefault="00304D5D" w:rsidP="00304D5D">
      <w:pPr>
        <w:jc w:val="both"/>
        <w:rPr>
          <w:rFonts w:ascii="Arial" w:hAnsi="Arial" w:cs="Arial"/>
          <w:sz w:val="20"/>
          <w:szCs w:val="20"/>
        </w:rPr>
      </w:pPr>
    </w:p>
    <w:p w14:paraId="19DCAA88" w14:textId="43E05330" w:rsidR="00304D5D" w:rsidRPr="005F183F" w:rsidRDefault="00304D5D" w:rsidP="00304D5D">
      <w:pPr>
        <w:jc w:val="both"/>
        <w:rPr>
          <w:rFonts w:ascii="Arial" w:hAnsi="Arial" w:cs="Arial"/>
          <w:sz w:val="20"/>
          <w:szCs w:val="20"/>
        </w:rPr>
      </w:pPr>
      <w:r w:rsidRPr="005F183F">
        <w:rPr>
          <w:rFonts w:ascii="Arial" w:hAnsi="Arial" w:cs="Arial"/>
          <w:sz w:val="20"/>
          <w:szCs w:val="20"/>
        </w:rPr>
        <w:t xml:space="preserve">Ponudba </w:t>
      </w:r>
      <w:r w:rsidRPr="006A0E53">
        <w:rPr>
          <w:rFonts w:ascii="Arial" w:hAnsi="Arial" w:cs="Arial"/>
          <w:sz w:val="20"/>
          <w:szCs w:val="20"/>
        </w:rPr>
        <w:t>se šteje za pravočasno oddano, če jo naročnik prejme preko sistema e-JN https://ejn.gov.si/eJN2 najkasneje do</w:t>
      </w:r>
      <w:r w:rsidR="00D201A8" w:rsidRPr="006A0E53">
        <w:rPr>
          <w:rFonts w:ascii="Arial" w:hAnsi="Arial" w:cs="Arial"/>
          <w:sz w:val="20"/>
          <w:szCs w:val="20"/>
        </w:rPr>
        <w:t xml:space="preserve"> </w:t>
      </w:r>
      <w:r w:rsidR="006A0E53" w:rsidRPr="006A0E53">
        <w:rPr>
          <w:rFonts w:ascii="Arial" w:hAnsi="Arial" w:cs="Arial"/>
          <w:sz w:val="20"/>
          <w:szCs w:val="20"/>
        </w:rPr>
        <w:t>15.12</w:t>
      </w:r>
      <w:r w:rsidRPr="006A0E53">
        <w:rPr>
          <w:rFonts w:ascii="Arial" w:hAnsi="Arial" w:cs="Arial"/>
          <w:sz w:val="20"/>
          <w:szCs w:val="20"/>
        </w:rPr>
        <w:t>.202</w:t>
      </w:r>
      <w:r w:rsidR="00564F3B" w:rsidRPr="006A0E53">
        <w:rPr>
          <w:rFonts w:ascii="Arial" w:hAnsi="Arial" w:cs="Arial"/>
          <w:sz w:val="20"/>
          <w:szCs w:val="20"/>
        </w:rPr>
        <w:t>3</w:t>
      </w:r>
      <w:r w:rsidRPr="006A0E53">
        <w:rPr>
          <w:rFonts w:ascii="Arial" w:hAnsi="Arial" w:cs="Arial"/>
          <w:sz w:val="20"/>
          <w:szCs w:val="20"/>
        </w:rPr>
        <w:t xml:space="preserve"> do 12.00 ur</w:t>
      </w:r>
      <w:r w:rsidRPr="006A0E53">
        <w:rPr>
          <w:rFonts w:ascii="Arial" w:hAnsi="Arial" w:cs="Arial"/>
          <w:b/>
          <w:sz w:val="20"/>
          <w:szCs w:val="20"/>
        </w:rPr>
        <w:t>e.</w:t>
      </w:r>
      <w:r w:rsidRPr="006A0E53">
        <w:rPr>
          <w:rFonts w:ascii="Arial" w:hAnsi="Arial" w:cs="Arial"/>
          <w:sz w:val="20"/>
          <w:szCs w:val="20"/>
        </w:rPr>
        <w:t xml:space="preserve"> Za</w:t>
      </w:r>
      <w:r w:rsidRPr="00A31A24">
        <w:rPr>
          <w:rFonts w:ascii="Arial" w:hAnsi="Arial" w:cs="Arial"/>
          <w:sz w:val="20"/>
          <w:szCs w:val="20"/>
        </w:rPr>
        <w:t xml:space="preserve"> oddano</w:t>
      </w:r>
      <w:r w:rsidRPr="005F183F">
        <w:rPr>
          <w:rFonts w:ascii="Arial" w:hAnsi="Arial" w:cs="Arial"/>
          <w:sz w:val="20"/>
          <w:szCs w:val="20"/>
        </w:rPr>
        <w:t xml:space="preserve"> ponudbo se šteje ponudba, ki je v informacijskem sistemu e-JN označena s statusom »ODDANO«.</w:t>
      </w:r>
    </w:p>
    <w:p w14:paraId="4186E139" w14:textId="77777777" w:rsidR="00304D5D" w:rsidRPr="005F183F" w:rsidRDefault="00304D5D" w:rsidP="00304D5D">
      <w:pPr>
        <w:jc w:val="both"/>
        <w:rPr>
          <w:rFonts w:ascii="Arial" w:hAnsi="Arial" w:cs="Arial"/>
          <w:sz w:val="20"/>
          <w:szCs w:val="20"/>
        </w:rPr>
      </w:pPr>
    </w:p>
    <w:p w14:paraId="6E7B1BED" w14:textId="77777777" w:rsidR="00304D5D" w:rsidRPr="005F183F" w:rsidRDefault="00304D5D" w:rsidP="0011370A">
      <w:pPr>
        <w:jc w:val="both"/>
        <w:rPr>
          <w:rFonts w:ascii="Arial" w:hAnsi="Arial" w:cs="Arial"/>
          <w:sz w:val="20"/>
          <w:szCs w:val="20"/>
        </w:rPr>
      </w:pPr>
      <w:r w:rsidRPr="005F183F">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EB333C" w14:textId="77777777" w:rsidR="00304D5D" w:rsidRPr="005F183F" w:rsidRDefault="00304D5D" w:rsidP="0011370A">
      <w:pPr>
        <w:jc w:val="both"/>
        <w:rPr>
          <w:rFonts w:ascii="Arial" w:hAnsi="Arial" w:cs="Arial"/>
          <w:sz w:val="20"/>
          <w:szCs w:val="20"/>
        </w:rPr>
      </w:pPr>
    </w:p>
    <w:p w14:paraId="71193A11" w14:textId="77777777" w:rsidR="00304D5D" w:rsidRPr="005F183F" w:rsidRDefault="00304D5D" w:rsidP="0011370A">
      <w:pPr>
        <w:jc w:val="both"/>
        <w:rPr>
          <w:rFonts w:ascii="Arial" w:hAnsi="Arial" w:cs="Arial"/>
          <w:sz w:val="20"/>
          <w:szCs w:val="20"/>
        </w:rPr>
      </w:pPr>
      <w:r w:rsidRPr="005F183F">
        <w:rPr>
          <w:rFonts w:ascii="Arial" w:hAnsi="Arial" w:cs="Arial"/>
          <w:sz w:val="20"/>
          <w:szCs w:val="20"/>
        </w:rPr>
        <w:t>Po preteku roka za predložitev ponudb ponudbe ne bo več mogoče oddati.</w:t>
      </w:r>
    </w:p>
    <w:p w14:paraId="6FD5A3FF" w14:textId="77777777" w:rsidR="00304D5D" w:rsidRPr="005F183F" w:rsidRDefault="00304D5D" w:rsidP="0011370A">
      <w:pPr>
        <w:jc w:val="both"/>
        <w:rPr>
          <w:rFonts w:ascii="Arial" w:hAnsi="Arial" w:cs="Arial"/>
          <w:sz w:val="20"/>
          <w:szCs w:val="20"/>
        </w:rPr>
      </w:pPr>
    </w:p>
    <w:p w14:paraId="7201575C" w14:textId="3600066A" w:rsidR="00304D5D" w:rsidRPr="005F183F" w:rsidRDefault="00304D5D" w:rsidP="0011370A">
      <w:pPr>
        <w:jc w:val="both"/>
        <w:rPr>
          <w:rFonts w:ascii="Arial" w:hAnsi="Arial" w:cs="Arial"/>
          <w:sz w:val="20"/>
          <w:szCs w:val="20"/>
        </w:rPr>
      </w:pPr>
      <w:r w:rsidRPr="005F183F">
        <w:rPr>
          <w:rFonts w:ascii="Arial" w:hAnsi="Arial" w:cs="Arial"/>
          <w:sz w:val="20"/>
          <w:szCs w:val="20"/>
        </w:rPr>
        <w:t xml:space="preserve">Dostop do povezave za oddajo elektronske ponudbe v tem postopku javnega naročila je na naslednji povezavi: </w:t>
      </w:r>
    </w:p>
    <w:p w14:paraId="4179998C" w14:textId="52A5DAE1" w:rsidR="00BF181F" w:rsidRPr="00DD0B89" w:rsidRDefault="002C3240" w:rsidP="00527493">
      <w:pPr>
        <w:rPr>
          <w:rStyle w:val="Hiperpovezava"/>
          <w:rFonts w:ascii="Arial" w:hAnsi="Arial" w:cs="Arial"/>
          <w:color w:val="auto"/>
          <w:sz w:val="20"/>
          <w:szCs w:val="20"/>
          <w:u w:val="none"/>
        </w:rPr>
      </w:pPr>
      <w:r w:rsidRPr="002C3240">
        <w:rPr>
          <w:rStyle w:val="Hiperpovezava"/>
          <w:rFonts w:ascii="Arial" w:hAnsi="Arial" w:cs="Arial"/>
          <w:color w:val="auto"/>
          <w:sz w:val="20"/>
          <w:szCs w:val="20"/>
          <w:u w:val="none"/>
        </w:rPr>
        <w:t>https://ejn.gov.si/ponudba/pages/aktualno/aktualno_jnc_podrobno.xhtml?zadevaId=32751</w:t>
      </w:r>
      <w:r>
        <w:rPr>
          <w:rStyle w:val="Hiperpovezava"/>
          <w:rFonts w:ascii="Arial" w:hAnsi="Arial" w:cs="Arial"/>
          <w:color w:val="auto"/>
          <w:sz w:val="20"/>
          <w:szCs w:val="20"/>
          <w:u w:val="none"/>
        </w:rPr>
        <w:t>.</w:t>
      </w:r>
    </w:p>
    <w:p w14:paraId="6F3B01BF" w14:textId="77777777" w:rsidR="000E5472" w:rsidRPr="005F183F" w:rsidRDefault="000E5472" w:rsidP="00527493">
      <w:pPr>
        <w:rPr>
          <w:rFonts w:ascii="Arial" w:hAnsi="Arial" w:cs="Arial"/>
          <w:sz w:val="20"/>
          <w:szCs w:val="20"/>
        </w:rPr>
      </w:pPr>
    </w:p>
    <w:p w14:paraId="52F34E6E" w14:textId="77777777" w:rsidR="00CA2554" w:rsidRPr="005F183F" w:rsidRDefault="00CA2554" w:rsidP="00F01679">
      <w:pPr>
        <w:pStyle w:val="Naslov3"/>
        <w:numPr>
          <w:ilvl w:val="0"/>
          <w:numId w:val="8"/>
        </w:numPr>
        <w:spacing w:before="0" w:after="0"/>
        <w:rPr>
          <w:sz w:val="20"/>
          <w:szCs w:val="20"/>
        </w:rPr>
      </w:pPr>
      <w:bookmarkStart w:id="26" w:name="_Toc467501160"/>
      <w:bookmarkStart w:id="27" w:name="_Toc467501161"/>
      <w:bookmarkStart w:id="28" w:name="_Toc336851733"/>
      <w:bookmarkStart w:id="29" w:name="_Toc336851781"/>
      <w:bookmarkStart w:id="30" w:name="_Toc509672310"/>
      <w:bookmarkStart w:id="31" w:name="_Toc57805065"/>
      <w:bookmarkEnd w:id="26"/>
      <w:bookmarkEnd w:id="27"/>
      <w:r w:rsidRPr="005F183F">
        <w:rPr>
          <w:sz w:val="20"/>
          <w:szCs w:val="20"/>
        </w:rPr>
        <w:t>Čas in kraj odpiranja ponudb</w:t>
      </w:r>
      <w:bookmarkEnd w:id="28"/>
      <w:bookmarkEnd w:id="29"/>
      <w:bookmarkEnd w:id="30"/>
      <w:bookmarkEnd w:id="31"/>
    </w:p>
    <w:p w14:paraId="5B14A5BB" w14:textId="77777777" w:rsidR="00344416" w:rsidRPr="005F183F" w:rsidRDefault="00344416" w:rsidP="00344416">
      <w:pPr>
        <w:rPr>
          <w:rFonts w:ascii="Arial" w:hAnsi="Arial" w:cs="Arial"/>
          <w:sz w:val="20"/>
          <w:szCs w:val="20"/>
        </w:rPr>
      </w:pPr>
    </w:p>
    <w:p w14:paraId="4226D39F" w14:textId="02A73778" w:rsidR="00CA2554" w:rsidRPr="005F183F" w:rsidRDefault="00CA2554" w:rsidP="00527493">
      <w:pPr>
        <w:jc w:val="both"/>
        <w:rPr>
          <w:rFonts w:ascii="Arial" w:hAnsi="Arial" w:cs="Arial"/>
          <w:sz w:val="20"/>
          <w:szCs w:val="20"/>
        </w:rPr>
      </w:pPr>
      <w:r w:rsidRPr="005F183F">
        <w:rPr>
          <w:rFonts w:ascii="Arial" w:hAnsi="Arial" w:cs="Arial"/>
          <w:sz w:val="20"/>
          <w:szCs w:val="20"/>
        </w:rPr>
        <w:t xml:space="preserve">Odpiranje ponudb bo potekalo avtomatično v informacijskem sistemu e-JN dne </w:t>
      </w:r>
      <w:r w:rsidR="006A0E53">
        <w:rPr>
          <w:rFonts w:ascii="Arial" w:hAnsi="Arial" w:cs="Arial"/>
          <w:sz w:val="20"/>
          <w:szCs w:val="20"/>
        </w:rPr>
        <w:t>15.</w:t>
      </w:r>
      <w:r w:rsidR="006A0E53" w:rsidRPr="006A0E53">
        <w:rPr>
          <w:rFonts w:ascii="Arial" w:hAnsi="Arial" w:cs="Arial"/>
          <w:sz w:val="20"/>
          <w:szCs w:val="20"/>
        </w:rPr>
        <w:t>12</w:t>
      </w:r>
      <w:r w:rsidR="00D42DB7" w:rsidRPr="006A0E53">
        <w:rPr>
          <w:rFonts w:ascii="Arial" w:hAnsi="Arial" w:cs="Arial"/>
          <w:sz w:val="20"/>
          <w:szCs w:val="20"/>
        </w:rPr>
        <w:t>.</w:t>
      </w:r>
      <w:r w:rsidR="0010322B" w:rsidRPr="006A0E53">
        <w:rPr>
          <w:rFonts w:ascii="Arial" w:hAnsi="Arial" w:cs="Arial"/>
          <w:sz w:val="20"/>
          <w:szCs w:val="20"/>
        </w:rPr>
        <w:t>20</w:t>
      </w:r>
      <w:r w:rsidR="00204B63" w:rsidRPr="006A0E53">
        <w:rPr>
          <w:rFonts w:ascii="Arial" w:hAnsi="Arial" w:cs="Arial"/>
          <w:sz w:val="20"/>
          <w:szCs w:val="20"/>
        </w:rPr>
        <w:t>2</w:t>
      </w:r>
      <w:r w:rsidR="00BE23C1" w:rsidRPr="006A0E53">
        <w:rPr>
          <w:rFonts w:ascii="Arial" w:hAnsi="Arial" w:cs="Arial"/>
          <w:sz w:val="20"/>
          <w:szCs w:val="20"/>
        </w:rPr>
        <w:t>3</w:t>
      </w:r>
      <w:r w:rsidR="0079467D" w:rsidRPr="006A0E53">
        <w:rPr>
          <w:rFonts w:ascii="Arial" w:hAnsi="Arial" w:cs="Arial"/>
          <w:sz w:val="20"/>
          <w:szCs w:val="20"/>
        </w:rPr>
        <w:t xml:space="preserve"> </w:t>
      </w:r>
      <w:r w:rsidRPr="006A0E53">
        <w:rPr>
          <w:rFonts w:ascii="Arial" w:hAnsi="Arial" w:cs="Arial"/>
          <w:sz w:val="20"/>
          <w:szCs w:val="20"/>
        </w:rPr>
        <w:t>in</w:t>
      </w:r>
      <w:r w:rsidRPr="00D42DB7">
        <w:rPr>
          <w:rFonts w:ascii="Arial" w:hAnsi="Arial" w:cs="Arial"/>
          <w:sz w:val="20"/>
          <w:szCs w:val="20"/>
        </w:rPr>
        <w:t xml:space="preserve"> se bo začelo ob </w:t>
      </w:r>
      <w:r w:rsidR="006516CD" w:rsidRPr="00D42DB7">
        <w:rPr>
          <w:rFonts w:ascii="Arial" w:hAnsi="Arial" w:cs="Arial"/>
          <w:sz w:val="20"/>
          <w:szCs w:val="20"/>
        </w:rPr>
        <w:t>13.0</w:t>
      </w:r>
      <w:r w:rsidR="006917D0">
        <w:rPr>
          <w:rFonts w:ascii="Arial" w:hAnsi="Arial" w:cs="Arial"/>
          <w:sz w:val="20"/>
          <w:szCs w:val="20"/>
        </w:rPr>
        <w:t>1</w:t>
      </w:r>
      <w:r w:rsidR="006516CD" w:rsidRPr="00D42DB7">
        <w:rPr>
          <w:rFonts w:ascii="Arial" w:hAnsi="Arial" w:cs="Arial"/>
          <w:sz w:val="20"/>
          <w:szCs w:val="20"/>
        </w:rPr>
        <w:t xml:space="preserve"> </w:t>
      </w:r>
      <w:r w:rsidRPr="00D42DB7">
        <w:rPr>
          <w:rFonts w:ascii="Arial" w:hAnsi="Arial" w:cs="Arial"/>
          <w:sz w:val="20"/>
          <w:szCs w:val="20"/>
        </w:rPr>
        <w:t>uri</w:t>
      </w:r>
      <w:r w:rsidRPr="005F183F">
        <w:rPr>
          <w:rFonts w:ascii="Arial" w:hAnsi="Arial" w:cs="Arial"/>
          <w:sz w:val="20"/>
          <w:szCs w:val="20"/>
        </w:rPr>
        <w:t xml:space="preserve"> na spletnem naslovu </w:t>
      </w:r>
      <w:hyperlink r:id="rId10" w:history="1">
        <w:r w:rsidRPr="005F183F">
          <w:rPr>
            <w:rStyle w:val="Hiperpovezava"/>
            <w:rFonts w:ascii="Arial" w:hAnsi="Arial" w:cs="Arial"/>
            <w:sz w:val="20"/>
            <w:szCs w:val="20"/>
          </w:rPr>
          <w:t>https://ejn.gov.si/eJN2</w:t>
        </w:r>
      </w:hyperlink>
      <w:r w:rsidRPr="005F183F">
        <w:rPr>
          <w:rFonts w:ascii="Arial" w:hAnsi="Arial" w:cs="Arial"/>
          <w:sz w:val="20"/>
          <w:szCs w:val="20"/>
        </w:rPr>
        <w:t xml:space="preserve">. </w:t>
      </w:r>
    </w:p>
    <w:p w14:paraId="669148AF" w14:textId="77777777" w:rsidR="00CA2554" w:rsidRPr="005F183F" w:rsidRDefault="00CA2554" w:rsidP="00CA2554">
      <w:pPr>
        <w:jc w:val="both"/>
        <w:rPr>
          <w:rFonts w:ascii="Arial" w:hAnsi="Arial" w:cs="Arial"/>
          <w:sz w:val="20"/>
          <w:szCs w:val="20"/>
        </w:rPr>
      </w:pPr>
    </w:p>
    <w:p w14:paraId="6E9E5E2D" w14:textId="77777777" w:rsidR="00CA2554" w:rsidRPr="005F183F" w:rsidRDefault="00CA2554" w:rsidP="00527493">
      <w:pPr>
        <w:jc w:val="both"/>
        <w:rPr>
          <w:rFonts w:ascii="Arial" w:hAnsi="Arial" w:cs="Arial"/>
          <w:sz w:val="20"/>
          <w:szCs w:val="20"/>
        </w:rPr>
      </w:pPr>
      <w:r w:rsidRPr="005F183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F183F">
        <w:rPr>
          <w:rFonts w:ascii="Arial" w:hAnsi="Arial" w:cs="Arial"/>
          <w:sz w:val="20"/>
          <w:szCs w:val="20"/>
        </w:rPr>
        <w:t>pdf</w:t>
      </w:r>
      <w:proofErr w:type="spellEnd"/>
      <w:r w:rsidRPr="005F183F">
        <w:rPr>
          <w:rFonts w:ascii="Arial" w:hAnsi="Arial" w:cs="Arial"/>
          <w:sz w:val="20"/>
          <w:szCs w:val="20"/>
        </w:rPr>
        <w:t xml:space="preserve"> dokumenta, ki </w:t>
      </w:r>
      <w:r w:rsidRPr="005F183F">
        <w:rPr>
          <w:rFonts w:ascii="Arial" w:hAnsi="Arial" w:cs="Arial"/>
          <w:sz w:val="20"/>
          <w:szCs w:val="20"/>
        </w:rPr>
        <w:lastRenderedPageBreak/>
        <w:t xml:space="preserve">ga ponudnik naloži v sistem e-JN pod razdelek »Predračun«. Ponudniki, ki so oddali ponudbe, imajo te podatke v informacijskem sistemu e-JN na razpolago v razdelku »Zapisnik o odpiranju ponudb«. </w:t>
      </w:r>
    </w:p>
    <w:p w14:paraId="2026FB76" w14:textId="77777777" w:rsidR="006B722D" w:rsidRPr="005F183F" w:rsidRDefault="006B722D" w:rsidP="00527493">
      <w:pPr>
        <w:jc w:val="both"/>
        <w:rPr>
          <w:rFonts w:ascii="Arial" w:hAnsi="Arial" w:cs="Arial"/>
          <w:sz w:val="20"/>
          <w:szCs w:val="20"/>
        </w:rPr>
      </w:pPr>
    </w:p>
    <w:p w14:paraId="47A46285" w14:textId="77777777" w:rsidR="00AF6BA4" w:rsidRPr="005F183F" w:rsidRDefault="00AF6BA4" w:rsidP="00F01679">
      <w:pPr>
        <w:pStyle w:val="Naslov3"/>
        <w:numPr>
          <w:ilvl w:val="0"/>
          <w:numId w:val="8"/>
        </w:numPr>
        <w:spacing w:before="0" w:after="0"/>
        <w:jc w:val="both"/>
        <w:rPr>
          <w:sz w:val="20"/>
          <w:szCs w:val="20"/>
        </w:rPr>
      </w:pPr>
      <w:bookmarkStart w:id="32" w:name="_Toc517951491"/>
      <w:bookmarkStart w:id="33" w:name="_Toc519595373"/>
      <w:bookmarkStart w:id="34" w:name="_Toc57805066"/>
      <w:bookmarkEnd w:id="11"/>
      <w:bookmarkEnd w:id="10"/>
      <w:bookmarkEnd w:id="9"/>
      <w:bookmarkEnd w:id="8"/>
      <w:bookmarkEnd w:id="7"/>
      <w:bookmarkEnd w:id="6"/>
      <w:bookmarkEnd w:id="5"/>
      <w:bookmarkEnd w:id="4"/>
      <w:bookmarkEnd w:id="3"/>
      <w:r w:rsidRPr="005F183F">
        <w:rPr>
          <w:sz w:val="20"/>
          <w:szCs w:val="20"/>
        </w:rPr>
        <w:t>Ugotavljanje sposobnosti</w:t>
      </w:r>
      <w:bookmarkEnd w:id="32"/>
      <w:bookmarkEnd w:id="33"/>
      <w:bookmarkEnd w:id="34"/>
    </w:p>
    <w:p w14:paraId="08645280" w14:textId="77777777" w:rsidR="00AF6BA4" w:rsidRPr="005F183F" w:rsidRDefault="00AF6BA4" w:rsidP="00AF6BA4">
      <w:pPr>
        <w:pStyle w:val="Naslov3"/>
        <w:rPr>
          <w:strike/>
          <w:sz w:val="20"/>
          <w:szCs w:val="20"/>
        </w:rPr>
      </w:pPr>
      <w:bookmarkStart w:id="35" w:name="_Toc57805067"/>
      <w:bookmarkStart w:id="36" w:name="_Toc512328329"/>
      <w:r w:rsidRPr="005F183F">
        <w:rPr>
          <w:sz w:val="20"/>
          <w:szCs w:val="20"/>
        </w:rPr>
        <w:t>5.1</w:t>
      </w:r>
      <w:r w:rsidR="000934B0" w:rsidRPr="005F183F">
        <w:rPr>
          <w:sz w:val="20"/>
          <w:szCs w:val="20"/>
        </w:rPr>
        <w:tab/>
      </w:r>
      <w:r w:rsidRPr="005F183F">
        <w:rPr>
          <w:sz w:val="20"/>
          <w:szCs w:val="20"/>
        </w:rPr>
        <w:t>Razlogi za izključitev in pogoji za sodelovanje</w:t>
      </w:r>
      <w:bookmarkEnd w:id="35"/>
      <w:bookmarkEnd w:id="36"/>
    </w:p>
    <w:p w14:paraId="0BBDA53C" w14:textId="77777777" w:rsidR="00AF6BA4" w:rsidRPr="005F183F" w:rsidRDefault="00AF6BA4" w:rsidP="00F01679">
      <w:pPr>
        <w:pStyle w:val="Naslov3"/>
        <w:keepLines/>
        <w:numPr>
          <w:ilvl w:val="2"/>
          <w:numId w:val="8"/>
        </w:numPr>
        <w:spacing w:after="120" w:line="260" w:lineRule="atLeast"/>
        <w:jc w:val="both"/>
        <w:rPr>
          <w:sz w:val="20"/>
          <w:szCs w:val="20"/>
        </w:rPr>
      </w:pPr>
      <w:bookmarkStart w:id="37" w:name="_Toc512328330"/>
      <w:bookmarkStart w:id="38" w:name="_Toc517951492"/>
      <w:bookmarkStart w:id="39" w:name="_Toc57805068"/>
      <w:r w:rsidRPr="005F183F">
        <w:rPr>
          <w:sz w:val="20"/>
          <w:szCs w:val="20"/>
        </w:rPr>
        <w:t>Razlogi za izključitev</w:t>
      </w:r>
      <w:bookmarkEnd w:id="37"/>
      <w:bookmarkEnd w:id="38"/>
      <w:bookmarkEnd w:id="39"/>
    </w:p>
    <w:p w14:paraId="0578B323" w14:textId="77777777" w:rsidR="00AF6BA4" w:rsidRPr="005F183F" w:rsidRDefault="00AF6BA4" w:rsidP="00AF6BA4">
      <w:pPr>
        <w:jc w:val="both"/>
        <w:rPr>
          <w:rFonts w:ascii="Arial" w:hAnsi="Arial" w:cs="Arial"/>
          <w:sz w:val="20"/>
          <w:szCs w:val="20"/>
        </w:rPr>
      </w:pPr>
      <w:r w:rsidRPr="005F183F">
        <w:rPr>
          <w:rFonts w:ascii="Arial" w:hAnsi="Arial" w:cs="Arial"/>
          <w:sz w:val="20"/>
          <w:szCs w:val="20"/>
        </w:rPr>
        <w:t>Naročnik bo iz sodelovanja v postopku javnega naročanja izključil gospodarski subjekt, če pri preverjanju v skladu z ZJN-3 ugotovi ali je drugače seznanjen, da ta ne izpolnjuje pogojev v skladu s 1., 2. in 4. odstavkom 75. člena ZJN-3 in točko b) 6. odstavka 75. člena ZJN-3.</w:t>
      </w:r>
    </w:p>
    <w:p w14:paraId="7646E0BC" w14:textId="77777777" w:rsidR="000A773C" w:rsidRPr="005F183F" w:rsidRDefault="000A773C" w:rsidP="00AF6BA4">
      <w:pPr>
        <w:jc w:val="both"/>
        <w:rPr>
          <w:rFonts w:ascii="Arial" w:hAnsi="Arial" w:cs="Arial"/>
          <w:sz w:val="20"/>
          <w:szCs w:val="20"/>
        </w:rPr>
      </w:pPr>
    </w:p>
    <w:p w14:paraId="4677EFC7" w14:textId="77777777" w:rsidR="003D3ED4" w:rsidRPr="000D7C9C" w:rsidRDefault="003D3ED4" w:rsidP="0012086A">
      <w:pPr>
        <w:pStyle w:val="Odstavekseznama"/>
        <w:numPr>
          <w:ilvl w:val="0"/>
          <w:numId w:val="10"/>
        </w:numPr>
        <w:ind w:left="567" w:hanging="567"/>
        <w:rPr>
          <w:rFonts w:ascii="Arial" w:hAnsi="Arial" w:cs="Arial"/>
          <w:b/>
          <w:sz w:val="20"/>
        </w:rPr>
      </w:pPr>
      <w:r w:rsidRPr="000D7C9C">
        <w:rPr>
          <w:rFonts w:ascii="Arial" w:hAnsi="Arial" w:cs="Arial"/>
          <w:b/>
          <w:sz w:val="20"/>
        </w:rPr>
        <w:t>Nekaznovanost</w:t>
      </w:r>
    </w:p>
    <w:p w14:paraId="023690BF" w14:textId="77777777" w:rsidR="003D3ED4" w:rsidRPr="000D7C9C" w:rsidRDefault="003D3ED4" w:rsidP="003D3ED4">
      <w:pPr>
        <w:rPr>
          <w:rFonts w:ascii="Arial" w:hAnsi="Arial" w:cs="Arial"/>
          <w:sz w:val="20"/>
          <w:szCs w:val="20"/>
        </w:rPr>
      </w:pPr>
    </w:p>
    <w:p w14:paraId="025B8EA3" w14:textId="77777777" w:rsidR="003D3ED4" w:rsidRPr="009646C6" w:rsidRDefault="003D3ED4" w:rsidP="003D3ED4">
      <w:pPr>
        <w:widowControl w:val="0"/>
        <w:spacing w:before="120"/>
        <w:contextualSpacing/>
        <w:jc w:val="both"/>
        <w:rPr>
          <w:rFonts w:ascii="Arial" w:hAnsi="Arial" w:cs="Arial"/>
          <w:sz w:val="20"/>
          <w:szCs w:val="20"/>
        </w:rPr>
      </w:pPr>
      <w:r w:rsidRPr="009646C6">
        <w:rPr>
          <w:rFonts w:ascii="Arial" w:hAnsi="Arial" w:cs="Arial"/>
          <w:sz w:val="20"/>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646C6">
        <w:rPr>
          <w:rFonts w:ascii="Arial" w:hAnsi="Arial" w:cs="Arial"/>
          <w:sz w:val="20"/>
          <w:szCs w:val="20"/>
        </w:rPr>
        <w:t>popr</w:t>
      </w:r>
      <w:proofErr w:type="spellEnd"/>
      <w:r w:rsidRPr="009646C6">
        <w:rPr>
          <w:rFonts w:ascii="Arial" w:hAnsi="Arial" w:cs="Arial"/>
          <w:sz w:val="20"/>
          <w:szCs w:val="20"/>
        </w:rPr>
        <w:t xml:space="preserve">., 54/15, 38/16, 27/17, 23/20, 91/20, 95/21, 186/21 in 105/22 – ZZNŠPP; v nadaljnjem besedilu: KZ-1) ali za primerljiva kazniva dejanja, ki so jih izrekla tuja sodišča:  </w:t>
      </w:r>
    </w:p>
    <w:p w14:paraId="0D7BACE1"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terorizem (108. člen KZ-1),</w:t>
      </w:r>
    </w:p>
    <w:p w14:paraId="5CA3FDE9"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financiranje terorizma (109. člen KZ-1),</w:t>
      </w:r>
    </w:p>
    <w:p w14:paraId="1A50C57B"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ščuvanje in javno poveličevanje terorističnih dejanj (110. člen KZ-1),</w:t>
      </w:r>
    </w:p>
    <w:p w14:paraId="27B4CE49"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novačenje in usposabljanje za terorizem (111. člen KZ-1),</w:t>
      </w:r>
    </w:p>
    <w:p w14:paraId="5E5A8EC0"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spravljanje v suženjsko razmerje (112. člen KZ-1),</w:t>
      </w:r>
    </w:p>
    <w:p w14:paraId="5323397C"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trgovina z ljudmi (113. člen KZ-1),</w:t>
      </w:r>
    </w:p>
    <w:p w14:paraId="09612CCE"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sprejemanje podkupnine pri volitvah (157. člen KZ-1),</w:t>
      </w:r>
    </w:p>
    <w:p w14:paraId="70009DBF"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kršitev temeljnih pravic delavcev (196. člen KZ-1),</w:t>
      </w:r>
    </w:p>
    <w:p w14:paraId="62B08A17"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goljufija (211. člen KZ-1),</w:t>
      </w:r>
    </w:p>
    <w:p w14:paraId="29AE8F2A"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protipravno omejevanje konkurence (225. člen KZ-1),</w:t>
      </w:r>
    </w:p>
    <w:p w14:paraId="28B70CEF"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povzročitev stečaja z goljufijo ali nevestnim poslovanjem (226. člen KZ-1),</w:t>
      </w:r>
    </w:p>
    <w:p w14:paraId="1177FC07"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oškodovanje upnikov (227. člen KZ-1),</w:t>
      </w:r>
    </w:p>
    <w:p w14:paraId="430C4BCB"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poslovna goljufija (228. člen KZ-1),</w:t>
      </w:r>
    </w:p>
    <w:p w14:paraId="49C48DE0"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goljufija na škodo Evropske unije (229. člen KZ-1),</w:t>
      </w:r>
    </w:p>
    <w:p w14:paraId="1483B021"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preslepitev pri pridobitvi in uporabi posojila ali ugodnosti (230. člen KZ-1),</w:t>
      </w:r>
    </w:p>
    <w:p w14:paraId="1B08AF18"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preslepitev pri poslovanju z vrednostnimi papirji (231. člen KZ-1),</w:t>
      </w:r>
    </w:p>
    <w:p w14:paraId="3731DBAC"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preslepitev kupcev (232. člen KZ-1),</w:t>
      </w:r>
    </w:p>
    <w:p w14:paraId="0EC538EB"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neupravičena uporaba tuje oznake ali modela (233. člen KZ-1),</w:t>
      </w:r>
    </w:p>
    <w:p w14:paraId="3F254445"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neupravičena uporaba tujega izuma ali topografije (234. člen KZ-1),</w:t>
      </w:r>
    </w:p>
    <w:p w14:paraId="13B8EE0D"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ponareditev ali uničenje poslovnih listin (235. člen KZ-1),</w:t>
      </w:r>
    </w:p>
    <w:p w14:paraId="38911A2D"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izdaja in neupravičena pridobitev poslovne skrivnosti (236. člen KZ-1),</w:t>
      </w:r>
    </w:p>
    <w:p w14:paraId="31A605B1"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zloraba informacijskega sistema (237. člen KZ-1),</w:t>
      </w:r>
    </w:p>
    <w:p w14:paraId="49352CDE"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zloraba notranje informacije (238. člen KZ-1),</w:t>
      </w:r>
    </w:p>
    <w:p w14:paraId="18072B20"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zloraba trga finančnih instrumentov (239. člen KZ-1),</w:t>
      </w:r>
    </w:p>
    <w:p w14:paraId="660E225F"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lastRenderedPageBreak/>
        <w:t>•</w:t>
      </w:r>
      <w:r w:rsidRPr="000D7C9C">
        <w:rPr>
          <w:rFonts w:ascii="Arial" w:eastAsia="Batang" w:hAnsi="Arial" w:cs="Arial"/>
          <w:sz w:val="20"/>
          <w:szCs w:val="20"/>
          <w:lang w:eastAsia="ko-KR"/>
        </w:rPr>
        <w:tab/>
        <w:t>zloraba položaja ali zaupanja pri gospodarski dejavnosti (240. člen KZ-1),</w:t>
      </w:r>
    </w:p>
    <w:p w14:paraId="474975BF"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nedovoljeno sprejemanje daril (241. člen KZ-1),</w:t>
      </w:r>
    </w:p>
    <w:p w14:paraId="6836F50E"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nedovoljeno dajanje daril (242. člen KZ-1),</w:t>
      </w:r>
    </w:p>
    <w:p w14:paraId="1F63FDAB"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ponarejanje denarja (243. člen KZ-1),</w:t>
      </w:r>
    </w:p>
    <w:p w14:paraId="5A074BF5"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ponarejanje in uporaba ponarejenih vrednotnic ali vrednostnih papirjev (244. člen KZ-1),</w:t>
      </w:r>
    </w:p>
    <w:p w14:paraId="64F9D0BD"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pranje denarja (245. člen KZ-1),</w:t>
      </w:r>
    </w:p>
    <w:p w14:paraId="5EC9E196"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zloraba negotovinskega plačilnega sredstva (246. člen KZ-1),</w:t>
      </w:r>
    </w:p>
    <w:p w14:paraId="01E02C29"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uporaba ponarejenega negotovinskega plačilnega sredstva (247. člen KZ-1),</w:t>
      </w:r>
    </w:p>
    <w:p w14:paraId="100ACD41"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izdelava, pridobitev in odtujitev pripomočkov za ponarejanje (248. člen KZ-1),</w:t>
      </w:r>
    </w:p>
    <w:p w14:paraId="0970FE7A"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davčna zatajitev (249. člen KZ-1),</w:t>
      </w:r>
    </w:p>
    <w:p w14:paraId="4EDF39DA"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tihotapstvo (250. člen KZ-1),</w:t>
      </w:r>
    </w:p>
    <w:p w14:paraId="64BB4E7D"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zloraba uradnega položaja ali uradnih pravic (257. člen KZ-1),</w:t>
      </w:r>
    </w:p>
    <w:p w14:paraId="00BEF9A4"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oškodovanje javnih sredstev (257.a člen KZ-1),</w:t>
      </w:r>
    </w:p>
    <w:p w14:paraId="397BAF18"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izdaja tajnih podatkov (260. člen KZ-1),</w:t>
      </w:r>
    </w:p>
    <w:p w14:paraId="58F8ED22"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jemanje podkupnine (261. člen KZ-1),</w:t>
      </w:r>
    </w:p>
    <w:p w14:paraId="60AE063E"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dajanje podkupnine (262. člen KZ-1),</w:t>
      </w:r>
    </w:p>
    <w:p w14:paraId="0F327103"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sprejemanje koristi za nezakonito posredovanje (263. člen KZ-1),</w:t>
      </w:r>
    </w:p>
    <w:p w14:paraId="1D263691"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dajanje daril za nezakonito posredovanje (264. člen KZ-1),</w:t>
      </w:r>
    </w:p>
    <w:p w14:paraId="5E080E2C" w14:textId="77777777" w:rsidR="003D3ED4" w:rsidRPr="000D7C9C" w:rsidRDefault="003D3ED4" w:rsidP="003D3ED4">
      <w:pPr>
        <w:widowControl w:val="0"/>
        <w:spacing w:before="120"/>
        <w:ind w:left="360"/>
        <w:rPr>
          <w:rFonts w:ascii="Arial" w:eastAsia="Batang" w:hAnsi="Arial" w:cs="Arial"/>
          <w:sz w:val="20"/>
          <w:szCs w:val="20"/>
          <w:lang w:eastAsia="ko-KR"/>
        </w:rPr>
      </w:pPr>
      <w:r w:rsidRPr="000D7C9C">
        <w:rPr>
          <w:rFonts w:ascii="Arial" w:eastAsia="Batang" w:hAnsi="Arial" w:cs="Arial"/>
          <w:sz w:val="20"/>
          <w:szCs w:val="20"/>
          <w:lang w:eastAsia="ko-KR"/>
        </w:rPr>
        <w:t>•</w:t>
      </w:r>
      <w:r w:rsidRPr="000D7C9C">
        <w:rPr>
          <w:rFonts w:ascii="Arial" w:eastAsia="Batang" w:hAnsi="Arial" w:cs="Arial"/>
          <w:sz w:val="20"/>
          <w:szCs w:val="20"/>
          <w:lang w:eastAsia="ko-KR"/>
        </w:rPr>
        <w:tab/>
        <w:t>hudodelsko združevanje (294. člen KZ-1).</w:t>
      </w:r>
    </w:p>
    <w:p w14:paraId="7614A258" w14:textId="77777777" w:rsidR="003D3ED4" w:rsidRPr="000D7C9C" w:rsidRDefault="003D3ED4" w:rsidP="003D3ED4">
      <w:pPr>
        <w:jc w:val="both"/>
        <w:rPr>
          <w:rFonts w:ascii="Arial" w:hAnsi="Arial" w:cs="Arial"/>
          <w:strike/>
          <w:sz w:val="20"/>
          <w:szCs w:val="20"/>
        </w:rPr>
      </w:pPr>
    </w:p>
    <w:p w14:paraId="10A50D8C" w14:textId="77777777" w:rsidR="003D3ED4" w:rsidRPr="000D7C9C" w:rsidRDefault="003D3ED4" w:rsidP="003D3ED4">
      <w:pPr>
        <w:widowControl w:val="0"/>
        <w:jc w:val="both"/>
        <w:rPr>
          <w:rFonts w:ascii="Arial" w:hAnsi="Arial" w:cs="Arial"/>
          <w:sz w:val="20"/>
          <w:szCs w:val="20"/>
        </w:rPr>
      </w:pPr>
      <w:r w:rsidRPr="000D7C9C">
        <w:rPr>
          <w:rFonts w:ascii="Arial" w:hAnsi="Arial" w:cs="Arial"/>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270565D7" w14:textId="77777777" w:rsidR="003D3ED4" w:rsidRPr="000D7C9C" w:rsidRDefault="003D3ED4" w:rsidP="003D3ED4">
      <w:pPr>
        <w:widowControl w:val="0"/>
        <w:ind w:left="720"/>
        <w:rPr>
          <w:rFonts w:ascii="Arial" w:hAnsi="Arial" w:cs="Arial"/>
          <w:sz w:val="20"/>
          <w:szCs w:val="20"/>
        </w:rPr>
      </w:pPr>
    </w:p>
    <w:p w14:paraId="1520A281" w14:textId="77777777" w:rsidR="003D3ED4" w:rsidRPr="000D7C9C" w:rsidRDefault="003D3ED4" w:rsidP="003D3ED4">
      <w:pPr>
        <w:autoSpaceDE w:val="0"/>
        <w:autoSpaceDN w:val="0"/>
        <w:adjustRightInd w:val="0"/>
        <w:jc w:val="both"/>
        <w:rPr>
          <w:rFonts w:ascii="Arial" w:hAnsi="Arial" w:cs="Arial"/>
          <w:sz w:val="20"/>
          <w:szCs w:val="20"/>
        </w:rPr>
      </w:pPr>
      <w:r w:rsidRPr="000D7C9C">
        <w:rPr>
          <w:rFonts w:ascii="Arial" w:hAnsi="Arial" w:cs="Arial"/>
          <w:sz w:val="20"/>
          <w:szCs w:val="20"/>
        </w:rPr>
        <w:t xml:space="preserve">Pogoj mora izpolnjevati ponudnik, vsak izmed partnerjev v primeru skupne ponudbe in vsak podizvajalec. </w:t>
      </w:r>
    </w:p>
    <w:p w14:paraId="2006E796" w14:textId="77777777" w:rsidR="003D3ED4" w:rsidRPr="000D7C9C" w:rsidRDefault="003D3ED4" w:rsidP="003D3ED4">
      <w:pPr>
        <w:pStyle w:val="Odstavekseznama"/>
        <w:ind w:left="720"/>
        <w:jc w:val="both"/>
        <w:rPr>
          <w:rFonts w:ascii="Arial" w:hAnsi="Arial" w:cs="Arial"/>
          <w:sz w:val="20"/>
        </w:rPr>
      </w:pPr>
    </w:p>
    <w:p w14:paraId="3ECB96A8" w14:textId="235F7C2E" w:rsidR="002A29C7" w:rsidRPr="000D7C9C" w:rsidRDefault="003D3ED4" w:rsidP="003D3ED4">
      <w:pPr>
        <w:jc w:val="both"/>
        <w:rPr>
          <w:rFonts w:ascii="Arial" w:hAnsi="Arial" w:cs="Arial"/>
          <w:b/>
          <w:sz w:val="20"/>
          <w:szCs w:val="20"/>
        </w:rPr>
      </w:pPr>
      <w:r w:rsidRPr="000D7C9C">
        <w:rPr>
          <w:rFonts w:ascii="Arial" w:hAnsi="Arial" w:cs="Arial"/>
          <w:b/>
          <w:sz w:val="20"/>
          <w:szCs w:val="20"/>
        </w:rPr>
        <w:t>DOKAZILA:</w:t>
      </w:r>
    </w:p>
    <w:p w14:paraId="49807287" w14:textId="77777777" w:rsidR="003D3ED4" w:rsidRDefault="003D3ED4" w:rsidP="003D3ED4">
      <w:pPr>
        <w:widowControl w:val="0"/>
        <w:jc w:val="both"/>
        <w:rPr>
          <w:rFonts w:ascii="Arial" w:hAnsi="Arial" w:cs="Arial"/>
          <w:sz w:val="20"/>
          <w:szCs w:val="20"/>
        </w:rPr>
      </w:pPr>
      <w:r w:rsidRPr="009646C6">
        <w:rPr>
          <w:rFonts w:ascii="Arial" w:hAnsi="Arial" w:cs="Arial"/>
          <w:sz w:val="20"/>
          <w:szCs w:val="20"/>
        </w:rPr>
        <w:t>Izpolnjen obrazec ESPD v delu III: Razlogi za izključitev, A: Razlogi, povezani s kazenskimi obsodbami, za vse gospodarske subjekte v ponudbi. Naročnik bo izpolnjevanje navedenega pogoja preveril v enotnem informacijskem sistemu</w:t>
      </w:r>
    </w:p>
    <w:p w14:paraId="5FB68D7E" w14:textId="77777777" w:rsidR="003D3ED4" w:rsidRPr="00942FAE" w:rsidRDefault="003D3ED4" w:rsidP="003D3ED4">
      <w:pPr>
        <w:widowControl w:val="0"/>
        <w:jc w:val="both"/>
        <w:rPr>
          <w:rFonts w:ascii="Arial" w:hAnsi="Arial" w:cs="Arial"/>
          <w:strike/>
          <w:color w:val="FF0000"/>
          <w:sz w:val="20"/>
          <w:szCs w:val="20"/>
        </w:rPr>
      </w:pPr>
      <w:r w:rsidRPr="00942FAE">
        <w:rPr>
          <w:rFonts w:ascii="Arial" w:hAnsi="Arial" w:cs="Arial"/>
          <w:strike/>
          <w:color w:val="FF0000"/>
          <w:sz w:val="20"/>
          <w:szCs w:val="20"/>
        </w:rPr>
        <w:t xml:space="preserve"> </w:t>
      </w:r>
    </w:p>
    <w:p w14:paraId="795EFC8D" w14:textId="77777777" w:rsidR="003D3ED4" w:rsidRPr="004017AF" w:rsidRDefault="003D3ED4" w:rsidP="003D3ED4">
      <w:pPr>
        <w:jc w:val="both"/>
        <w:rPr>
          <w:rFonts w:ascii="Arial" w:hAnsi="Arial" w:cs="Arial"/>
          <w:sz w:val="20"/>
          <w:szCs w:val="20"/>
        </w:rPr>
      </w:pPr>
      <w:r w:rsidRPr="004017AF">
        <w:rPr>
          <w:rFonts w:ascii="Arial" w:hAnsi="Arial" w:cs="Arial"/>
          <w:sz w:val="20"/>
          <w:szCs w:val="20"/>
          <w:u w:val="single"/>
        </w:rPr>
        <w:t>Gospodarski subjekti (ponudniki, partnerji v skupini, podizvajalci), ki nimajo sedeža v Republiki Sloveniji</w:t>
      </w:r>
      <w:r w:rsidRPr="004017AF">
        <w:rPr>
          <w:rFonts w:ascii="Arial" w:hAnsi="Arial" w:cs="Arial"/>
          <w:sz w:val="20"/>
          <w:szCs w:val="20"/>
        </w:rPr>
        <w:t xml:space="preserve">, </w:t>
      </w:r>
      <w:r w:rsidRPr="004017AF">
        <w:rPr>
          <w:rFonts w:ascii="Arial" w:eastAsia="Batang" w:hAnsi="Arial" w:cs="Arial"/>
          <w:sz w:val="20"/>
          <w:szCs w:val="20"/>
          <w:lang w:eastAsia="ko-KR"/>
        </w:rPr>
        <w:t>v ponudbi predložijo izpis iz ustrezne evidence, kakršna je kazenska evidenca in</w:t>
      </w:r>
      <w:r w:rsidRPr="004017AF">
        <w:rPr>
          <w:rFonts w:ascii="Arial" w:hAnsi="Arial" w:cs="Arial"/>
          <w:sz w:val="20"/>
          <w:szCs w:val="20"/>
        </w:rPr>
        <w:t xml:space="preserve"> </w:t>
      </w:r>
      <w:r w:rsidRPr="004017AF">
        <w:rPr>
          <w:rFonts w:ascii="Arial" w:eastAsia="Batang" w:hAnsi="Arial" w:cs="Arial"/>
          <w:sz w:val="20"/>
          <w:szCs w:val="20"/>
          <w:lang w:eastAsia="ko-KR"/>
        </w:rPr>
        <w:t>izpis ni starejši od 4 mesecev, šteto od roka za oddajo prijav ali ponudb, ali je pridobljen najpozneje v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C0BAEFF" w14:textId="77777777" w:rsidR="003D3ED4" w:rsidRPr="004017AF" w:rsidRDefault="003D3ED4" w:rsidP="003D3ED4">
      <w:pPr>
        <w:keepLines/>
        <w:widowControl w:val="0"/>
        <w:spacing w:before="120"/>
        <w:jc w:val="both"/>
        <w:rPr>
          <w:rFonts w:ascii="Arial" w:eastAsia="Batang" w:hAnsi="Arial" w:cs="Arial"/>
          <w:sz w:val="20"/>
          <w:szCs w:val="20"/>
          <w:lang w:eastAsia="ko-KR"/>
        </w:rPr>
      </w:pPr>
      <w:r w:rsidRPr="004017AF">
        <w:rPr>
          <w:rFonts w:ascii="Arial" w:eastAsia="Batang" w:hAnsi="Arial" w:cs="Arial"/>
          <w:sz w:val="20"/>
          <w:szCs w:val="20"/>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77455D8D" w14:textId="77777777" w:rsidR="003D3ED4" w:rsidRDefault="003D3ED4" w:rsidP="003D3ED4">
      <w:pPr>
        <w:widowControl w:val="0"/>
        <w:jc w:val="both"/>
        <w:rPr>
          <w:rFonts w:ascii="Arial" w:hAnsi="Arial" w:cs="Arial"/>
          <w:color w:val="000000"/>
          <w:sz w:val="20"/>
          <w:szCs w:val="20"/>
        </w:rPr>
      </w:pPr>
    </w:p>
    <w:p w14:paraId="3B22E029" w14:textId="77777777" w:rsidR="003D3ED4" w:rsidRPr="000D7C9C" w:rsidRDefault="003D3ED4" w:rsidP="003D3ED4">
      <w:pPr>
        <w:widowControl w:val="0"/>
        <w:jc w:val="both"/>
        <w:rPr>
          <w:rFonts w:ascii="Arial" w:hAnsi="Arial" w:cs="Arial"/>
          <w:color w:val="000000"/>
          <w:sz w:val="20"/>
          <w:szCs w:val="20"/>
        </w:rPr>
      </w:pPr>
      <w:r w:rsidRPr="000D7C9C">
        <w:rPr>
          <w:rFonts w:ascii="Arial" w:hAnsi="Arial" w:cs="Arial"/>
          <w:color w:val="000000"/>
          <w:sz w:val="20"/>
          <w:szCs w:val="20"/>
        </w:rPr>
        <w:t>Dokazila morajo predložiti:</w:t>
      </w:r>
    </w:p>
    <w:p w14:paraId="43FE5B23" w14:textId="77777777" w:rsidR="003D3ED4" w:rsidRPr="000D7C9C" w:rsidRDefault="003D3ED4" w:rsidP="0012086A">
      <w:pPr>
        <w:pStyle w:val="Odstavekseznama"/>
        <w:widowControl w:val="0"/>
        <w:numPr>
          <w:ilvl w:val="0"/>
          <w:numId w:val="18"/>
        </w:numPr>
        <w:ind w:left="360"/>
        <w:contextualSpacing/>
        <w:jc w:val="both"/>
        <w:rPr>
          <w:rFonts w:ascii="Arial" w:hAnsi="Arial" w:cs="Arial"/>
          <w:color w:val="000000"/>
          <w:sz w:val="20"/>
        </w:rPr>
      </w:pPr>
      <w:r w:rsidRPr="000D7C9C">
        <w:rPr>
          <w:rFonts w:ascii="Arial" w:hAnsi="Arial" w:cs="Arial"/>
          <w:color w:val="000000"/>
          <w:sz w:val="20"/>
        </w:rPr>
        <w:t>ponudnik, vsi partnerji v skupnem nastopu in vsi podizvajalci,</w:t>
      </w:r>
    </w:p>
    <w:p w14:paraId="0FFB2A2E" w14:textId="77777777" w:rsidR="003D3ED4" w:rsidRPr="000D7C9C" w:rsidRDefault="003D3ED4" w:rsidP="0012086A">
      <w:pPr>
        <w:pStyle w:val="Odstavekseznama"/>
        <w:widowControl w:val="0"/>
        <w:numPr>
          <w:ilvl w:val="0"/>
          <w:numId w:val="18"/>
        </w:numPr>
        <w:ind w:left="360"/>
        <w:contextualSpacing/>
        <w:jc w:val="both"/>
        <w:rPr>
          <w:rFonts w:ascii="Arial" w:hAnsi="Arial" w:cs="Arial"/>
          <w:color w:val="000000"/>
          <w:sz w:val="20"/>
        </w:rPr>
      </w:pPr>
      <w:r w:rsidRPr="000D7C9C">
        <w:rPr>
          <w:rFonts w:ascii="Arial" w:hAnsi="Arial" w:cs="Arial"/>
          <w:color w:val="000000"/>
          <w:sz w:val="20"/>
        </w:rPr>
        <w:t>vse osebe, ki so članice upravnega, vodstvenega ali nadzornega organa ali osebe, ki imajo pooblastilo za njegovo zastopanje ali odločanje ali nadzor v njem.</w:t>
      </w:r>
    </w:p>
    <w:p w14:paraId="318DDFBC" w14:textId="280E84C3" w:rsidR="003D3ED4" w:rsidRDefault="003D3ED4" w:rsidP="003D3ED4">
      <w:pPr>
        <w:pStyle w:val="Odstavekseznama"/>
        <w:widowControl w:val="0"/>
        <w:ind w:left="360"/>
        <w:contextualSpacing/>
        <w:jc w:val="both"/>
        <w:rPr>
          <w:rFonts w:ascii="Arial" w:hAnsi="Arial" w:cs="Arial"/>
          <w:color w:val="000000"/>
          <w:sz w:val="20"/>
        </w:rPr>
      </w:pPr>
    </w:p>
    <w:p w14:paraId="5007EA6E" w14:textId="77777777" w:rsidR="00894A97" w:rsidRPr="000D7C9C" w:rsidRDefault="00894A97" w:rsidP="003D3ED4">
      <w:pPr>
        <w:pStyle w:val="Odstavekseznama"/>
        <w:widowControl w:val="0"/>
        <w:ind w:left="360"/>
        <w:contextualSpacing/>
        <w:jc w:val="both"/>
        <w:rPr>
          <w:rFonts w:ascii="Arial" w:hAnsi="Arial" w:cs="Arial"/>
          <w:color w:val="000000"/>
          <w:sz w:val="20"/>
        </w:rPr>
      </w:pPr>
    </w:p>
    <w:p w14:paraId="2ACCEB8A" w14:textId="77777777" w:rsidR="003D3ED4" w:rsidRPr="000D7C9C" w:rsidRDefault="003D3ED4" w:rsidP="0012086A">
      <w:pPr>
        <w:pStyle w:val="Odstavekseznama"/>
        <w:numPr>
          <w:ilvl w:val="0"/>
          <w:numId w:val="10"/>
        </w:numPr>
        <w:jc w:val="both"/>
        <w:rPr>
          <w:rFonts w:ascii="Arial" w:hAnsi="Arial" w:cs="Arial"/>
          <w:b/>
          <w:sz w:val="20"/>
        </w:rPr>
      </w:pPr>
      <w:bookmarkStart w:id="40" w:name="_Toc517951493"/>
      <w:bookmarkStart w:id="41" w:name="_Toc519589408"/>
      <w:bookmarkStart w:id="42" w:name="_Toc519594986"/>
      <w:bookmarkStart w:id="43" w:name="_Toc519595376"/>
      <w:r w:rsidRPr="000D7C9C">
        <w:rPr>
          <w:rFonts w:ascii="Arial" w:hAnsi="Arial" w:cs="Arial"/>
          <w:b/>
          <w:sz w:val="20"/>
        </w:rPr>
        <w:lastRenderedPageBreak/>
        <w:t>Plačani davki in prispevki</w:t>
      </w:r>
      <w:bookmarkEnd w:id="40"/>
      <w:bookmarkEnd w:id="41"/>
      <w:bookmarkEnd w:id="42"/>
      <w:bookmarkEnd w:id="43"/>
    </w:p>
    <w:p w14:paraId="1274E879" w14:textId="77777777" w:rsidR="003D3ED4" w:rsidRPr="004017AF" w:rsidRDefault="003D3ED4" w:rsidP="003D3ED4">
      <w:pPr>
        <w:widowControl w:val="0"/>
        <w:spacing w:before="120" w:after="120"/>
        <w:jc w:val="both"/>
        <w:rPr>
          <w:rFonts w:ascii="Arial" w:hAnsi="Arial" w:cs="Arial"/>
          <w:sz w:val="20"/>
          <w:szCs w:val="20"/>
        </w:rPr>
      </w:pPr>
      <w:r w:rsidRPr="004017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A072D8B" w14:textId="77777777" w:rsidR="003D3ED4" w:rsidRPr="000D7C9C" w:rsidRDefault="003D3ED4" w:rsidP="003D3ED4">
      <w:pPr>
        <w:widowControl w:val="0"/>
        <w:jc w:val="both"/>
        <w:rPr>
          <w:rFonts w:ascii="Arial" w:hAnsi="Arial" w:cs="Arial"/>
          <w:sz w:val="20"/>
          <w:szCs w:val="20"/>
        </w:rPr>
      </w:pPr>
    </w:p>
    <w:p w14:paraId="706B0130" w14:textId="77777777" w:rsidR="003D3ED4" w:rsidRPr="000D7C9C" w:rsidRDefault="003D3ED4" w:rsidP="003D3ED4">
      <w:pPr>
        <w:widowControl w:val="0"/>
        <w:jc w:val="both"/>
        <w:rPr>
          <w:rFonts w:ascii="Arial" w:hAnsi="Arial" w:cs="Arial"/>
          <w:sz w:val="20"/>
          <w:szCs w:val="20"/>
        </w:rPr>
      </w:pPr>
      <w:r w:rsidRPr="000D7C9C">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54198A85" w14:textId="77777777" w:rsidR="003D3ED4" w:rsidRPr="000D7C9C" w:rsidRDefault="003D3ED4" w:rsidP="003D3ED4">
      <w:pPr>
        <w:widowControl w:val="0"/>
        <w:ind w:left="360"/>
        <w:jc w:val="both"/>
        <w:rPr>
          <w:rFonts w:ascii="Arial" w:hAnsi="Arial" w:cs="Arial"/>
          <w:strike/>
          <w:sz w:val="20"/>
          <w:szCs w:val="20"/>
        </w:rPr>
      </w:pPr>
    </w:p>
    <w:p w14:paraId="72E3E25C" w14:textId="77777777" w:rsidR="003D3ED4" w:rsidRPr="000D7C9C" w:rsidRDefault="003D3ED4" w:rsidP="003D3ED4">
      <w:pPr>
        <w:autoSpaceDE w:val="0"/>
        <w:autoSpaceDN w:val="0"/>
        <w:adjustRightInd w:val="0"/>
        <w:jc w:val="both"/>
        <w:rPr>
          <w:rFonts w:ascii="Arial" w:hAnsi="Arial" w:cs="Arial"/>
          <w:sz w:val="20"/>
          <w:szCs w:val="20"/>
        </w:rPr>
      </w:pPr>
      <w:r w:rsidRPr="000D7C9C">
        <w:rPr>
          <w:rFonts w:ascii="Arial" w:hAnsi="Arial" w:cs="Arial"/>
          <w:sz w:val="20"/>
          <w:szCs w:val="20"/>
        </w:rPr>
        <w:t xml:space="preserve">Pogoj mora izpolnjevati ponudnik, vsak izmed partnerjev v primeru skupne ponudbe in vsak podizvajalec. </w:t>
      </w:r>
    </w:p>
    <w:p w14:paraId="2B6FDFA8" w14:textId="77777777" w:rsidR="003D3ED4" w:rsidRPr="000D7C9C" w:rsidRDefault="003D3ED4" w:rsidP="003D3ED4">
      <w:pPr>
        <w:jc w:val="both"/>
        <w:rPr>
          <w:rFonts w:ascii="Arial" w:hAnsi="Arial" w:cs="Arial"/>
          <w:b/>
          <w:sz w:val="20"/>
          <w:szCs w:val="20"/>
        </w:rPr>
      </w:pPr>
    </w:p>
    <w:p w14:paraId="7DE3E9CC" w14:textId="77777777" w:rsidR="003D3ED4" w:rsidRPr="000D7C9C" w:rsidRDefault="003D3ED4" w:rsidP="003D3ED4">
      <w:pPr>
        <w:jc w:val="both"/>
        <w:rPr>
          <w:rFonts w:ascii="Arial" w:hAnsi="Arial" w:cs="Arial"/>
          <w:strike/>
          <w:sz w:val="20"/>
          <w:szCs w:val="20"/>
        </w:rPr>
      </w:pPr>
      <w:r w:rsidRPr="000D7C9C">
        <w:rPr>
          <w:rFonts w:ascii="Arial" w:hAnsi="Arial" w:cs="Arial"/>
          <w:b/>
          <w:sz w:val="20"/>
          <w:szCs w:val="20"/>
        </w:rPr>
        <w:t>DOKAZILA:</w:t>
      </w:r>
    </w:p>
    <w:p w14:paraId="2B8D3909" w14:textId="77777777" w:rsidR="003D3ED4" w:rsidRPr="000D7C9C" w:rsidRDefault="003D3ED4" w:rsidP="003D3ED4">
      <w:pPr>
        <w:autoSpaceDE w:val="0"/>
        <w:autoSpaceDN w:val="0"/>
        <w:adjustRightInd w:val="0"/>
        <w:jc w:val="both"/>
        <w:rPr>
          <w:rFonts w:ascii="Arial" w:hAnsi="Arial" w:cs="Arial"/>
          <w:sz w:val="20"/>
          <w:szCs w:val="20"/>
        </w:rPr>
      </w:pPr>
      <w:r w:rsidRPr="000D7C9C">
        <w:rPr>
          <w:rFonts w:ascii="Arial" w:hAnsi="Arial" w:cs="Arial"/>
          <w:sz w:val="20"/>
          <w:szCs w:val="20"/>
        </w:rPr>
        <w:t>Izpolnjen obrazec ESPD v delu III: Razlogi za izključitev, B: Razlogi, povezani s plačilom davkov ali prispevkov za socialno varnost, za vse gospodarske subjekte v ponudbi. Naročnik bo izpolnjevanje navedenega pogoja preveril v enotnem informacijskem sistemu.</w:t>
      </w:r>
    </w:p>
    <w:p w14:paraId="63D1E6E8" w14:textId="77777777" w:rsidR="003D3ED4" w:rsidRPr="000D7C9C" w:rsidRDefault="003D3ED4" w:rsidP="003D3ED4">
      <w:pPr>
        <w:autoSpaceDE w:val="0"/>
        <w:autoSpaceDN w:val="0"/>
        <w:adjustRightInd w:val="0"/>
        <w:jc w:val="both"/>
        <w:rPr>
          <w:rFonts w:ascii="Arial" w:hAnsi="Arial" w:cs="Arial"/>
          <w:sz w:val="20"/>
          <w:szCs w:val="20"/>
        </w:rPr>
      </w:pPr>
    </w:p>
    <w:p w14:paraId="06944DEB" w14:textId="77777777" w:rsidR="003D3ED4" w:rsidRPr="000D7C9C" w:rsidRDefault="003D3ED4" w:rsidP="003D3ED4">
      <w:pPr>
        <w:jc w:val="both"/>
        <w:rPr>
          <w:rFonts w:ascii="Arial" w:hAnsi="Arial" w:cs="Arial"/>
          <w:sz w:val="20"/>
          <w:szCs w:val="20"/>
        </w:rPr>
      </w:pPr>
      <w:r w:rsidRPr="000D7C9C">
        <w:rPr>
          <w:rFonts w:ascii="Arial" w:hAnsi="Arial" w:cs="Arial"/>
          <w:sz w:val="20"/>
          <w:szCs w:val="20"/>
          <w:u w:val="single"/>
        </w:rPr>
        <w:t>Gospodarski subjekti (ponudniki, partnerji v skupini, podizvajalci), ki nimajo sedeža v Republiki Sloveniji</w:t>
      </w:r>
      <w:r w:rsidRPr="000D7C9C">
        <w:rPr>
          <w:rFonts w:ascii="Arial" w:hAnsi="Arial" w:cs="Arial"/>
          <w:sz w:val="20"/>
          <w:szCs w:val="20"/>
        </w:rPr>
        <w:t>,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27DD89D" w14:textId="77777777" w:rsidR="003D3ED4" w:rsidRDefault="003D3ED4" w:rsidP="003D3ED4">
      <w:pPr>
        <w:ind w:left="426" w:hanging="426"/>
        <w:jc w:val="both"/>
        <w:rPr>
          <w:rFonts w:ascii="Arial" w:hAnsi="Arial" w:cs="Arial"/>
          <w:b/>
          <w:sz w:val="20"/>
          <w:szCs w:val="20"/>
        </w:rPr>
      </w:pPr>
    </w:p>
    <w:p w14:paraId="30EBA0E7" w14:textId="77777777" w:rsidR="003D3ED4" w:rsidRPr="000D7C9C" w:rsidRDefault="003D3ED4" w:rsidP="003D3ED4">
      <w:pPr>
        <w:ind w:left="284" w:hanging="284"/>
        <w:jc w:val="both"/>
        <w:rPr>
          <w:rFonts w:ascii="Arial" w:hAnsi="Arial" w:cs="Arial"/>
          <w:b/>
          <w:sz w:val="20"/>
          <w:szCs w:val="20"/>
        </w:rPr>
      </w:pPr>
      <w:r w:rsidRPr="000D7C9C">
        <w:rPr>
          <w:rFonts w:ascii="Arial" w:hAnsi="Arial" w:cs="Arial"/>
          <w:b/>
          <w:sz w:val="20"/>
          <w:szCs w:val="20"/>
        </w:rPr>
        <w:t xml:space="preserve">III. </w:t>
      </w:r>
      <w:bookmarkStart w:id="44" w:name="_Toc517951494"/>
      <w:bookmarkStart w:id="45" w:name="_Toc519589409"/>
      <w:bookmarkStart w:id="46" w:name="_Toc519594987"/>
      <w:bookmarkStart w:id="47" w:name="_Toc519595377"/>
      <w:r w:rsidRPr="000D7C9C">
        <w:rPr>
          <w:rFonts w:ascii="Arial" w:hAnsi="Arial" w:cs="Arial"/>
          <w:b/>
          <w:sz w:val="20"/>
          <w:szCs w:val="20"/>
        </w:rPr>
        <w:t xml:space="preserve">Evidenca gospodarskih subjektov z </w:t>
      </w:r>
      <w:bookmarkEnd w:id="44"/>
      <w:bookmarkEnd w:id="45"/>
      <w:bookmarkEnd w:id="46"/>
      <w:bookmarkEnd w:id="47"/>
      <w:r w:rsidRPr="000D7C9C">
        <w:rPr>
          <w:rFonts w:ascii="Arial" w:hAnsi="Arial" w:cs="Arial"/>
          <w:b/>
          <w:sz w:val="20"/>
          <w:szCs w:val="20"/>
        </w:rPr>
        <w:t>izrečenimi stranskimi sankcijami izločitve iz postopkov javnega naročanja</w:t>
      </w:r>
    </w:p>
    <w:p w14:paraId="5A889BA8" w14:textId="77777777" w:rsidR="003D3ED4" w:rsidRDefault="003D3ED4" w:rsidP="003D3ED4">
      <w:pPr>
        <w:jc w:val="both"/>
        <w:textAlignment w:val="center"/>
        <w:rPr>
          <w:rFonts w:ascii="Arial" w:hAnsi="Arial" w:cs="Arial"/>
          <w:color w:val="000000"/>
          <w:position w:val="-2"/>
          <w:sz w:val="20"/>
          <w:szCs w:val="20"/>
        </w:rPr>
      </w:pPr>
    </w:p>
    <w:p w14:paraId="45C84F6D" w14:textId="77777777" w:rsidR="003D3ED4" w:rsidRPr="000D7C9C" w:rsidRDefault="003D3ED4" w:rsidP="003D3ED4">
      <w:pPr>
        <w:jc w:val="both"/>
        <w:textAlignment w:val="center"/>
        <w:rPr>
          <w:rFonts w:ascii="Arial" w:hAnsi="Arial" w:cs="Arial"/>
          <w:b/>
          <w:bCs/>
          <w:color w:val="000000"/>
          <w:position w:val="-2"/>
          <w:sz w:val="20"/>
          <w:szCs w:val="20"/>
        </w:rPr>
      </w:pPr>
      <w:r w:rsidRPr="000D7C9C">
        <w:rPr>
          <w:rFonts w:ascii="Arial" w:hAnsi="Arial" w:cs="Arial"/>
          <w:color w:val="000000"/>
          <w:position w:val="-2"/>
          <w:sz w:val="20"/>
          <w:szCs w:val="20"/>
        </w:rPr>
        <w:t xml:space="preserve">Naročnik bo iz postopka javnega naročanja izločil </w:t>
      </w:r>
      <w:r w:rsidRPr="000D7C9C">
        <w:rPr>
          <w:rFonts w:ascii="Arial" w:hAnsi="Arial" w:cs="Arial"/>
          <w:sz w:val="20"/>
          <w:szCs w:val="20"/>
        </w:rPr>
        <w:t>gospodarski subjekt</w:t>
      </w:r>
      <w:r w:rsidRPr="000D7C9C">
        <w:rPr>
          <w:rFonts w:ascii="Arial" w:hAnsi="Arial" w:cs="Arial"/>
          <w:color w:val="000000"/>
          <w:position w:val="-2"/>
          <w:sz w:val="20"/>
          <w:szCs w:val="20"/>
        </w:rPr>
        <w:t xml:space="preserve">, če je ta na dan, ko poteče rok za oddajo ponudb ali prijav, izločen iz postopkov oddaje javnih naročil zaradi uvrstitve v </w:t>
      </w:r>
      <w:r w:rsidRPr="000D7C9C">
        <w:rPr>
          <w:rFonts w:ascii="Arial" w:hAnsi="Arial" w:cs="Arial"/>
          <w:bCs/>
          <w:color w:val="000000"/>
          <w:position w:val="-2"/>
          <w:sz w:val="20"/>
          <w:szCs w:val="20"/>
        </w:rPr>
        <w:t>evidenco gospodarskih subjektov z izrečenimi stranskimi sankcijami izločitve iz postopkov javnega naročanja.</w:t>
      </w:r>
    </w:p>
    <w:p w14:paraId="309BE8CF" w14:textId="77777777" w:rsidR="003D3ED4" w:rsidRPr="000D7C9C" w:rsidRDefault="003D3ED4" w:rsidP="003D3ED4">
      <w:pPr>
        <w:jc w:val="both"/>
        <w:rPr>
          <w:rFonts w:ascii="Arial" w:hAnsi="Arial" w:cs="Arial"/>
          <w:sz w:val="20"/>
          <w:szCs w:val="20"/>
        </w:rPr>
      </w:pPr>
    </w:p>
    <w:p w14:paraId="683F095D" w14:textId="77777777" w:rsidR="003D3ED4" w:rsidRPr="000D7C9C" w:rsidRDefault="003D3ED4" w:rsidP="003D3ED4">
      <w:pPr>
        <w:jc w:val="both"/>
        <w:rPr>
          <w:rFonts w:ascii="Arial" w:hAnsi="Arial" w:cs="Arial"/>
          <w:sz w:val="20"/>
          <w:szCs w:val="20"/>
        </w:rPr>
      </w:pPr>
      <w:r w:rsidRPr="000D7C9C">
        <w:rPr>
          <w:rFonts w:ascii="Arial" w:hAnsi="Arial" w:cs="Arial"/>
          <w:sz w:val="20"/>
          <w:szCs w:val="20"/>
        </w:rPr>
        <w:t>Naročnik bo iz postopka javnega naročanja kadar koli v postopku izločil gospodarski subjekt, če se izkaže, da je pred ali med postopkom javnega naročanja le-ta glede na storjena ali neizvedena dejanja v enem od zgoraj navedenih položajev. Naročnik bo izpolnjevanje pogoja preveril v evidenci ponudnikov z izrečenimi stranskimi sankcijami izločitve iz postopkov javnega naročanja, ki jo vodi ministrstvo, pristojno za javna naročila.</w:t>
      </w:r>
    </w:p>
    <w:p w14:paraId="55572F84" w14:textId="77777777" w:rsidR="003D3ED4" w:rsidRPr="000D7C9C" w:rsidRDefault="003D3ED4" w:rsidP="003D3ED4">
      <w:pPr>
        <w:autoSpaceDE w:val="0"/>
        <w:autoSpaceDN w:val="0"/>
        <w:adjustRightInd w:val="0"/>
        <w:jc w:val="both"/>
        <w:rPr>
          <w:rFonts w:ascii="Arial" w:hAnsi="Arial" w:cs="Arial"/>
          <w:sz w:val="20"/>
          <w:szCs w:val="20"/>
        </w:rPr>
      </w:pPr>
    </w:p>
    <w:p w14:paraId="0CC6C907" w14:textId="77777777" w:rsidR="003D3ED4" w:rsidRPr="000D7C9C" w:rsidRDefault="003D3ED4" w:rsidP="003D3ED4">
      <w:pPr>
        <w:autoSpaceDE w:val="0"/>
        <w:autoSpaceDN w:val="0"/>
        <w:adjustRightInd w:val="0"/>
        <w:jc w:val="both"/>
        <w:rPr>
          <w:rFonts w:ascii="Arial" w:hAnsi="Arial" w:cs="Arial"/>
          <w:sz w:val="20"/>
          <w:szCs w:val="20"/>
        </w:rPr>
      </w:pPr>
      <w:r w:rsidRPr="000D7C9C">
        <w:rPr>
          <w:rFonts w:ascii="Arial" w:hAnsi="Arial" w:cs="Arial"/>
          <w:sz w:val="20"/>
          <w:szCs w:val="20"/>
        </w:rPr>
        <w:t xml:space="preserve">Pogoj mora izpolnjevati ponudnik, vsak izmed partnerjev v primeru skupne ponudbe in vsak podizvajalec. </w:t>
      </w:r>
    </w:p>
    <w:p w14:paraId="411ABE80" w14:textId="77777777" w:rsidR="003D3ED4" w:rsidRPr="000D7C9C" w:rsidRDefault="003D3ED4" w:rsidP="003D3ED4">
      <w:pPr>
        <w:jc w:val="both"/>
        <w:rPr>
          <w:rFonts w:ascii="Arial" w:hAnsi="Arial" w:cs="Arial"/>
          <w:b/>
          <w:sz w:val="20"/>
          <w:szCs w:val="20"/>
        </w:rPr>
      </w:pPr>
    </w:p>
    <w:p w14:paraId="3A0B0DBE" w14:textId="77777777" w:rsidR="003D3ED4" w:rsidRPr="000D7C9C" w:rsidRDefault="003D3ED4" w:rsidP="003D3ED4">
      <w:pPr>
        <w:jc w:val="both"/>
        <w:rPr>
          <w:rFonts w:ascii="Arial" w:hAnsi="Arial" w:cs="Arial"/>
          <w:b/>
          <w:sz w:val="20"/>
          <w:szCs w:val="20"/>
        </w:rPr>
      </w:pPr>
      <w:r w:rsidRPr="000D7C9C">
        <w:rPr>
          <w:rFonts w:ascii="Arial" w:hAnsi="Arial" w:cs="Arial"/>
          <w:b/>
          <w:sz w:val="20"/>
          <w:szCs w:val="20"/>
        </w:rPr>
        <w:t>DOKAZILA:</w:t>
      </w:r>
    </w:p>
    <w:p w14:paraId="551AF250" w14:textId="77777777" w:rsidR="003D3ED4" w:rsidRPr="000D7C9C" w:rsidRDefault="003D3ED4" w:rsidP="003D3ED4">
      <w:pPr>
        <w:jc w:val="both"/>
        <w:rPr>
          <w:rFonts w:ascii="Arial" w:hAnsi="Arial" w:cs="Arial"/>
          <w:sz w:val="20"/>
          <w:szCs w:val="20"/>
        </w:rPr>
      </w:pPr>
      <w:r w:rsidRPr="000D7C9C">
        <w:rPr>
          <w:rFonts w:ascii="Arial" w:hAnsi="Arial" w:cs="Arial"/>
          <w:sz w:val="20"/>
          <w:szCs w:val="20"/>
        </w:rPr>
        <w:t>Izpolnjen obrazec  ESPD v delu III: Razlogi za izključitev, D: Nacionalni razlogi za izključitev, za vse gospodarske subjekte v ponudbi. Naročnik bo izpolnjevanje navedenega pogoja preveril v enotnem informacijskem sistemu.</w:t>
      </w:r>
    </w:p>
    <w:p w14:paraId="05CEBB10" w14:textId="77777777" w:rsidR="003D3ED4" w:rsidRPr="000D7C9C" w:rsidRDefault="003D3ED4" w:rsidP="003D3ED4">
      <w:pPr>
        <w:jc w:val="both"/>
        <w:rPr>
          <w:rFonts w:ascii="Arial" w:hAnsi="Arial" w:cs="Arial"/>
          <w:sz w:val="20"/>
          <w:szCs w:val="20"/>
        </w:rPr>
      </w:pPr>
      <w:r w:rsidRPr="000D7C9C">
        <w:rPr>
          <w:rFonts w:ascii="Arial" w:hAnsi="Arial" w:cs="Arial"/>
          <w:sz w:val="20"/>
          <w:szCs w:val="20"/>
          <w:u w:val="single"/>
        </w:rPr>
        <w:t>Gospodarski subjekti (ponudniki, partnerji v skupini, podizvajalci), ki nimajo sedeža v Republiki Sloveniji</w:t>
      </w:r>
      <w:r w:rsidRPr="000D7C9C">
        <w:rPr>
          <w:rFonts w:ascii="Arial" w:hAnsi="Arial" w:cs="Arial"/>
          <w:sz w:val="20"/>
          <w:szCs w:val="20"/>
        </w:rPr>
        <w:t xml:space="preserve"> predložijo ustrezno dokazilo, da niso uvrščeni v evidenco gospodarskih subjektov z izrečenimi stranskimi sankcijami izločitve iz postopkov javnega naročanja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6EAF9AD" w14:textId="5AB963A3" w:rsidR="003D3ED4" w:rsidRDefault="003D3ED4" w:rsidP="003D3ED4">
      <w:pPr>
        <w:jc w:val="both"/>
        <w:rPr>
          <w:rFonts w:ascii="Arial" w:hAnsi="Arial" w:cs="Arial"/>
          <w:sz w:val="20"/>
          <w:szCs w:val="20"/>
        </w:rPr>
      </w:pPr>
    </w:p>
    <w:p w14:paraId="153050B7" w14:textId="735D6482" w:rsidR="00894A97" w:rsidRDefault="00894A97" w:rsidP="003D3ED4">
      <w:pPr>
        <w:jc w:val="both"/>
        <w:rPr>
          <w:rFonts w:ascii="Arial" w:hAnsi="Arial" w:cs="Arial"/>
          <w:sz w:val="20"/>
          <w:szCs w:val="20"/>
        </w:rPr>
      </w:pPr>
    </w:p>
    <w:p w14:paraId="60E5D4D2" w14:textId="77777777" w:rsidR="00894A97" w:rsidRPr="000D7C9C" w:rsidRDefault="00894A97" w:rsidP="003D3ED4">
      <w:pPr>
        <w:jc w:val="both"/>
        <w:rPr>
          <w:rFonts w:ascii="Arial" w:hAnsi="Arial" w:cs="Arial"/>
          <w:sz w:val="20"/>
          <w:szCs w:val="20"/>
        </w:rPr>
      </w:pPr>
    </w:p>
    <w:p w14:paraId="5F7949C6" w14:textId="77777777" w:rsidR="003D3ED4" w:rsidRPr="000D7C9C" w:rsidRDefault="003D3ED4" w:rsidP="003D3ED4">
      <w:pPr>
        <w:rPr>
          <w:rFonts w:ascii="Arial" w:hAnsi="Arial" w:cs="Arial"/>
          <w:b/>
          <w:sz w:val="20"/>
          <w:szCs w:val="20"/>
        </w:rPr>
      </w:pPr>
      <w:r w:rsidRPr="000D7C9C">
        <w:rPr>
          <w:rFonts w:ascii="Arial" w:hAnsi="Arial" w:cs="Arial"/>
          <w:b/>
          <w:sz w:val="20"/>
          <w:szCs w:val="20"/>
        </w:rPr>
        <w:lastRenderedPageBreak/>
        <w:t xml:space="preserve">IV. </w:t>
      </w:r>
      <w:bookmarkStart w:id="48" w:name="_Toc517951495"/>
      <w:bookmarkStart w:id="49" w:name="_Toc519589410"/>
      <w:bookmarkStart w:id="50" w:name="_Toc519594988"/>
      <w:bookmarkStart w:id="51" w:name="_Toc519595378"/>
      <w:r w:rsidRPr="000D7C9C">
        <w:rPr>
          <w:rFonts w:ascii="Arial" w:hAnsi="Arial" w:cs="Arial"/>
          <w:b/>
          <w:sz w:val="20"/>
          <w:szCs w:val="20"/>
        </w:rPr>
        <w:t>Prekršek v zvezi s plačilom za delo</w:t>
      </w:r>
      <w:bookmarkEnd w:id="48"/>
      <w:bookmarkEnd w:id="49"/>
      <w:bookmarkEnd w:id="50"/>
      <w:bookmarkEnd w:id="51"/>
    </w:p>
    <w:p w14:paraId="4B10084C" w14:textId="77777777" w:rsidR="003D3ED4" w:rsidRDefault="003D3ED4" w:rsidP="003D3ED4">
      <w:pPr>
        <w:widowControl w:val="0"/>
        <w:jc w:val="both"/>
        <w:rPr>
          <w:rFonts w:ascii="Arial" w:hAnsi="Arial" w:cs="Arial"/>
          <w:sz w:val="20"/>
          <w:szCs w:val="20"/>
        </w:rPr>
      </w:pPr>
    </w:p>
    <w:p w14:paraId="411B1D82" w14:textId="77777777" w:rsidR="003D3ED4" w:rsidRPr="000D7C9C" w:rsidRDefault="003D3ED4" w:rsidP="003D3ED4">
      <w:pPr>
        <w:widowControl w:val="0"/>
        <w:jc w:val="both"/>
        <w:rPr>
          <w:rFonts w:ascii="Arial" w:hAnsi="Arial" w:cs="Arial"/>
          <w:sz w:val="20"/>
          <w:szCs w:val="20"/>
        </w:rPr>
      </w:pPr>
      <w:r w:rsidRPr="000D7C9C">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47CC28" w14:textId="77777777" w:rsidR="003D3ED4" w:rsidRPr="000D7C9C" w:rsidRDefault="003D3ED4" w:rsidP="003D3ED4">
      <w:pPr>
        <w:widowControl w:val="0"/>
        <w:jc w:val="both"/>
        <w:rPr>
          <w:rFonts w:ascii="Arial" w:hAnsi="Arial" w:cs="Arial"/>
          <w:sz w:val="20"/>
          <w:szCs w:val="20"/>
        </w:rPr>
      </w:pPr>
      <w:r w:rsidRPr="000D7C9C">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057002C3" w14:textId="77777777" w:rsidR="003D3ED4" w:rsidRPr="000D7C9C" w:rsidRDefault="003D3ED4" w:rsidP="003D3ED4">
      <w:pPr>
        <w:jc w:val="both"/>
        <w:rPr>
          <w:rFonts w:ascii="Arial" w:hAnsi="Arial" w:cs="Arial"/>
          <w:sz w:val="20"/>
          <w:szCs w:val="20"/>
        </w:rPr>
      </w:pPr>
      <w:r w:rsidRPr="000D7C9C">
        <w:rPr>
          <w:rFonts w:ascii="Arial" w:hAnsi="Arial" w:cs="Arial"/>
          <w:sz w:val="20"/>
          <w:szCs w:val="20"/>
        </w:rPr>
        <w:t xml:space="preserve">Pogoj mora izpolnjevati ponudnik, vsak izmed partnerjev v primeru skupne ponudbe in vsak podizvajalec. </w:t>
      </w:r>
    </w:p>
    <w:p w14:paraId="3526995B" w14:textId="77777777" w:rsidR="003D3ED4" w:rsidRPr="000D7C9C" w:rsidRDefault="003D3ED4" w:rsidP="003D3ED4">
      <w:pPr>
        <w:jc w:val="both"/>
        <w:rPr>
          <w:rFonts w:ascii="Arial" w:hAnsi="Arial" w:cs="Arial"/>
          <w:b/>
          <w:sz w:val="20"/>
          <w:szCs w:val="20"/>
        </w:rPr>
      </w:pPr>
    </w:p>
    <w:p w14:paraId="24D5F979" w14:textId="77777777" w:rsidR="003D3ED4" w:rsidRPr="000D7C9C" w:rsidRDefault="003D3ED4" w:rsidP="003D3ED4">
      <w:pPr>
        <w:jc w:val="both"/>
        <w:rPr>
          <w:rFonts w:ascii="Arial" w:hAnsi="Arial" w:cs="Arial"/>
          <w:b/>
          <w:sz w:val="20"/>
          <w:szCs w:val="20"/>
        </w:rPr>
      </w:pPr>
      <w:r w:rsidRPr="000D7C9C">
        <w:rPr>
          <w:rFonts w:ascii="Arial" w:hAnsi="Arial" w:cs="Arial"/>
          <w:b/>
          <w:sz w:val="20"/>
          <w:szCs w:val="20"/>
        </w:rPr>
        <w:t>DOKAZILA:</w:t>
      </w:r>
    </w:p>
    <w:p w14:paraId="3FD06063" w14:textId="77777777" w:rsidR="003D3ED4" w:rsidRPr="000D7C9C" w:rsidRDefault="003D3ED4" w:rsidP="003D3ED4">
      <w:pPr>
        <w:jc w:val="both"/>
        <w:rPr>
          <w:rFonts w:ascii="Arial" w:hAnsi="Arial" w:cs="Arial"/>
          <w:sz w:val="20"/>
          <w:szCs w:val="20"/>
        </w:rPr>
      </w:pPr>
      <w:r w:rsidRPr="000D7C9C">
        <w:rPr>
          <w:rFonts w:ascii="Arial" w:hAnsi="Arial" w:cs="Arial"/>
          <w:sz w:val="20"/>
          <w:szCs w:val="20"/>
        </w:rPr>
        <w:t>Izpolnjen obrazec ESPD v delu III: Razlogi za izključitev, D: Nacionalni razlogi za izključitev, za vse gospodarske subjekte v ponudbi. Naročnik bo izpolnjevanje navedenega pogoja preveril v enotnem informacijskem sistemu.</w:t>
      </w:r>
    </w:p>
    <w:p w14:paraId="380E901B" w14:textId="77777777" w:rsidR="003D3ED4" w:rsidRPr="000D7C9C" w:rsidRDefault="003D3ED4" w:rsidP="003D3ED4">
      <w:pPr>
        <w:jc w:val="both"/>
        <w:rPr>
          <w:rFonts w:ascii="Arial" w:hAnsi="Arial" w:cs="Arial"/>
          <w:strike/>
          <w:sz w:val="20"/>
          <w:szCs w:val="20"/>
        </w:rPr>
      </w:pPr>
    </w:p>
    <w:p w14:paraId="21BB22FE" w14:textId="77777777" w:rsidR="003D3ED4" w:rsidRPr="000D7C9C" w:rsidRDefault="003D3ED4" w:rsidP="003D3ED4">
      <w:pPr>
        <w:jc w:val="both"/>
        <w:rPr>
          <w:rFonts w:ascii="Arial" w:hAnsi="Arial" w:cs="Arial"/>
          <w:sz w:val="20"/>
          <w:szCs w:val="20"/>
        </w:rPr>
      </w:pPr>
      <w:r w:rsidRPr="000D7C9C">
        <w:rPr>
          <w:rFonts w:ascii="Arial" w:hAnsi="Arial" w:cs="Arial"/>
          <w:sz w:val="20"/>
          <w:szCs w:val="20"/>
          <w:u w:val="single"/>
        </w:rPr>
        <w:t>Gospodarski subjekti (ponudniki, partnerji v skupini, podizvajalci), ki nimajo sedeža v Republiki Sloveniji</w:t>
      </w:r>
      <w:r w:rsidRPr="000D7C9C">
        <w:rPr>
          <w:rFonts w:ascii="Arial" w:hAnsi="Arial" w:cs="Arial"/>
          <w:sz w:val="20"/>
          <w:szCs w:val="20"/>
        </w:rPr>
        <w: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233A332E" w14:textId="77777777" w:rsidR="003D3ED4" w:rsidRPr="000D7C9C" w:rsidRDefault="003D3ED4" w:rsidP="003D3ED4">
      <w:pPr>
        <w:jc w:val="both"/>
        <w:rPr>
          <w:rFonts w:ascii="Arial" w:hAnsi="Arial" w:cs="Arial"/>
          <w:sz w:val="20"/>
          <w:szCs w:val="20"/>
        </w:rPr>
      </w:pPr>
    </w:p>
    <w:p w14:paraId="0ACA3B70" w14:textId="77777777" w:rsidR="003D3ED4" w:rsidRPr="000D7C9C" w:rsidRDefault="003D3ED4" w:rsidP="0012086A">
      <w:pPr>
        <w:pStyle w:val="Odstavekseznama"/>
        <w:numPr>
          <w:ilvl w:val="0"/>
          <w:numId w:val="16"/>
        </w:numPr>
        <w:rPr>
          <w:rFonts w:ascii="Arial" w:hAnsi="Arial" w:cs="Arial"/>
          <w:b/>
          <w:sz w:val="20"/>
        </w:rPr>
      </w:pPr>
      <w:r w:rsidRPr="000D7C9C">
        <w:rPr>
          <w:rFonts w:ascii="Arial" w:hAnsi="Arial" w:cs="Arial"/>
          <w:b/>
          <w:sz w:val="20"/>
        </w:rPr>
        <w:t>Insolventnost gospodarskega subjekta ali prisilno prenehanje</w:t>
      </w:r>
    </w:p>
    <w:p w14:paraId="0B56F55B" w14:textId="77777777" w:rsidR="003D3ED4" w:rsidRPr="000D7C9C" w:rsidRDefault="003D3ED4" w:rsidP="003D3ED4">
      <w:pPr>
        <w:ind w:left="426"/>
        <w:rPr>
          <w:rFonts w:ascii="Arial" w:hAnsi="Arial" w:cs="Arial"/>
          <w:b/>
          <w:strike/>
          <w:color w:val="00B050"/>
          <w:sz w:val="20"/>
          <w:szCs w:val="20"/>
        </w:rPr>
      </w:pPr>
    </w:p>
    <w:p w14:paraId="220F6A58" w14:textId="77777777" w:rsidR="003D3ED4" w:rsidRPr="000D7C9C" w:rsidRDefault="003D3ED4" w:rsidP="003D3ED4">
      <w:pPr>
        <w:tabs>
          <w:tab w:val="left" w:pos="426"/>
          <w:tab w:val="left" w:pos="9354"/>
        </w:tabs>
        <w:ind w:right="-2"/>
        <w:jc w:val="both"/>
        <w:rPr>
          <w:rFonts w:ascii="Arial" w:hAnsi="Arial" w:cs="Arial"/>
          <w:sz w:val="20"/>
          <w:szCs w:val="20"/>
        </w:rPr>
      </w:pPr>
      <w:r w:rsidRPr="000D7C9C">
        <w:rPr>
          <w:rFonts w:ascii="Arial" w:hAnsi="Arial" w:cs="Arial"/>
          <w:sz w:val="20"/>
          <w:szCs w:val="20"/>
        </w:rPr>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46F73FB" w14:textId="77777777" w:rsidR="003D3ED4" w:rsidRPr="000D7C9C" w:rsidRDefault="003D3ED4" w:rsidP="003D3ED4">
      <w:pPr>
        <w:jc w:val="both"/>
        <w:rPr>
          <w:rFonts w:ascii="Arial" w:hAnsi="Arial" w:cs="Arial"/>
          <w:sz w:val="20"/>
          <w:szCs w:val="20"/>
          <w:u w:val="single"/>
        </w:rPr>
      </w:pPr>
    </w:p>
    <w:p w14:paraId="02C13F00" w14:textId="77777777" w:rsidR="003D3ED4" w:rsidRPr="000D7C9C" w:rsidRDefault="003D3ED4" w:rsidP="003D3ED4">
      <w:pPr>
        <w:jc w:val="both"/>
        <w:rPr>
          <w:rFonts w:ascii="Arial" w:hAnsi="Arial" w:cs="Arial"/>
          <w:sz w:val="20"/>
          <w:szCs w:val="20"/>
        </w:rPr>
      </w:pPr>
      <w:r w:rsidRPr="000D7C9C">
        <w:rPr>
          <w:rFonts w:ascii="Arial" w:hAnsi="Arial" w:cs="Arial"/>
          <w:sz w:val="20"/>
          <w:szCs w:val="20"/>
        </w:rPr>
        <w:t>Pogoj mora izpolnjevati ponudnik, vsak izmed partnerjev v primeru skupne ponudbe in vsak podizvajalec.</w:t>
      </w:r>
    </w:p>
    <w:p w14:paraId="4A9A9C2C" w14:textId="77777777" w:rsidR="003D3ED4" w:rsidRPr="000D7C9C" w:rsidRDefault="003D3ED4" w:rsidP="003D3ED4">
      <w:pPr>
        <w:jc w:val="both"/>
        <w:rPr>
          <w:rFonts w:ascii="Arial" w:hAnsi="Arial" w:cs="Arial"/>
          <w:sz w:val="20"/>
          <w:szCs w:val="20"/>
        </w:rPr>
      </w:pPr>
    </w:p>
    <w:p w14:paraId="28660E2B" w14:textId="77777777" w:rsidR="003D3ED4" w:rsidRPr="000D7C9C" w:rsidRDefault="003D3ED4" w:rsidP="003D3ED4">
      <w:pPr>
        <w:rPr>
          <w:rFonts w:ascii="Arial" w:hAnsi="Arial" w:cs="Arial"/>
          <w:sz w:val="20"/>
          <w:szCs w:val="20"/>
          <w:u w:val="single"/>
        </w:rPr>
      </w:pPr>
      <w:r w:rsidRPr="000D7C9C">
        <w:rPr>
          <w:rFonts w:ascii="Arial" w:hAnsi="Arial" w:cs="Arial"/>
          <w:b/>
          <w:sz w:val="20"/>
          <w:szCs w:val="20"/>
        </w:rPr>
        <w:t>DOKAZILA:</w:t>
      </w:r>
    </w:p>
    <w:p w14:paraId="6E3A4B5B" w14:textId="77777777" w:rsidR="003D3ED4" w:rsidRPr="000D7C9C" w:rsidRDefault="003D3ED4" w:rsidP="003D3ED4">
      <w:pPr>
        <w:jc w:val="both"/>
        <w:rPr>
          <w:rFonts w:ascii="Arial" w:hAnsi="Arial" w:cs="Arial"/>
          <w:sz w:val="20"/>
          <w:szCs w:val="20"/>
        </w:rPr>
      </w:pPr>
      <w:r w:rsidRPr="000D7C9C">
        <w:rPr>
          <w:rFonts w:ascii="Arial" w:hAnsi="Arial" w:cs="Arial"/>
          <w:sz w:val="20"/>
          <w:szCs w:val="20"/>
        </w:rPr>
        <w:t>Izpolnjen obrazec ESPD v delu III: Razlogi za izključitev, C: Razlogi, povezani z insolventnostjo, nasprotjem interesov ali kršitvijo poklicnih pravil. Naročnik bo izpolnjevanje navedenega pogoja preveril v enotnem informacijskem sistemu.</w:t>
      </w:r>
    </w:p>
    <w:p w14:paraId="4D69C3B1" w14:textId="77777777" w:rsidR="003D3ED4" w:rsidRPr="000D7C9C" w:rsidRDefault="003D3ED4" w:rsidP="003D3ED4">
      <w:pPr>
        <w:jc w:val="both"/>
        <w:rPr>
          <w:rFonts w:ascii="Arial" w:hAnsi="Arial" w:cs="Arial"/>
          <w:sz w:val="20"/>
          <w:szCs w:val="20"/>
        </w:rPr>
      </w:pPr>
      <w:r w:rsidRPr="000D7C9C">
        <w:rPr>
          <w:rFonts w:ascii="Arial" w:hAnsi="Arial" w:cs="Arial"/>
          <w:sz w:val="20"/>
          <w:szCs w:val="20"/>
          <w:u w:val="single"/>
        </w:rPr>
        <w:t>Gospodarski subjekti (ponudniki, partnerji v skupini, podizvajalci), ki nimajo sedeža v Republiki Sloveniji</w:t>
      </w:r>
      <w:r w:rsidRPr="000D7C9C">
        <w:rPr>
          <w:rFonts w:ascii="Arial" w:hAnsi="Arial" w:cs="Arial"/>
          <w:sz w:val="20"/>
          <w:szCs w:val="20"/>
        </w:rPr>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29483E90" w14:textId="77777777" w:rsidR="00093B71" w:rsidRPr="005F183F" w:rsidRDefault="00093B71" w:rsidP="00AF6BA4">
      <w:pPr>
        <w:jc w:val="both"/>
        <w:rPr>
          <w:rFonts w:ascii="Arial" w:hAnsi="Arial" w:cs="Arial"/>
          <w:sz w:val="20"/>
          <w:szCs w:val="20"/>
        </w:rPr>
      </w:pPr>
    </w:p>
    <w:p w14:paraId="5394D907" w14:textId="77777777" w:rsidR="00AF6BA4" w:rsidRPr="005F183F" w:rsidRDefault="000934B0" w:rsidP="00F40695">
      <w:pPr>
        <w:pStyle w:val="Naslov3"/>
        <w:numPr>
          <w:ilvl w:val="2"/>
          <w:numId w:val="8"/>
        </w:numPr>
        <w:spacing w:before="0"/>
        <w:rPr>
          <w:sz w:val="20"/>
          <w:szCs w:val="20"/>
          <w:shd w:val="clear" w:color="auto" w:fill="FFFFFF"/>
        </w:rPr>
      </w:pPr>
      <w:bookmarkStart w:id="52" w:name="_Toc452471600"/>
      <w:bookmarkStart w:id="53" w:name="_Toc511388769"/>
      <w:bookmarkStart w:id="54" w:name="_Toc512246089"/>
      <w:bookmarkStart w:id="55" w:name="_Toc514231594"/>
      <w:bookmarkStart w:id="56" w:name="_Toc514231929"/>
      <w:bookmarkStart w:id="57" w:name="_Toc57805069"/>
      <w:r w:rsidRPr="005F183F">
        <w:rPr>
          <w:sz w:val="20"/>
          <w:szCs w:val="20"/>
          <w:shd w:val="clear" w:color="auto" w:fill="FFFFFF"/>
        </w:rPr>
        <w:t>Po</w:t>
      </w:r>
      <w:r w:rsidR="00AF6BA4" w:rsidRPr="005F183F">
        <w:rPr>
          <w:sz w:val="20"/>
          <w:szCs w:val="20"/>
          <w:shd w:val="clear" w:color="auto" w:fill="FFFFFF"/>
        </w:rPr>
        <w:t>goji za sodelovanje</w:t>
      </w:r>
      <w:bookmarkEnd w:id="52"/>
      <w:bookmarkEnd w:id="53"/>
      <w:bookmarkEnd w:id="54"/>
      <w:bookmarkEnd w:id="55"/>
      <w:bookmarkEnd w:id="56"/>
      <w:bookmarkEnd w:id="57"/>
    </w:p>
    <w:p w14:paraId="1056BCA9" w14:textId="77777777" w:rsidR="00AF6BA4" w:rsidRPr="005F183F" w:rsidRDefault="00AF6BA4" w:rsidP="00F40695">
      <w:pPr>
        <w:widowControl w:val="0"/>
        <w:rPr>
          <w:rFonts w:ascii="Arial" w:hAnsi="Arial" w:cs="Arial"/>
          <w:sz w:val="20"/>
          <w:szCs w:val="20"/>
        </w:rPr>
      </w:pPr>
    </w:p>
    <w:p w14:paraId="6A904E13" w14:textId="7495D2EF" w:rsidR="00AF6BA4" w:rsidRPr="005F183F" w:rsidRDefault="00AF6BA4" w:rsidP="00AF6BA4">
      <w:pPr>
        <w:widowControl w:val="0"/>
        <w:jc w:val="both"/>
        <w:rPr>
          <w:rFonts w:ascii="Arial" w:hAnsi="Arial" w:cs="Arial"/>
          <w:sz w:val="20"/>
          <w:szCs w:val="20"/>
        </w:rPr>
      </w:pPr>
      <w:r w:rsidRPr="005F183F">
        <w:rPr>
          <w:rFonts w:ascii="Arial" w:hAnsi="Arial" w:cs="Arial"/>
          <w:sz w:val="20"/>
          <w:szCs w:val="20"/>
        </w:rPr>
        <w:t>V nadaljevanju so opredeljeni pogoji za sodelovanje, ki jih mora izpolnjevati gospodarski subjekt. V kolikor jih gospodarski subjekt ne bo izpolnjeval</w:t>
      </w:r>
      <w:r w:rsidR="005B0895" w:rsidRPr="005F183F">
        <w:rPr>
          <w:rFonts w:ascii="Arial" w:hAnsi="Arial" w:cs="Arial"/>
          <w:sz w:val="20"/>
          <w:szCs w:val="20"/>
        </w:rPr>
        <w:t>,</w:t>
      </w:r>
      <w:r w:rsidRPr="005F183F">
        <w:rPr>
          <w:rFonts w:ascii="Arial" w:hAnsi="Arial" w:cs="Arial"/>
          <w:sz w:val="20"/>
          <w:szCs w:val="20"/>
        </w:rPr>
        <w:t xml:space="preserve"> bo izključen iz postopka javnega naročanja. </w:t>
      </w:r>
    </w:p>
    <w:p w14:paraId="32CA054C" w14:textId="4E0EC67F" w:rsidR="00D201A8" w:rsidRPr="005F183F" w:rsidRDefault="00D201A8" w:rsidP="00AF6BA4">
      <w:pPr>
        <w:widowControl w:val="0"/>
        <w:jc w:val="both"/>
        <w:rPr>
          <w:rFonts w:ascii="Arial" w:hAnsi="Arial" w:cs="Arial"/>
          <w:sz w:val="20"/>
          <w:szCs w:val="20"/>
        </w:rPr>
      </w:pPr>
    </w:p>
    <w:p w14:paraId="2C1AC7F6" w14:textId="77777777" w:rsidR="00AF6BA4" w:rsidRPr="005F183F" w:rsidRDefault="00AF6BA4" w:rsidP="0012086A">
      <w:pPr>
        <w:numPr>
          <w:ilvl w:val="0"/>
          <w:numId w:val="11"/>
        </w:numPr>
        <w:ind w:left="567" w:hanging="567"/>
        <w:jc w:val="both"/>
        <w:rPr>
          <w:rFonts w:ascii="Arial" w:hAnsi="Arial" w:cs="Arial"/>
          <w:b/>
          <w:bCs/>
          <w:sz w:val="20"/>
          <w:szCs w:val="20"/>
        </w:rPr>
      </w:pPr>
      <w:r w:rsidRPr="005F183F">
        <w:rPr>
          <w:rFonts w:ascii="Arial" w:hAnsi="Arial" w:cs="Arial"/>
          <w:b/>
          <w:bCs/>
          <w:sz w:val="20"/>
          <w:szCs w:val="20"/>
        </w:rPr>
        <w:t>Pogoji za sodelovanje glede ekonomske in finančne sposobnosti</w:t>
      </w:r>
    </w:p>
    <w:p w14:paraId="1A7604FB" w14:textId="77777777" w:rsidR="001F37F4" w:rsidRPr="005F183F" w:rsidRDefault="001F37F4" w:rsidP="001F37F4">
      <w:pPr>
        <w:jc w:val="both"/>
        <w:rPr>
          <w:rFonts w:ascii="Arial" w:hAnsi="Arial" w:cs="Arial"/>
          <w:sz w:val="20"/>
          <w:szCs w:val="20"/>
        </w:rPr>
      </w:pPr>
    </w:p>
    <w:p w14:paraId="3CA9D824" w14:textId="77777777" w:rsidR="00C33980" w:rsidRPr="005F183F" w:rsidRDefault="00AF6BA4" w:rsidP="00583A29">
      <w:pPr>
        <w:jc w:val="both"/>
        <w:rPr>
          <w:rFonts w:ascii="Arial" w:hAnsi="Arial" w:cs="Arial"/>
          <w:sz w:val="20"/>
          <w:szCs w:val="20"/>
        </w:rPr>
      </w:pPr>
      <w:r w:rsidRPr="005F183F">
        <w:rPr>
          <w:rFonts w:ascii="Arial" w:hAnsi="Arial" w:cs="Arial"/>
          <w:sz w:val="20"/>
          <w:szCs w:val="20"/>
        </w:rPr>
        <w:t>Gospodarski subjekt v zadnjih 6 (šestih) mesecih pred objavo tega javne</w:t>
      </w:r>
      <w:r w:rsidR="00583A29" w:rsidRPr="005F183F">
        <w:rPr>
          <w:rFonts w:ascii="Arial" w:hAnsi="Arial" w:cs="Arial"/>
          <w:sz w:val="20"/>
          <w:szCs w:val="20"/>
        </w:rPr>
        <w:t xml:space="preserve">ga naročila ni imel blokiranega </w:t>
      </w:r>
      <w:r w:rsidRPr="005F183F">
        <w:rPr>
          <w:rFonts w:ascii="Arial" w:hAnsi="Arial" w:cs="Arial"/>
          <w:sz w:val="20"/>
          <w:szCs w:val="20"/>
        </w:rPr>
        <w:t>transakcijskega računa. V kolikor ima gosp. subjekt več transakcijskih računov, velja to za vse račune.</w:t>
      </w:r>
    </w:p>
    <w:p w14:paraId="5AD5B771" w14:textId="77777777" w:rsidR="001F37F4" w:rsidRPr="005F183F" w:rsidRDefault="001F37F4" w:rsidP="001F37F4">
      <w:pPr>
        <w:jc w:val="both"/>
        <w:rPr>
          <w:rFonts w:ascii="Arial" w:hAnsi="Arial" w:cs="Arial"/>
          <w:sz w:val="20"/>
          <w:szCs w:val="20"/>
        </w:rPr>
      </w:pPr>
    </w:p>
    <w:p w14:paraId="53EB4623" w14:textId="77777777" w:rsidR="00AF6BA4" w:rsidRPr="005F183F" w:rsidRDefault="00AF6BA4" w:rsidP="00583A29">
      <w:pPr>
        <w:jc w:val="both"/>
        <w:rPr>
          <w:rFonts w:ascii="Arial" w:hAnsi="Arial" w:cs="Arial"/>
          <w:sz w:val="20"/>
          <w:szCs w:val="20"/>
        </w:rPr>
      </w:pPr>
      <w:r w:rsidRPr="005F183F">
        <w:rPr>
          <w:rFonts w:ascii="Arial" w:hAnsi="Arial" w:cs="Arial"/>
          <w:sz w:val="20"/>
          <w:szCs w:val="20"/>
        </w:rPr>
        <w:t>Pogoj mora izpolnjevati ponudnik, vsak izmed partnerjev v primeru skupne ponudbe in vsak podizvajalec.</w:t>
      </w:r>
    </w:p>
    <w:p w14:paraId="03EE8FA0" w14:textId="6C227765" w:rsidR="00610D31" w:rsidRDefault="00610D31" w:rsidP="00610D31">
      <w:pPr>
        <w:contextualSpacing/>
        <w:jc w:val="both"/>
        <w:rPr>
          <w:rFonts w:ascii="Arial" w:hAnsi="Arial" w:cs="Arial"/>
          <w:sz w:val="20"/>
          <w:szCs w:val="20"/>
        </w:rPr>
      </w:pPr>
    </w:p>
    <w:p w14:paraId="014B483E" w14:textId="77777777" w:rsidR="00894A97" w:rsidRPr="005F183F" w:rsidRDefault="00894A97" w:rsidP="00610D31">
      <w:pPr>
        <w:contextualSpacing/>
        <w:jc w:val="both"/>
        <w:rPr>
          <w:rFonts w:ascii="Arial" w:hAnsi="Arial" w:cs="Arial"/>
          <w:sz w:val="20"/>
          <w:szCs w:val="20"/>
        </w:rPr>
      </w:pPr>
    </w:p>
    <w:p w14:paraId="7208979B" w14:textId="77777777" w:rsidR="00AF6BA4" w:rsidRPr="005F183F" w:rsidRDefault="00AF6BA4" w:rsidP="000934B0">
      <w:pPr>
        <w:jc w:val="both"/>
        <w:rPr>
          <w:rFonts w:ascii="Arial" w:hAnsi="Arial" w:cs="Arial"/>
          <w:b/>
          <w:sz w:val="20"/>
          <w:szCs w:val="20"/>
        </w:rPr>
      </w:pPr>
      <w:r w:rsidRPr="005F183F">
        <w:rPr>
          <w:rFonts w:ascii="Arial" w:hAnsi="Arial" w:cs="Arial"/>
          <w:b/>
          <w:sz w:val="20"/>
          <w:szCs w:val="20"/>
        </w:rPr>
        <w:lastRenderedPageBreak/>
        <w:t>DOKAZILA:</w:t>
      </w:r>
    </w:p>
    <w:p w14:paraId="2689E843" w14:textId="77777777" w:rsidR="00DA0890" w:rsidRPr="005F183F" w:rsidRDefault="00AF6BA4" w:rsidP="00DA0890">
      <w:pPr>
        <w:jc w:val="both"/>
        <w:rPr>
          <w:rFonts w:ascii="Arial" w:hAnsi="Arial" w:cs="Arial"/>
          <w:sz w:val="20"/>
          <w:szCs w:val="20"/>
        </w:rPr>
      </w:pPr>
      <w:bookmarkStart w:id="58" w:name="_Hlk81917979"/>
      <w:r w:rsidRPr="005F183F">
        <w:rPr>
          <w:rFonts w:ascii="Arial" w:hAnsi="Arial" w:cs="Arial"/>
          <w:sz w:val="20"/>
          <w:szCs w:val="20"/>
        </w:rPr>
        <w:t xml:space="preserve">Izpolnjen obrazec ESPD v delu IV: Pogoji za sodelovanje, Oddelek B: </w:t>
      </w:r>
      <w:r w:rsidR="00583A29" w:rsidRPr="005F183F">
        <w:rPr>
          <w:rFonts w:ascii="Arial" w:hAnsi="Arial" w:cs="Arial"/>
          <w:sz w:val="20"/>
          <w:szCs w:val="20"/>
        </w:rPr>
        <w:t>Ekonomski in finančni položaj.</w:t>
      </w:r>
      <w:r w:rsidR="00086321" w:rsidRPr="005F183F">
        <w:rPr>
          <w:rFonts w:ascii="Arial" w:hAnsi="Arial" w:cs="Arial"/>
          <w:sz w:val="20"/>
          <w:szCs w:val="20"/>
        </w:rPr>
        <w:t xml:space="preserve"> </w:t>
      </w:r>
    </w:p>
    <w:p w14:paraId="0078AD28" w14:textId="77777777" w:rsidR="00DA0890" w:rsidRPr="005F183F" w:rsidRDefault="00DA0890" w:rsidP="00DA0890">
      <w:pPr>
        <w:jc w:val="both"/>
        <w:rPr>
          <w:rFonts w:ascii="Arial" w:hAnsi="Arial" w:cs="Arial"/>
          <w:sz w:val="20"/>
          <w:szCs w:val="20"/>
        </w:rPr>
      </w:pPr>
    </w:p>
    <w:p w14:paraId="4EAD1523" w14:textId="13A01CAC" w:rsidR="00AF6BA4" w:rsidRPr="005F183F" w:rsidRDefault="00AF6BA4" w:rsidP="00DA0890">
      <w:pPr>
        <w:jc w:val="both"/>
        <w:rPr>
          <w:rFonts w:ascii="Arial" w:hAnsi="Arial" w:cs="Arial"/>
          <w:strike/>
          <w:sz w:val="20"/>
          <w:szCs w:val="20"/>
        </w:rPr>
      </w:pPr>
      <w:r w:rsidRPr="005F183F">
        <w:rPr>
          <w:rFonts w:ascii="Arial" w:hAnsi="Arial" w:cs="Arial"/>
          <w:sz w:val="20"/>
          <w:szCs w:val="20"/>
        </w:rPr>
        <w:t>Naročnik bo izpolnjevanje navedenega pogoja preveril v enotnem informacijskem sistemu</w:t>
      </w:r>
      <w:r w:rsidR="003600E3" w:rsidRPr="005F183F">
        <w:rPr>
          <w:rFonts w:ascii="Arial" w:hAnsi="Arial" w:cs="Arial"/>
          <w:sz w:val="20"/>
          <w:szCs w:val="20"/>
        </w:rPr>
        <w:t>.</w:t>
      </w:r>
    </w:p>
    <w:p w14:paraId="58FED604" w14:textId="77777777" w:rsidR="00AF6BA4" w:rsidRPr="005F183F" w:rsidRDefault="00AF6BA4" w:rsidP="00DA0890">
      <w:pPr>
        <w:jc w:val="both"/>
        <w:rPr>
          <w:rFonts w:ascii="Arial" w:hAnsi="Arial" w:cs="Arial"/>
          <w:sz w:val="20"/>
          <w:szCs w:val="20"/>
        </w:rPr>
      </w:pPr>
      <w:r w:rsidRPr="005F183F">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bookmarkEnd w:id="58"/>
    <w:p w14:paraId="45FCC9D3" w14:textId="77777777" w:rsidR="006B722D" w:rsidRPr="005F183F" w:rsidRDefault="006B722D" w:rsidP="00AF6BA4">
      <w:pPr>
        <w:widowControl w:val="0"/>
        <w:rPr>
          <w:rFonts w:ascii="Arial" w:hAnsi="Arial" w:cs="Arial"/>
          <w:sz w:val="20"/>
          <w:szCs w:val="20"/>
        </w:rPr>
      </w:pPr>
    </w:p>
    <w:p w14:paraId="1E9EFF36" w14:textId="77777777" w:rsidR="00AF6BA4" w:rsidRPr="005F183F" w:rsidRDefault="00AF6BA4" w:rsidP="0012086A">
      <w:pPr>
        <w:pStyle w:val="Odstavekseznama"/>
        <w:numPr>
          <w:ilvl w:val="0"/>
          <w:numId w:val="11"/>
        </w:numPr>
        <w:ind w:left="567" w:hanging="567"/>
        <w:jc w:val="both"/>
        <w:rPr>
          <w:rFonts w:ascii="Arial" w:hAnsi="Arial" w:cs="Arial"/>
          <w:b/>
          <w:sz w:val="20"/>
        </w:rPr>
      </w:pPr>
      <w:r w:rsidRPr="005F183F">
        <w:rPr>
          <w:rFonts w:ascii="Arial" w:hAnsi="Arial" w:cs="Arial"/>
          <w:b/>
          <w:sz w:val="20"/>
        </w:rPr>
        <w:t>Pogoji za sodelovanje glede sposobnosti za opravljanje poklicne dejavnosti</w:t>
      </w:r>
    </w:p>
    <w:p w14:paraId="54B1737D" w14:textId="77777777" w:rsidR="00AF6BA4" w:rsidRPr="005F183F" w:rsidRDefault="00AF6BA4" w:rsidP="00AF6BA4">
      <w:pPr>
        <w:ind w:left="66"/>
        <w:jc w:val="both"/>
        <w:rPr>
          <w:rFonts w:ascii="Arial" w:hAnsi="Arial" w:cs="Arial"/>
          <w:b/>
          <w:sz w:val="20"/>
          <w:szCs w:val="20"/>
        </w:rPr>
      </w:pPr>
    </w:p>
    <w:p w14:paraId="36A85714" w14:textId="77777777" w:rsidR="00AF6BA4" w:rsidRPr="005F183F" w:rsidRDefault="00AF6BA4" w:rsidP="000934B0">
      <w:pPr>
        <w:jc w:val="both"/>
        <w:rPr>
          <w:rFonts w:ascii="Arial" w:hAnsi="Arial" w:cs="Arial"/>
          <w:sz w:val="20"/>
          <w:szCs w:val="20"/>
        </w:rPr>
      </w:pPr>
      <w:r w:rsidRPr="005F183F">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3217DD8" w14:textId="77777777" w:rsidR="00AF6BA4" w:rsidRPr="005F183F" w:rsidRDefault="00AF6BA4" w:rsidP="000934B0">
      <w:pPr>
        <w:jc w:val="both"/>
        <w:rPr>
          <w:rFonts w:ascii="Arial" w:hAnsi="Arial" w:cs="Arial"/>
          <w:sz w:val="20"/>
          <w:szCs w:val="20"/>
        </w:rPr>
      </w:pPr>
    </w:p>
    <w:p w14:paraId="66E5B0AB" w14:textId="77777777" w:rsidR="00AF6BA4" w:rsidRPr="005F183F" w:rsidRDefault="00AF6BA4" w:rsidP="000934B0">
      <w:pPr>
        <w:jc w:val="both"/>
        <w:rPr>
          <w:rFonts w:ascii="Arial" w:hAnsi="Arial" w:cs="Arial"/>
          <w:sz w:val="20"/>
          <w:szCs w:val="20"/>
        </w:rPr>
      </w:pPr>
      <w:r w:rsidRPr="005F183F">
        <w:rPr>
          <w:rFonts w:ascii="Arial" w:hAnsi="Arial" w:cs="Arial"/>
          <w:sz w:val="20"/>
          <w:szCs w:val="20"/>
        </w:rPr>
        <w:t xml:space="preserve">Pogoj mora izpolnjevati ponudnik in vsak izmed partnerjev v primeru skupne ponudbe in vsak podizvajalec.  </w:t>
      </w:r>
    </w:p>
    <w:p w14:paraId="14B76ADD" w14:textId="77777777" w:rsidR="00AF6BA4" w:rsidRPr="005F183F" w:rsidRDefault="00AF6BA4" w:rsidP="000934B0">
      <w:pPr>
        <w:jc w:val="both"/>
        <w:rPr>
          <w:rFonts w:ascii="Arial" w:hAnsi="Arial" w:cs="Arial"/>
          <w:sz w:val="20"/>
          <w:szCs w:val="20"/>
        </w:rPr>
      </w:pPr>
    </w:p>
    <w:p w14:paraId="5B8B527C" w14:textId="77777777" w:rsidR="00AF6BA4" w:rsidRPr="005F183F" w:rsidRDefault="00AF6BA4" w:rsidP="000934B0">
      <w:pPr>
        <w:jc w:val="both"/>
        <w:rPr>
          <w:rFonts w:ascii="Arial" w:hAnsi="Arial" w:cs="Arial"/>
          <w:b/>
          <w:sz w:val="20"/>
          <w:szCs w:val="20"/>
        </w:rPr>
      </w:pPr>
      <w:r w:rsidRPr="005F183F">
        <w:rPr>
          <w:rFonts w:ascii="Arial" w:hAnsi="Arial" w:cs="Arial"/>
          <w:b/>
          <w:sz w:val="20"/>
          <w:szCs w:val="20"/>
        </w:rPr>
        <w:t>DOKAZILO:</w:t>
      </w:r>
    </w:p>
    <w:p w14:paraId="0AE853B7" w14:textId="77777777" w:rsidR="00AF6BA4" w:rsidRPr="005F183F" w:rsidRDefault="00AF6BA4" w:rsidP="000934B0">
      <w:pPr>
        <w:jc w:val="both"/>
        <w:rPr>
          <w:rFonts w:ascii="Arial" w:hAnsi="Arial" w:cs="Arial"/>
          <w:b/>
          <w:sz w:val="20"/>
          <w:szCs w:val="20"/>
        </w:rPr>
      </w:pPr>
      <w:r w:rsidRPr="005F183F">
        <w:rPr>
          <w:rFonts w:ascii="Arial" w:hAnsi="Arial" w:cs="Arial"/>
          <w:sz w:val="20"/>
          <w:szCs w:val="20"/>
        </w:rPr>
        <w:t>Izpolnjen obrazec ESPD (v »Del IV: Pogoji za sodelovanje, Oddelek A: Ustreznost, Vpis v ustrezen poklicni register ali Vpis v poslovni register«) s strani vseh gospodarskih subjektov v ponudbi</w:t>
      </w:r>
      <w:r w:rsidRPr="005F183F">
        <w:rPr>
          <w:rFonts w:ascii="Arial" w:hAnsi="Arial" w:cs="Arial"/>
          <w:b/>
          <w:sz w:val="20"/>
          <w:szCs w:val="20"/>
        </w:rPr>
        <w:t>.</w:t>
      </w:r>
    </w:p>
    <w:p w14:paraId="0DE03FD7" w14:textId="5EF2C2BC" w:rsidR="00AF6BA4" w:rsidRPr="005F183F" w:rsidRDefault="00AF6BA4" w:rsidP="000934B0">
      <w:pPr>
        <w:jc w:val="both"/>
        <w:rPr>
          <w:rFonts w:ascii="Arial" w:hAnsi="Arial" w:cs="Arial"/>
          <w:sz w:val="20"/>
          <w:szCs w:val="20"/>
        </w:rPr>
      </w:pPr>
      <w:r w:rsidRPr="005F183F">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w:t>
      </w:r>
      <w:r w:rsidR="009960D4" w:rsidRPr="005F183F">
        <w:rPr>
          <w:rFonts w:ascii="Arial" w:hAnsi="Arial" w:cs="Arial"/>
          <w:sz w:val="20"/>
          <w:szCs w:val="20"/>
        </w:rPr>
        <w:t xml:space="preserve"> </w:t>
      </w:r>
      <w:r w:rsidR="0054676A" w:rsidRPr="005F183F">
        <w:rPr>
          <w:rFonts w:ascii="Arial" w:hAnsi="Arial" w:cs="Arial"/>
          <w:sz w:val="20"/>
          <w:szCs w:val="20"/>
        </w:rPr>
        <w:t>dokumentacije, ki bo dokazovala izpolnjevanje zadevnega pogoja</w:t>
      </w:r>
      <w:r w:rsidRPr="005F183F">
        <w:rPr>
          <w:rFonts w:ascii="Arial" w:hAnsi="Arial" w:cs="Arial"/>
          <w:sz w:val="20"/>
          <w:szCs w:val="20"/>
        </w:rPr>
        <w:t>.</w:t>
      </w:r>
    </w:p>
    <w:p w14:paraId="6EFDE2F6" w14:textId="77777777" w:rsidR="00AF6BA4" w:rsidRPr="005F183F" w:rsidRDefault="00AF6BA4" w:rsidP="000934B0">
      <w:pPr>
        <w:jc w:val="both"/>
        <w:rPr>
          <w:rFonts w:ascii="Arial" w:hAnsi="Arial" w:cs="Arial"/>
          <w:sz w:val="20"/>
          <w:szCs w:val="20"/>
        </w:rPr>
      </w:pPr>
    </w:p>
    <w:p w14:paraId="1CF8D8A0" w14:textId="77777777" w:rsidR="00AF6BA4" w:rsidRPr="005F183F" w:rsidRDefault="00AF6BA4" w:rsidP="000934B0">
      <w:pPr>
        <w:jc w:val="both"/>
        <w:rPr>
          <w:rFonts w:ascii="Arial" w:hAnsi="Arial" w:cs="Arial"/>
          <w:sz w:val="20"/>
          <w:szCs w:val="20"/>
          <w:u w:val="single"/>
        </w:rPr>
      </w:pPr>
      <w:r w:rsidRPr="005F183F">
        <w:rPr>
          <w:rFonts w:ascii="Arial" w:hAnsi="Arial" w:cs="Arial"/>
          <w:sz w:val="20"/>
          <w:szCs w:val="20"/>
          <w:u w:val="single"/>
        </w:rPr>
        <w:t>Gospodarski subjekti (ponudniki, partnerji v skupini, podizvajalci), ki nimajo sedeža v Republiki Sloveniji morajo v ponudbi predložiti:</w:t>
      </w:r>
    </w:p>
    <w:p w14:paraId="119B4347" w14:textId="77777777" w:rsidR="00AF6BA4" w:rsidRPr="005F183F" w:rsidRDefault="00AF6BA4" w:rsidP="000934B0">
      <w:pPr>
        <w:jc w:val="both"/>
        <w:rPr>
          <w:rFonts w:ascii="Arial" w:hAnsi="Arial" w:cs="Arial"/>
          <w:sz w:val="20"/>
          <w:szCs w:val="20"/>
        </w:rPr>
      </w:pPr>
      <w:r w:rsidRPr="005F183F">
        <w:rPr>
          <w:rFonts w:ascii="Arial" w:hAnsi="Arial" w:cs="Arial"/>
          <w:sz w:val="20"/>
          <w:szCs w:val="20"/>
        </w:rPr>
        <w:t>Izjava o izpolnjevanju pogojev glede osnovne sposobnosti gospodarskega subjekta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0C70A368" w14:textId="77777777" w:rsidR="00085825" w:rsidRPr="005F183F" w:rsidRDefault="00085825" w:rsidP="000934B0">
      <w:pPr>
        <w:jc w:val="both"/>
        <w:rPr>
          <w:rFonts w:ascii="Arial" w:hAnsi="Arial" w:cs="Arial"/>
          <w:sz w:val="20"/>
          <w:szCs w:val="20"/>
        </w:rPr>
      </w:pPr>
    </w:p>
    <w:p w14:paraId="5839917D" w14:textId="77777777" w:rsidR="00085825" w:rsidRPr="005F183F" w:rsidRDefault="00085825" w:rsidP="00085825">
      <w:pPr>
        <w:jc w:val="both"/>
        <w:rPr>
          <w:rFonts w:ascii="Arial" w:hAnsi="Arial" w:cs="Arial"/>
          <w:b/>
          <w:sz w:val="20"/>
          <w:szCs w:val="20"/>
        </w:rPr>
      </w:pPr>
      <w:r w:rsidRPr="005F183F">
        <w:rPr>
          <w:rFonts w:ascii="Arial" w:hAnsi="Arial" w:cs="Arial"/>
          <w:b/>
          <w:sz w:val="20"/>
          <w:szCs w:val="20"/>
        </w:rPr>
        <w:t>III.</w:t>
      </w:r>
      <w:bookmarkStart w:id="59" w:name="_Hlk82082244"/>
      <w:r w:rsidRPr="005F183F">
        <w:rPr>
          <w:rFonts w:ascii="Arial" w:hAnsi="Arial" w:cs="Arial"/>
          <w:b/>
          <w:sz w:val="20"/>
          <w:szCs w:val="20"/>
        </w:rPr>
        <w:tab/>
        <w:t>Pogoji za sodelovanje glede tehnične sposobnosti</w:t>
      </w:r>
    </w:p>
    <w:p w14:paraId="338F57E8" w14:textId="77777777" w:rsidR="00085825" w:rsidRPr="005F183F" w:rsidRDefault="00085825" w:rsidP="00085825">
      <w:pPr>
        <w:jc w:val="both"/>
        <w:rPr>
          <w:rFonts w:ascii="Arial" w:hAnsi="Arial" w:cs="Arial"/>
          <w:sz w:val="20"/>
          <w:szCs w:val="20"/>
        </w:rPr>
      </w:pPr>
    </w:p>
    <w:p w14:paraId="545C3F86" w14:textId="0B739C0C" w:rsidR="00223666" w:rsidRDefault="008811F0" w:rsidP="00085825">
      <w:pPr>
        <w:jc w:val="both"/>
        <w:rPr>
          <w:rFonts w:ascii="Arial" w:hAnsi="Arial" w:cs="Arial"/>
          <w:sz w:val="20"/>
          <w:szCs w:val="20"/>
        </w:rPr>
      </w:pPr>
      <w:bookmarkStart w:id="60" w:name="_Hlk147737258"/>
      <w:bookmarkStart w:id="61" w:name="_Hlk106367227"/>
      <w:r w:rsidRPr="006D7086">
        <w:rPr>
          <w:rFonts w:ascii="Arial" w:hAnsi="Arial" w:cs="Arial"/>
          <w:sz w:val="20"/>
          <w:szCs w:val="20"/>
        </w:rPr>
        <w:t>Ponudnik mora izpolnjevati pogoj za dokazovanje tehnične sposobnosti in sicer:</w:t>
      </w:r>
    </w:p>
    <w:p w14:paraId="6D3634F9" w14:textId="77777777" w:rsidR="00AA1788" w:rsidRPr="006D7086" w:rsidRDefault="00AA1788" w:rsidP="00085825">
      <w:pPr>
        <w:jc w:val="both"/>
        <w:rPr>
          <w:rFonts w:ascii="Arial" w:hAnsi="Arial" w:cs="Arial"/>
          <w:sz w:val="20"/>
          <w:szCs w:val="20"/>
        </w:rPr>
      </w:pPr>
    </w:p>
    <w:p w14:paraId="2B52872B" w14:textId="1B34F410" w:rsidR="008E5CC5" w:rsidRDefault="00AA1788" w:rsidP="00A97BA4">
      <w:pPr>
        <w:jc w:val="both"/>
        <w:rPr>
          <w:rFonts w:ascii="Arial" w:hAnsi="Arial" w:cs="Arial"/>
          <w:sz w:val="20"/>
          <w:szCs w:val="20"/>
        </w:rPr>
      </w:pPr>
      <w:bookmarkStart w:id="62" w:name="_Hlk109912962"/>
      <w:r w:rsidRPr="0018457A">
        <w:rPr>
          <w:rFonts w:ascii="Arial" w:hAnsi="Arial" w:cs="Arial"/>
          <w:sz w:val="20"/>
          <w:szCs w:val="20"/>
        </w:rPr>
        <w:t xml:space="preserve">Potrebno je navesti podatke za zaključene dobave, iz katerih bo razvidno, da je ponudnik v zadnjih </w:t>
      </w:r>
      <w:r w:rsidR="00A64BA5">
        <w:rPr>
          <w:rFonts w:ascii="Arial" w:hAnsi="Arial" w:cs="Arial"/>
          <w:sz w:val="20"/>
          <w:szCs w:val="20"/>
        </w:rPr>
        <w:t>treh</w:t>
      </w:r>
      <w:r w:rsidRPr="0018457A">
        <w:rPr>
          <w:rFonts w:ascii="Arial" w:hAnsi="Arial" w:cs="Arial"/>
          <w:sz w:val="20"/>
          <w:szCs w:val="20"/>
        </w:rPr>
        <w:t xml:space="preserve"> letih pred dnevom objave tega javnega naročila </w:t>
      </w:r>
      <w:bookmarkStart w:id="63" w:name="_Hlk92349892"/>
      <w:bookmarkStart w:id="64" w:name="_Hlk92286019"/>
      <w:bookmarkStart w:id="65" w:name="_Hlk81984728"/>
      <w:bookmarkStart w:id="66" w:name="_Hlk51243748"/>
      <w:bookmarkEnd w:id="62"/>
      <w:r w:rsidR="002F5E04" w:rsidRPr="002F5E04">
        <w:rPr>
          <w:rFonts w:ascii="Arial" w:hAnsi="Arial" w:cs="Arial"/>
          <w:sz w:val="20"/>
          <w:szCs w:val="20"/>
        </w:rPr>
        <w:t>izvedel storitev obnove zavornih elementov minimalno na 20 lokomotivah tipa Siemens Es64U4, vsaj pri enemu železniškemu prevoznemu podjetju, ki je iz države članice EU-ja.</w:t>
      </w:r>
    </w:p>
    <w:bookmarkEnd w:id="60"/>
    <w:p w14:paraId="5983D26B" w14:textId="77777777" w:rsidR="002F5E04" w:rsidRPr="006D7086" w:rsidRDefault="002F5E04" w:rsidP="00A97BA4">
      <w:pPr>
        <w:jc w:val="both"/>
        <w:rPr>
          <w:rFonts w:ascii="Arial" w:hAnsi="Arial" w:cs="Arial"/>
          <w:sz w:val="20"/>
          <w:szCs w:val="20"/>
        </w:rPr>
      </w:pPr>
    </w:p>
    <w:bookmarkEnd w:id="63"/>
    <w:bookmarkEnd w:id="64"/>
    <w:p w14:paraId="658C8DBF" w14:textId="1EB8BBFD" w:rsidR="00CF7218" w:rsidRPr="006D7086" w:rsidRDefault="00CF7218" w:rsidP="00CF7218">
      <w:pPr>
        <w:jc w:val="both"/>
        <w:rPr>
          <w:rFonts w:ascii="Arial" w:hAnsi="Arial" w:cs="Arial"/>
          <w:b/>
          <w:sz w:val="20"/>
          <w:szCs w:val="20"/>
        </w:rPr>
      </w:pPr>
      <w:r w:rsidRPr="006D7086">
        <w:rPr>
          <w:rFonts w:ascii="Arial" w:hAnsi="Arial" w:cs="Arial"/>
          <w:b/>
          <w:sz w:val="20"/>
          <w:szCs w:val="20"/>
        </w:rPr>
        <w:t>DOKAZILO:</w:t>
      </w:r>
    </w:p>
    <w:p w14:paraId="361D4FF4" w14:textId="3E1CF32F" w:rsidR="00CF7218" w:rsidRDefault="00CF7218" w:rsidP="00CF7218">
      <w:pPr>
        <w:jc w:val="both"/>
        <w:rPr>
          <w:rFonts w:ascii="Arial" w:hAnsi="Arial" w:cs="Arial"/>
          <w:sz w:val="20"/>
          <w:szCs w:val="20"/>
        </w:rPr>
      </w:pPr>
      <w:r w:rsidRPr="006D7086">
        <w:rPr>
          <w:rFonts w:ascii="Arial" w:hAnsi="Arial" w:cs="Arial"/>
          <w:sz w:val="20"/>
          <w:szCs w:val="20"/>
        </w:rPr>
        <w:t>Izpolnjen, podpisan in žigosan Razpisni obrazec 1</w:t>
      </w:r>
      <w:r w:rsidR="00A847A5">
        <w:rPr>
          <w:rFonts w:ascii="Arial" w:hAnsi="Arial" w:cs="Arial"/>
          <w:sz w:val="20"/>
          <w:szCs w:val="20"/>
        </w:rPr>
        <w:t>1</w:t>
      </w:r>
      <w:r w:rsidRPr="006D7086">
        <w:rPr>
          <w:rFonts w:ascii="Arial" w:hAnsi="Arial" w:cs="Arial"/>
          <w:sz w:val="20"/>
          <w:szCs w:val="20"/>
        </w:rPr>
        <w:t xml:space="preserve"> s priloženimi pisnimi potrdili.</w:t>
      </w:r>
    </w:p>
    <w:p w14:paraId="77AA1E20" w14:textId="451F56C6" w:rsidR="00ED4543" w:rsidRDefault="00ED4543" w:rsidP="00CF7218">
      <w:pPr>
        <w:jc w:val="both"/>
        <w:rPr>
          <w:rFonts w:ascii="Arial" w:hAnsi="Arial" w:cs="Arial"/>
          <w:sz w:val="20"/>
          <w:szCs w:val="20"/>
        </w:rPr>
      </w:pPr>
    </w:p>
    <w:p w14:paraId="601DD6D5" w14:textId="77777777" w:rsidR="00ED4543" w:rsidRPr="00894A97" w:rsidRDefault="00ED4543" w:rsidP="00ED4543">
      <w:pPr>
        <w:pStyle w:val="Telo"/>
        <w:spacing w:before="0"/>
        <w:rPr>
          <w:rFonts w:ascii="Arial" w:eastAsia="Calibri" w:hAnsi="Arial" w:cs="Arial"/>
          <w:bCs/>
          <w:i w:val="0"/>
          <w:iCs/>
          <w:sz w:val="20"/>
          <w:u w:val="single"/>
          <w:lang w:eastAsia="en-US"/>
        </w:rPr>
      </w:pPr>
      <w:r w:rsidRPr="00894A97">
        <w:rPr>
          <w:rFonts w:ascii="Arial" w:eastAsia="Calibri" w:hAnsi="Arial" w:cs="Arial"/>
          <w:bCs/>
          <w:i w:val="0"/>
          <w:iCs/>
          <w:sz w:val="20"/>
          <w:u w:val="single"/>
          <w:lang w:eastAsia="en-US"/>
        </w:rPr>
        <w:t xml:space="preserve">Če ponudnik storitve ali izvajalec revizije zavorne opreme ni proizvajalec le-te (glej zavorne elemente navedene v obrazcu tehnične zahteve), mora  v ponudbi predložiti podpisano pisno </w:t>
      </w:r>
      <w:bookmarkStart w:id="67" w:name="_Hlk150258367"/>
      <w:r w:rsidRPr="00894A97">
        <w:rPr>
          <w:rFonts w:ascii="Arial" w:eastAsia="Calibri" w:hAnsi="Arial" w:cs="Arial"/>
          <w:bCs/>
          <w:i w:val="0"/>
          <w:iCs/>
          <w:sz w:val="20"/>
          <w:u w:val="single"/>
          <w:lang w:eastAsia="en-US"/>
        </w:rPr>
        <w:t>izjavo proizvajalca zavorne opreme, da je iz njihove strani pooblaščen za izvajanje revizij omenjene zavorne opreme</w:t>
      </w:r>
      <w:bookmarkEnd w:id="67"/>
      <w:r w:rsidRPr="00894A97">
        <w:rPr>
          <w:rFonts w:ascii="Arial" w:eastAsia="Calibri" w:hAnsi="Arial" w:cs="Arial"/>
          <w:bCs/>
          <w:i w:val="0"/>
          <w:iCs/>
          <w:sz w:val="20"/>
          <w:u w:val="single"/>
          <w:lang w:eastAsia="en-US"/>
        </w:rPr>
        <w:t>, da ima pri njih izšolane in usposobljene kadre za izvajanje revizije zavore in da so (bodo) na novo vgrajeni rezervni deli, originalni. Izjava mora biti podpisana tako iz strani ponudnika, kot tudi proizvajalca zavorne opreme.</w:t>
      </w:r>
    </w:p>
    <w:p w14:paraId="5E50BDFF" w14:textId="4C09BE96" w:rsidR="00ED4543" w:rsidRPr="00894A97" w:rsidRDefault="00ED4543" w:rsidP="00CF7218">
      <w:pPr>
        <w:jc w:val="both"/>
        <w:rPr>
          <w:rFonts w:ascii="Arial" w:hAnsi="Arial" w:cs="Arial"/>
          <w:sz w:val="20"/>
          <w:szCs w:val="20"/>
        </w:rPr>
      </w:pPr>
    </w:p>
    <w:p w14:paraId="2CE16AAB" w14:textId="719A0566" w:rsidR="00ED4543" w:rsidRPr="00894A97" w:rsidRDefault="00ED4543" w:rsidP="00CF7218">
      <w:pPr>
        <w:jc w:val="both"/>
        <w:rPr>
          <w:rFonts w:ascii="Arial" w:hAnsi="Arial" w:cs="Arial"/>
          <w:b/>
          <w:sz w:val="20"/>
          <w:szCs w:val="20"/>
        </w:rPr>
      </w:pPr>
      <w:r w:rsidRPr="00894A97">
        <w:rPr>
          <w:rFonts w:ascii="Arial" w:hAnsi="Arial" w:cs="Arial"/>
          <w:b/>
          <w:sz w:val="20"/>
          <w:szCs w:val="20"/>
        </w:rPr>
        <w:t>DOKAZILO:</w:t>
      </w:r>
    </w:p>
    <w:p w14:paraId="3CCE1EAE" w14:textId="1E823D46" w:rsidR="00AD56FA" w:rsidRPr="00894A97" w:rsidRDefault="00AD56FA" w:rsidP="00CF7218">
      <w:pPr>
        <w:jc w:val="both"/>
        <w:rPr>
          <w:rFonts w:ascii="Arial" w:hAnsi="Arial" w:cs="Arial"/>
          <w:b/>
          <w:sz w:val="20"/>
          <w:szCs w:val="20"/>
        </w:rPr>
      </w:pPr>
      <w:r w:rsidRPr="00894A97">
        <w:rPr>
          <w:rFonts w:ascii="Arial" w:hAnsi="Arial" w:cs="Arial"/>
          <w:b/>
          <w:sz w:val="20"/>
          <w:szCs w:val="20"/>
        </w:rPr>
        <w:t>Izjava</w:t>
      </w:r>
      <w:r w:rsidRPr="00894A97">
        <w:t xml:space="preserve"> </w:t>
      </w:r>
      <w:r w:rsidRPr="00894A97">
        <w:rPr>
          <w:rFonts w:ascii="Arial" w:hAnsi="Arial" w:cs="Arial"/>
          <w:b/>
          <w:sz w:val="20"/>
          <w:szCs w:val="20"/>
        </w:rPr>
        <w:t>proizvajalca zavorne opreme, da je iz njihove strani ponudnik pooblaščen za izvajanje revizij zavorne opreme, ki je predmet javnega naročila</w:t>
      </w:r>
    </w:p>
    <w:bookmarkEnd w:id="59"/>
    <w:bookmarkEnd w:id="61"/>
    <w:bookmarkEnd w:id="65"/>
    <w:p w14:paraId="64383485" w14:textId="77777777" w:rsidR="00AD56FA" w:rsidRPr="005F183F" w:rsidRDefault="00AD56FA" w:rsidP="00E73842">
      <w:pPr>
        <w:jc w:val="both"/>
        <w:rPr>
          <w:rFonts w:ascii="Arial" w:hAnsi="Arial" w:cs="Arial"/>
          <w:b/>
          <w:sz w:val="20"/>
          <w:szCs w:val="20"/>
        </w:rPr>
      </w:pPr>
    </w:p>
    <w:bookmarkEnd w:id="66"/>
    <w:p w14:paraId="399A9E8B" w14:textId="77777777" w:rsidR="00BE7D48" w:rsidRPr="005F183F" w:rsidRDefault="00BE7D48" w:rsidP="0012086A">
      <w:pPr>
        <w:pStyle w:val="Odstavekseznama"/>
        <w:numPr>
          <w:ilvl w:val="0"/>
          <w:numId w:val="11"/>
        </w:numPr>
        <w:ind w:left="567" w:hanging="567"/>
        <w:jc w:val="both"/>
        <w:rPr>
          <w:rFonts w:ascii="Arial" w:hAnsi="Arial" w:cs="Arial"/>
          <w:b/>
          <w:color w:val="000000" w:themeColor="text1"/>
          <w:sz w:val="20"/>
        </w:rPr>
      </w:pPr>
      <w:r w:rsidRPr="005F183F">
        <w:rPr>
          <w:rFonts w:ascii="Arial" w:hAnsi="Arial" w:cs="Arial"/>
          <w:b/>
          <w:color w:val="000000" w:themeColor="text1"/>
          <w:sz w:val="20"/>
        </w:rPr>
        <w:t>Drugi pogoji</w:t>
      </w:r>
    </w:p>
    <w:p w14:paraId="7BC10259" w14:textId="77777777" w:rsidR="00BE7D48" w:rsidRPr="005F183F" w:rsidRDefault="00BE7D48" w:rsidP="00BE7D48">
      <w:pPr>
        <w:ind w:left="66"/>
        <w:jc w:val="both"/>
        <w:rPr>
          <w:rFonts w:ascii="Arial" w:hAnsi="Arial" w:cs="Arial"/>
          <w:color w:val="000000" w:themeColor="text1"/>
          <w:sz w:val="20"/>
          <w:szCs w:val="20"/>
        </w:rPr>
      </w:pPr>
    </w:p>
    <w:p w14:paraId="368417F4" w14:textId="77777777" w:rsidR="00BE7D48" w:rsidRPr="005F183F" w:rsidRDefault="00BE7D48" w:rsidP="00BE7D48">
      <w:pPr>
        <w:jc w:val="both"/>
        <w:rPr>
          <w:rFonts w:ascii="Arial" w:hAnsi="Arial" w:cs="Arial"/>
          <w:color w:val="000000" w:themeColor="text1"/>
          <w:sz w:val="20"/>
          <w:szCs w:val="20"/>
        </w:rPr>
      </w:pPr>
      <w:r w:rsidRPr="005F183F">
        <w:rPr>
          <w:rFonts w:ascii="Arial" w:hAnsi="Arial" w:cs="Arial"/>
          <w:color w:val="000000" w:themeColor="text1"/>
          <w:sz w:val="20"/>
          <w:szCs w:val="20"/>
        </w:rPr>
        <w:t>Ponudnik ni uvrščen v evidenco poslovnih subjektov iz 35. člena Zakona o integriteti in preprečevanju korupcije (Uradni list RS, št. 69/11-UPB2) in mu ni na podlagi tega člena prepovedano poslovanje z naročnikom.</w:t>
      </w:r>
    </w:p>
    <w:p w14:paraId="0497BCCB" w14:textId="659EED64" w:rsidR="00BE7D48" w:rsidRDefault="00BE7D48" w:rsidP="00BE7D48">
      <w:pPr>
        <w:jc w:val="both"/>
        <w:rPr>
          <w:rFonts w:ascii="Arial" w:hAnsi="Arial" w:cs="Arial"/>
          <w:b/>
          <w:color w:val="000000" w:themeColor="text1"/>
          <w:sz w:val="20"/>
          <w:szCs w:val="20"/>
        </w:rPr>
      </w:pPr>
    </w:p>
    <w:p w14:paraId="1D060FD7" w14:textId="77777777" w:rsidR="00894A97" w:rsidRDefault="00894A97" w:rsidP="00BE7D48">
      <w:pPr>
        <w:jc w:val="both"/>
        <w:rPr>
          <w:rFonts w:ascii="Arial" w:hAnsi="Arial" w:cs="Arial"/>
          <w:b/>
          <w:color w:val="000000" w:themeColor="text1"/>
          <w:sz w:val="20"/>
          <w:szCs w:val="20"/>
        </w:rPr>
      </w:pPr>
    </w:p>
    <w:p w14:paraId="4C32605B" w14:textId="77777777" w:rsidR="00BE7D48" w:rsidRPr="005F183F" w:rsidRDefault="00BE7D48" w:rsidP="00BE7D48">
      <w:pPr>
        <w:jc w:val="both"/>
        <w:rPr>
          <w:rFonts w:ascii="Arial" w:hAnsi="Arial" w:cs="Arial"/>
          <w:b/>
          <w:color w:val="000000" w:themeColor="text1"/>
          <w:sz w:val="20"/>
          <w:szCs w:val="20"/>
        </w:rPr>
      </w:pPr>
      <w:r w:rsidRPr="005F183F">
        <w:rPr>
          <w:rFonts w:ascii="Arial" w:hAnsi="Arial" w:cs="Arial"/>
          <w:b/>
          <w:color w:val="000000" w:themeColor="text1"/>
          <w:sz w:val="20"/>
          <w:szCs w:val="20"/>
        </w:rPr>
        <w:lastRenderedPageBreak/>
        <w:t>DOKAZILO:</w:t>
      </w:r>
    </w:p>
    <w:p w14:paraId="43A76E22" w14:textId="77777777" w:rsidR="00BE7D48" w:rsidRPr="005F183F" w:rsidRDefault="00BE7D48" w:rsidP="00BE7D48">
      <w:pPr>
        <w:tabs>
          <w:tab w:val="left" w:pos="817"/>
        </w:tabs>
        <w:jc w:val="both"/>
        <w:rPr>
          <w:rFonts w:ascii="Arial" w:hAnsi="Arial" w:cs="Arial"/>
          <w:color w:val="000000" w:themeColor="text1"/>
          <w:sz w:val="20"/>
          <w:szCs w:val="20"/>
        </w:rPr>
      </w:pPr>
      <w:r w:rsidRPr="005F183F">
        <w:rPr>
          <w:rFonts w:ascii="Arial" w:hAnsi="Arial" w:cs="Arial"/>
          <w:color w:val="000000" w:themeColor="text1"/>
          <w:sz w:val="20"/>
          <w:szCs w:val="20"/>
        </w:rPr>
        <w:t>Izpolnjen obrazec ESPD (v »Del VI: Zaključek, v Podpisani dajem/o uradno soglasje…«) za vse gospodarske subjekte v ponudbi.</w:t>
      </w:r>
    </w:p>
    <w:p w14:paraId="4FCCC2FD" w14:textId="77777777" w:rsidR="00AA1788" w:rsidRPr="005F183F" w:rsidRDefault="00AA1788" w:rsidP="00AF6BA4">
      <w:pPr>
        <w:widowControl w:val="0"/>
        <w:rPr>
          <w:rFonts w:ascii="Arial" w:hAnsi="Arial" w:cs="Arial"/>
          <w:sz w:val="20"/>
          <w:szCs w:val="20"/>
        </w:rPr>
      </w:pPr>
    </w:p>
    <w:p w14:paraId="64AF6E4F" w14:textId="77777777" w:rsidR="00AF6BA4" w:rsidRPr="005F183F" w:rsidRDefault="00AF6BA4" w:rsidP="00F01679">
      <w:pPr>
        <w:pStyle w:val="Naslov3"/>
        <w:keepLines/>
        <w:numPr>
          <w:ilvl w:val="0"/>
          <w:numId w:val="8"/>
        </w:numPr>
        <w:spacing w:before="0" w:after="0" w:line="260" w:lineRule="atLeast"/>
        <w:jc w:val="both"/>
        <w:rPr>
          <w:sz w:val="20"/>
          <w:szCs w:val="20"/>
        </w:rPr>
      </w:pPr>
      <w:bookmarkStart w:id="68" w:name="_Toc452471603"/>
      <w:bookmarkStart w:id="69" w:name="_Toc57805070"/>
      <w:r w:rsidRPr="005F183F">
        <w:rPr>
          <w:sz w:val="20"/>
          <w:szCs w:val="20"/>
        </w:rPr>
        <w:t>Merilo za ocenjevanje ponudb</w:t>
      </w:r>
      <w:bookmarkEnd w:id="68"/>
      <w:bookmarkEnd w:id="69"/>
    </w:p>
    <w:p w14:paraId="3927CABB" w14:textId="77777777" w:rsidR="00AF6BA4" w:rsidRPr="005F183F" w:rsidRDefault="00AF6BA4" w:rsidP="00FE49A5">
      <w:pPr>
        <w:rPr>
          <w:rFonts w:ascii="Arial" w:hAnsi="Arial" w:cs="Arial"/>
          <w:sz w:val="20"/>
          <w:szCs w:val="20"/>
        </w:rPr>
      </w:pPr>
    </w:p>
    <w:p w14:paraId="46992F57" w14:textId="785FC0FC" w:rsidR="00AF6BA4" w:rsidRDefault="00AF6BA4" w:rsidP="00FE49A5">
      <w:pPr>
        <w:jc w:val="both"/>
        <w:rPr>
          <w:rFonts w:ascii="Arial" w:hAnsi="Arial" w:cs="Arial"/>
          <w:sz w:val="20"/>
          <w:szCs w:val="20"/>
        </w:rPr>
      </w:pPr>
      <w:r w:rsidRPr="005F183F">
        <w:rPr>
          <w:rFonts w:ascii="Arial" w:hAnsi="Arial" w:cs="Arial"/>
          <w:color w:val="000000" w:themeColor="text1"/>
          <w:sz w:val="20"/>
          <w:szCs w:val="20"/>
        </w:rPr>
        <w:t xml:space="preserve">Naročnik bo oddal javno naročilo na podlagi ekonomsko najugodnejše ponudbe. Ekonomsko najugodnejša ponudba </w:t>
      </w:r>
      <w:r w:rsidRPr="005F183F">
        <w:rPr>
          <w:rFonts w:ascii="Arial" w:hAnsi="Arial" w:cs="Arial"/>
          <w:sz w:val="20"/>
          <w:szCs w:val="20"/>
        </w:rPr>
        <w:t>je določena na podlagi najnižje cene. Naročnik bo izbral najcenejšo ponudbo izmed dopustnih ponudb.</w:t>
      </w:r>
    </w:p>
    <w:p w14:paraId="62C89E3B" w14:textId="77777777" w:rsidR="00AF6BA4" w:rsidRPr="005F183F" w:rsidRDefault="00AF6BA4" w:rsidP="00F01679">
      <w:pPr>
        <w:pStyle w:val="Odstavekseznama"/>
        <w:numPr>
          <w:ilvl w:val="0"/>
          <w:numId w:val="8"/>
        </w:numPr>
        <w:spacing w:line="252" w:lineRule="auto"/>
        <w:jc w:val="both"/>
        <w:outlineLvl w:val="2"/>
        <w:rPr>
          <w:rFonts w:ascii="Arial" w:eastAsia="Batang" w:hAnsi="Arial" w:cs="Arial"/>
          <w:b/>
          <w:sz w:val="20"/>
        </w:rPr>
      </w:pPr>
      <w:bookmarkStart w:id="70" w:name="_Toc57805071"/>
      <w:r w:rsidRPr="005F183F">
        <w:rPr>
          <w:rFonts w:ascii="Arial" w:eastAsia="Batang" w:hAnsi="Arial" w:cs="Arial"/>
          <w:b/>
          <w:sz w:val="20"/>
        </w:rPr>
        <w:t>Definicija dopustne ponudbe</w:t>
      </w:r>
      <w:bookmarkEnd w:id="70"/>
    </w:p>
    <w:p w14:paraId="456B22A9" w14:textId="77777777" w:rsidR="00AF6BA4" w:rsidRPr="005F183F" w:rsidRDefault="00AF6BA4" w:rsidP="00AF6BA4">
      <w:pPr>
        <w:rPr>
          <w:rFonts w:ascii="Arial" w:eastAsia="Batang" w:hAnsi="Arial" w:cs="Arial"/>
          <w:sz w:val="20"/>
          <w:szCs w:val="20"/>
        </w:rPr>
      </w:pPr>
    </w:p>
    <w:p w14:paraId="3A1D9672" w14:textId="77777777" w:rsidR="00AF6BA4" w:rsidRPr="005F183F" w:rsidRDefault="00AF6BA4" w:rsidP="00AF6BA4">
      <w:pPr>
        <w:jc w:val="both"/>
        <w:rPr>
          <w:rFonts w:ascii="Arial" w:eastAsia="Batang" w:hAnsi="Arial" w:cs="Arial"/>
          <w:sz w:val="20"/>
          <w:szCs w:val="20"/>
        </w:rPr>
      </w:pPr>
      <w:r w:rsidRPr="005F183F">
        <w:rPr>
          <w:rFonts w:ascii="Arial" w:eastAsia="Batang"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B35B556" w14:textId="076D06CC" w:rsidR="0028172F" w:rsidRDefault="0028172F" w:rsidP="00AF6BA4">
      <w:pPr>
        <w:jc w:val="both"/>
        <w:rPr>
          <w:rFonts w:ascii="Arial" w:eastAsia="Batang" w:hAnsi="Arial" w:cs="Arial"/>
          <w:sz w:val="20"/>
          <w:szCs w:val="20"/>
        </w:rPr>
      </w:pPr>
    </w:p>
    <w:p w14:paraId="5AE3A296" w14:textId="77777777" w:rsidR="00AF6BA4" w:rsidRPr="005F183F" w:rsidRDefault="00AF6BA4" w:rsidP="00F01679">
      <w:pPr>
        <w:pStyle w:val="Odstavekseznama"/>
        <w:numPr>
          <w:ilvl w:val="0"/>
          <w:numId w:val="8"/>
        </w:numPr>
        <w:spacing w:line="252" w:lineRule="auto"/>
        <w:jc w:val="both"/>
        <w:outlineLvl w:val="2"/>
        <w:rPr>
          <w:rFonts w:ascii="Arial" w:eastAsia="Batang" w:hAnsi="Arial" w:cs="Arial"/>
          <w:b/>
          <w:sz w:val="20"/>
        </w:rPr>
      </w:pPr>
      <w:bookmarkStart w:id="71" w:name="_Toc57805072"/>
      <w:r w:rsidRPr="005F183F">
        <w:rPr>
          <w:rFonts w:ascii="Arial" w:eastAsia="Batang" w:hAnsi="Arial" w:cs="Arial"/>
          <w:b/>
          <w:sz w:val="20"/>
        </w:rPr>
        <w:t>Pregled ponudb</w:t>
      </w:r>
      <w:bookmarkEnd w:id="71"/>
    </w:p>
    <w:p w14:paraId="69E145B5" w14:textId="77777777" w:rsidR="00AF6BA4" w:rsidRPr="005F183F" w:rsidRDefault="00AF6BA4" w:rsidP="00AF6BA4">
      <w:pPr>
        <w:rPr>
          <w:rFonts w:ascii="Arial" w:eastAsia="Batang" w:hAnsi="Arial" w:cs="Arial"/>
          <w:sz w:val="20"/>
          <w:szCs w:val="20"/>
        </w:rPr>
      </w:pPr>
    </w:p>
    <w:p w14:paraId="023C1C35" w14:textId="3DB5E3A4" w:rsidR="00AF6BA4" w:rsidRPr="00894A97" w:rsidRDefault="00AF6BA4" w:rsidP="00AF6BA4">
      <w:pPr>
        <w:jc w:val="both"/>
        <w:rPr>
          <w:rFonts w:ascii="Arial" w:eastAsia="Batang" w:hAnsi="Arial" w:cs="Arial"/>
          <w:sz w:val="20"/>
          <w:szCs w:val="20"/>
        </w:rPr>
      </w:pPr>
      <w:r w:rsidRPr="005F183F">
        <w:rPr>
          <w:rFonts w:ascii="Arial" w:eastAsia="Batang" w:hAnsi="Arial" w:cs="Arial"/>
          <w:sz w:val="20"/>
          <w:szCs w:val="20"/>
        </w:rPr>
        <w:t xml:space="preserve">Naročnik bo najprej razvrstil pravočasne ponudbe glede na merilo in jih </w:t>
      </w:r>
      <w:r w:rsidRPr="00894A97">
        <w:rPr>
          <w:rFonts w:ascii="Arial" w:eastAsia="Batang" w:hAnsi="Arial" w:cs="Arial"/>
          <w:sz w:val="20"/>
          <w:szCs w:val="20"/>
        </w:rPr>
        <w:t xml:space="preserve">predhodno preveril z vidika ustreznosti zagotavljanja naročnikovih zahtev glede predmeta javnega naročila, nato pa bo preveril </w:t>
      </w:r>
      <w:r w:rsidR="00C520C0" w:rsidRPr="00894A97">
        <w:rPr>
          <w:rFonts w:ascii="Arial" w:eastAsia="Batang" w:hAnsi="Arial" w:cs="Arial"/>
          <w:sz w:val="20"/>
          <w:szCs w:val="20"/>
        </w:rPr>
        <w:t xml:space="preserve">samo </w:t>
      </w:r>
      <w:r w:rsidRPr="00894A97">
        <w:rPr>
          <w:rFonts w:ascii="Arial" w:eastAsia="Batang" w:hAnsi="Arial" w:cs="Arial"/>
          <w:sz w:val="20"/>
          <w:szCs w:val="20"/>
        </w:rPr>
        <w:t xml:space="preserve">ekonomsko najugodnejšo ponudbo glede ne izpolnjevanja pogojev za izključitev ponudnikov in izpolnjevanja pogojev za sodelovanje. </w:t>
      </w:r>
    </w:p>
    <w:p w14:paraId="5712BC7F" w14:textId="77777777" w:rsidR="00AF6BA4" w:rsidRPr="00894A97" w:rsidRDefault="00AF6BA4" w:rsidP="00AF6BA4">
      <w:pPr>
        <w:rPr>
          <w:rFonts w:ascii="Arial" w:eastAsia="Batang" w:hAnsi="Arial" w:cs="Arial"/>
          <w:sz w:val="20"/>
          <w:szCs w:val="20"/>
        </w:rPr>
      </w:pPr>
    </w:p>
    <w:p w14:paraId="5C7A50BF" w14:textId="5E591DCC" w:rsidR="00C520C0" w:rsidRPr="00894A97" w:rsidRDefault="00281EDE" w:rsidP="00AD56FA">
      <w:pPr>
        <w:widowControl w:val="0"/>
        <w:jc w:val="both"/>
        <w:rPr>
          <w:rFonts w:ascii="Arial" w:hAnsi="Arial" w:cs="Arial"/>
          <w:sz w:val="20"/>
          <w:szCs w:val="20"/>
        </w:rPr>
      </w:pPr>
      <w:r w:rsidRPr="00894A97">
        <w:rPr>
          <w:rFonts w:ascii="Arial" w:hAnsi="Arial" w:cs="Arial"/>
          <w:sz w:val="20"/>
          <w:szCs w:val="20"/>
        </w:rPr>
        <w:t xml:space="preserve">V kolikor bo naročnik pri pregledu ekonomsko najugodnejše ponudbe ugotovil, da je nedopustna, bo tako ponudbo izločil. </w:t>
      </w:r>
      <w:r w:rsidR="00C520C0" w:rsidRPr="00894A97">
        <w:rPr>
          <w:rFonts w:ascii="Arial" w:hAnsi="Arial" w:cs="Arial"/>
          <w:sz w:val="20"/>
          <w:szCs w:val="20"/>
        </w:rPr>
        <w:t>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r w:rsidRPr="00894A97">
        <w:rPr>
          <w:rFonts w:ascii="Arial" w:hAnsi="Arial" w:cs="Arial"/>
          <w:sz w:val="20"/>
          <w:szCs w:val="20"/>
        </w:rPr>
        <w:t xml:space="preserve"> pogojev</w:t>
      </w:r>
      <w:r w:rsidR="00C520C0" w:rsidRPr="00894A97">
        <w:rPr>
          <w:rFonts w:ascii="Arial" w:hAnsi="Arial" w:cs="Arial"/>
          <w:sz w:val="20"/>
          <w:szCs w:val="20"/>
        </w:rPr>
        <w:t>.</w:t>
      </w:r>
    </w:p>
    <w:p w14:paraId="5B78A685" w14:textId="77777777" w:rsidR="00C520C0" w:rsidRPr="00894A97" w:rsidRDefault="00C520C0" w:rsidP="00AD56FA">
      <w:pPr>
        <w:widowControl w:val="0"/>
        <w:jc w:val="both"/>
        <w:rPr>
          <w:rFonts w:ascii="Arial" w:hAnsi="Arial" w:cs="Arial"/>
          <w:sz w:val="20"/>
          <w:szCs w:val="20"/>
        </w:rPr>
      </w:pPr>
      <w:r w:rsidRPr="00894A97">
        <w:rPr>
          <w:rFonts w:ascii="Arial" w:hAnsi="Arial" w:cs="Arial"/>
          <w:sz w:val="20"/>
          <w:szCs w:val="20"/>
        </w:rPr>
        <w:t>Naročnik bo opisani postopek preverjanja in ocenjevanja ponudb ponavljal, vse dokler za prvouvrščeno ponudbo ne bo ugotovil, da je dopustna.</w:t>
      </w:r>
    </w:p>
    <w:p w14:paraId="3E99352D" w14:textId="09F83BB5" w:rsidR="00C520C0" w:rsidRPr="00894A97" w:rsidRDefault="00C520C0" w:rsidP="00AD56FA">
      <w:pPr>
        <w:widowControl w:val="0"/>
        <w:jc w:val="both"/>
        <w:rPr>
          <w:rFonts w:ascii="Calibri" w:hAnsi="Calibri" w:cs="Calibri"/>
          <w:szCs w:val="20"/>
        </w:rPr>
      </w:pPr>
      <w:r w:rsidRPr="00894A97">
        <w:rPr>
          <w:rFonts w:ascii="Arial" w:hAnsi="Arial" w:cs="Arial"/>
          <w:sz w:val="20"/>
          <w:szCs w:val="20"/>
        </w:rPr>
        <w:t>V kolikor bo naročnik ugotovil, da nobena od pravočasnih ponudb ni dopustna, predmetnega javnega naročila ne bo oddal</w:t>
      </w:r>
      <w:r w:rsidRPr="00894A97">
        <w:rPr>
          <w:rFonts w:ascii="Calibri" w:hAnsi="Calibri" w:cs="Calibri"/>
          <w:szCs w:val="20"/>
        </w:rPr>
        <w:t>.</w:t>
      </w:r>
    </w:p>
    <w:p w14:paraId="13173B31" w14:textId="77777777" w:rsidR="00AD56FA" w:rsidRPr="00C20568" w:rsidRDefault="00AD56FA" w:rsidP="00AD56FA">
      <w:pPr>
        <w:widowControl w:val="0"/>
        <w:jc w:val="both"/>
        <w:rPr>
          <w:rFonts w:ascii="Calibri" w:hAnsi="Calibri" w:cs="Calibri"/>
          <w:szCs w:val="20"/>
        </w:rPr>
      </w:pPr>
    </w:p>
    <w:p w14:paraId="04D64A88" w14:textId="20A5E113" w:rsidR="00AF6BA4" w:rsidRDefault="00281EDE" w:rsidP="00AF6BA4">
      <w:pPr>
        <w:jc w:val="both"/>
        <w:rPr>
          <w:rFonts w:ascii="Arial" w:eastAsia="Batang" w:hAnsi="Arial" w:cs="Arial"/>
          <w:sz w:val="20"/>
          <w:szCs w:val="20"/>
        </w:rPr>
      </w:pPr>
      <w:r w:rsidRPr="005F183F">
        <w:rPr>
          <w:rFonts w:ascii="Arial" w:eastAsia="Batang" w:hAnsi="Arial" w:cs="Arial"/>
          <w:sz w:val="20"/>
          <w:szCs w:val="20"/>
        </w:rPr>
        <w:t>Pri ponudbah pri katerih bo naročnik ocenil, da ponujeni predmet javnega naročila ne ustreza zahtevam naročnika glede predmeta JN, te ne bo preverjal glede izpolnjevanja pogojev za izključitev ponudnikov in pogojev za sodelovanje in je ne bo razvrstil po merilih</w:t>
      </w:r>
    </w:p>
    <w:p w14:paraId="7F3B23F4" w14:textId="77777777" w:rsidR="00BF736B" w:rsidRPr="005F183F" w:rsidRDefault="00BF736B" w:rsidP="00AF6BA4">
      <w:pPr>
        <w:jc w:val="both"/>
        <w:rPr>
          <w:rFonts w:ascii="Arial" w:eastAsia="Batang" w:hAnsi="Arial" w:cs="Arial"/>
          <w:sz w:val="20"/>
          <w:szCs w:val="20"/>
        </w:rPr>
      </w:pPr>
    </w:p>
    <w:p w14:paraId="2BF5E739" w14:textId="5497C2DB" w:rsidR="008809B0" w:rsidRDefault="008D6832" w:rsidP="00AF6BA4">
      <w:pPr>
        <w:jc w:val="both"/>
        <w:rPr>
          <w:rFonts w:ascii="Arial" w:hAnsi="Arial" w:cs="Arial"/>
          <w:sz w:val="20"/>
          <w:szCs w:val="20"/>
        </w:rPr>
      </w:pPr>
      <w:r w:rsidRPr="000D7C9C">
        <w:rPr>
          <w:rFonts w:ascii="Arial" w:hAnsi="Arial" w:cs="Arial"/>
          <w:sz w:val="20"/>
          <w:szCs w:val="20"/>
        </w:rPr>
        <w:t>Iz postopka javnega naročanja bo izključil ponudnike, ki izpolnjujejo razloge za izključitev in ne izpolnjujejo pogojev za sodelovanje</w:t>
      </w:r>
      <w:r>
        <w:rPr>
          <w:rFonts w:ascii="Arial" w:hAnsi="Arial" w:cs="Arial"/>
          <w:sz w:val="20"/>
          <w:szCs w:val="20"/>
        </w:rPr>
        <w:t>.</w:t>
      </w:r>
    </w:p>
    <w:p w14:paraId="5D1B21BA" w14:textId="77777777" w:rsidR="008D6832" w:rsidRPr="005F183F" w:rsidRDefault="008D6832" w:rsidP="00AF6BA4">
      <w:pPr>
        <w:jc w:val="both"/>
        <w:rPr>
          <w:rFonts w:ascii="Arial" w:eastAsia="Batang" w:hAnsi="Arial" w:cs="Arial"/>
          <w:sz w:val="20"/>
          <w:szCs w:val="20"/>
        </w:rPr>
      </w:pPr>
    </w:p>
    <w:p w14:paraId="13B448CE" w14:textId="77777777" w:rsidR="00AF6BA4" w:rsidRPr="005F183F" w:rsidRDefault="00AF6BA4" w:rsidP="00F01679">
      <w:pPr>
        <w:pStyle w:val="Odstavekseznama"/>
        <w:numPr>
          <w:ilvl w:val="0"/>
          <w:numId w:val="8"/>
        </w:numPr>
        <w:spacing w:line="252" w:lineRule="auto"/>
        <w:jc w:val="both"/>
        <w:outlineLvl w:val="2"/>
        <w:rPr>
          <w:rFonts w:ascii="Arial" w:eastAsia="Batang" w:hAnsi="Arial" w:cs="Arial"/>
          <w:b/>
          <w:sz w:val="20"/>
        </w:rPr>
      </w:pPr>
      <w:bookmarkStart w:id="72" w:name="_Toc57805073"/>
      <w:r w:rsidRPr="005F183F">
        <w:rPr>
          <w:rFonts w:ascii="Arial" w:eastAsia="Batang" w:hAnsi="Arial" w:cs="Arial"/>
          <w:b/>
          <w:sz w:val="20"/>
        </w:rPr>
        <w:t>Dopolnjevanje, spreminjanje in pojasnjevanje ponudb</w:t>
      </w:r>
      <w:bookmarkEnd w:id="72"/>
    </w:p>
    <w:p w14:paraId="0659CB2D" w14:textId="77777777" w:rsidR="00AF6BA4" w:rsidRPr="005F183F" w:rsidRDefault="00AF6BA4" w:rsidP="00AF6BA4">
      <w:pPr>
        <w:rPr>
          <w:rFonts w:ascii="Arial" w:eastAsia="Batang" w:hAnsi="Arial" w:cs="Arial"/>
          <w:sz w:val="20"/>
          <w:szCs w:val="20"/>
        </w:rPr>
      </w:pPr>
    </w:p>
    <w:p w14:paraId="6238A51D" w14:textId="34DEAFF8" w:rsidR="00281EDE" w:rsidRPr="00894A97" w:rsidRDefault="00AF6BA4" w:rsidP="00894A97">
      <w:pPr>
        <w:jc w:val="both"/>
        <w:rPr>
          <w:rFonts w:ascii="Arial" w:eastAsia="Batang" w:hAnsi="Arial" w:cs="Arial"/>
          <w:strike/>
          <w:sz w:val="20"/>
          <w:szCs w:val="20"/>
        </w:rPr>
      </w:pPr>
      <w:r w:rsidRPr="00894A97">
        <w:rPr>
          <w:rFonts w:ascii="Arial" w:eastAsia="Batang" w:hAnsi="Arial" w:cs="Arial"/>
          <w:sz w:val="20"/>
          <w:szCs w:val="20"/>
        </w:rPr>
        <w:t xml:space="preserve">Naročnik lahko skladno z 5. in 6. odstavkom 89. člena ZJN-3 od ponudnika zahteva, da v zahtevanem roku svojo ponudbo dopolni, </w:t>
      </w:r>
      <w:r w:rsidR="00281EDE" w:rsidRPr="00894A97">
        <w:rPr>
          <w:rFonts w:ascii="Arial" w:hAnsi="Arial" w:cs="Arial"/>
          <w:sz w:val="20"/>
          <w:szCs w:val="20"/>
        </w:rPr>
        <w:t>popravi</w:t>
      </w:r>
      <w:r w:rsidR="00281EDE" w:rsidRPr="00894A97">
        <w:rPr>
          <w:rFonts w:ascii="Arial" w:hAnsi="Arial" w:cs="Arial"/>
          <w:spacing w:val="-5"/>
          <w:sz w:val="20"/>
          <w:szCs w:val="20"/>
        </w:rPr>
        <w:t xml:space="preserve"> </w:t>
      </w:r>
      <w:r w:rsidR="00281EDE" w:rsidRPr="00894A97">
        <w:rPr>
          <w:rFonts w:ascii="Arial" w:hAnsi="Arial" w:cs="Arial"/>
          <w:sz w:val="20"/>
          <w:szCs w:val="20"/>
        </w:rPr>
        <w:t xml:space="preserve">ali pojasni ustrezne informacije ali ponudbeno dokumentacijo. </w:t>
      </w:r>
      <w:r w:rsidR="00C520C0" w:rsidRPr="00894A97">
        <w:rPr>
          <w:rFonts w:ascii="Arial" w:eastAsia="Batang" w:hAnsi="Arial" w:cs="Arial"/>
          <w:strike/>
          <w:sz w:val="20"/>
          <w:szCs w:val="20"/>
        </w:rPr>
        <w:t xml:space="preserve"> </w:t>
      </w:r>
    </w:p>
    <w:p w14:paraId="3DD423A3" w14:textId="6D0FD116" w:rsidR="00AF6BA4" w:rsidRPr="00894A97" w:rsidRDefault="00AF6BA4" w:rsidP="00894A97">
      <w:pPr>
        <w:jc w:val="both"/>
        <w:rPr>
          <w:rFonts w:ascii="Arial" w:eastAsia="Batang" w:hAnsi="Arial" w:cs="Arial"/>
          <w:sz w:val="20"/>
          <w:szCs w:val="20"/>
        </w:rPr>
      </w:pPr>
    </w:p>
    <w:p w14:paraId="472B27D8" w14:textId="77777777" w:rsidR="00281EDE" w:rsidRPr="00894A97" w:rsidRDefault="00281EDE" w:rsidP="00894A97">
      <w:pPr>
        <w:widowControl w:val="0"/>
        <w:jc w:val="both"/>
        <w:rPr>
          <w:rFonts w:ascii="Arial" w:hAnsi="Arial" w:cs="Arial"/>
          <w:sz w:val="20"/>
          <w:szCs w:val="20"/>
        </w:rPr>
      </w:pPr>
      <w:r w:rsidRPr="00894A97">
        <w:rPr>
          <w:rFonts w:ascii="Arial" w:hAnsi="Arial" w:cs="Arial"/>
          <w:sz w:val="20"/>
          <w:szCs w:val="20"/>
        </w:rPr>
        <w:t>Razen kadar gre za popravek ali dopolnitev očitne napake, če zaradi tega popravka ali dopolnitve ni dejansko predlagana nova ponudba, ponudnik ne sme dopolnjevati ali popravljati:</w:t>
      </w:r>
    </w:p>
    <w:p w14:paraId="5DA45A51" w14:textId="77777777" w:rsidR="00281EDE" w:rsidRPr="00894A97" w:rsidRDefault="00281EDE" w:rsidP="00894A97">
      <w:pPr>
        <w:widowControl w:val="0"/>
        <w:numPr>
          <w:ilvl w:val="0"/>
          <w:numId w:val="29"/>
        </w:numPr>
        <w:contextualSpacing/>
        <w:jc w:val="both"/>
        <w:rPr>
          <w:rFonts w:ascii="Arial" w:hAnsi="Arial" w:cs="Arial"/>
          <w:sz w:val="20"/>
          <w:szCs w:val="20"/>
        </w:rPr>
      </w:pPr>
      <w:r w:rsidRPr="00894A97">
        <w:rPr>
          <w:rFonts w:ascii="Arial" w:hAnsi="Arial" w:cs="Arial"/>
          <w:sz w:val="20"/>
          <w:szCs w:val="20"/>
        </w:rPr>
        <w:t>svoje cene brez DDV na enoto, vrednosti postavke brez DDV, skupne vrednosti ponudbe brez DDV, razen kadar se skupna vrednost spremeni v skladu s sedmim odstavkom tega člena,</w:t>
      </w:r>
    </w:p>
    <w:p w14:paraId="0529AEE5" w14:textId="77777777" w:rsidR="00281EDE" w:rsidRPr="00894A97" w:rsidRDefault="00281EDE" w:rsidP="00894A97">
      <w:pPr>
        <w:widowControl w:val="0"/>
        <w:numPr>
          <w:ilvl w:val="0"/>
          <w:numId w:val="29"/>
        </w:numPr>
        <w:spacing w:after="120"/>
        <w:jc w:val="both"/>
        <w:rPr>
          <w:rFonts w:ascii="Arial" w:hAnsi="Arial" w:cs="Arial"/>
          <w:sz w:val="20"/>
          <w:szCs w:val="20"/>
        </w:rPr>
      </w:pPr>
      <w:r w:rsidRPr="00894A97">
        <w:rPr>
          <w:rFonts w:ascii="Arial" w:hAnsi="Arial" w:cs="Arial"/>
          <w:sz w:val="20"/>
          <w:szCs w:val="20"/>
        </w:rPr>
        <w:t>tistega dela ponudbe, ki se veže na tehnične specifikacije predmeta javnega naročila.</w:t>
      </w:r>
    </w:p>
    <w:p w14:paraId="2B273606" w14:textId="77777777" w:rsidR="00281EDE" w:rsidRPr="00894A97" w:rsidRDefault="00281EDE" w:rsidP="00894A97">
      <w:pPr>
        <w:widowControl w:val="0"/>
        <w:spacing w:after="120"/>
        <w:jc w:val="both"/>
        <w:rPr>
          <w:rFonts w:ascii="Arial" w:hAnsi="Arial" w:cs="Arial"/>
          <w:sz w:val="20"/>
          <w:szCs w:val="20"/>
        </w:rPr>
      </w:pPr>
      <w:r w:rsidRPr="00894A97">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w:t>
      </w:r>
      <w:r w:rsidRPr="00894A97">
        <w:rPr>
          <w:rFonts w:ascii="Calibri" w:hAnsi="Calibri" w:cs="Calibri"/>
          <w:szCs w:val="20"/>
        </w:rPr>
        <w:t xml:space="preserve"> </w:t>
      </w:r>
      <w:r w:rsidRPr="00894A97">
        <w:rPr>
          <w:rFonts w:ascii="Arial" w:hAnsi="Arial" w:cs="Arial"/>
          <w:sz w:val="20"/>
          <w:szCs w:val="20"/>
        </w:rPr>
        <w:t>količin, ki jih ponudi ponudnik, izračuna vrednost ponudbe z upoštevanjem pravilne matematične operacije. Naročnik lahko ob pisnem soglasju ponudnika napačno zapisano stopnjo DDV popravi v pravilno.</w:t>
      </w:r>
    </w:p>
    <w:p w14:paraId="50FA57DF" w14:textId="5080CBB2" w:rsidR="00EB5FBD" w:rsidRPr="00894A97" w:rsidRDefault="00281EDE" w:rsidP="00894A97">
      <w:pPr>
        <w:jc w:val="both"/>
        <w:rPr>
          <w:rFonts w:ascii="Arial" w:eastAsia="Batang" w:hAnsi="Arial" w:cs="Arial"/>
          <w:sz w:val="20"/>
          <w:szCs w:val="20"/>
        </w:rPr>
      </w:pPr>
      <w:r w:rsidRPr="00894A97">
        <w:rPr>
          <w:rFonts w:ascii="Arial" w:hAnsi="Arial" w:cs="Arial"/>
          <w:sz w:val="20"/>
          <w:szCs w:val="20"/>
        </w:rPr>
        <w:lastRenderedPageBreak/>
        <w:t xml:space="preserve">Naročnik bo ponudnika k dopustni dopolnitvi, popravku ali pojasnilu pozval in ponudnik bo dopolnitev, popravek ali pojasnilo predložil v elektronski obliki preko sistema e-JN </w:t>
      </w:r>
      <w:hyperlink r:id="rId11" w:history="1">
        <w:r w:rsidR="00006E43" w:rsidRPr="00894A97">
          <w:rPr>
            <w:rStyle w:val="Hiperpovezava"/>
            <w:rFonts w:ascii="Arial" w:hAnsi="Arial" w:cs="Arial"/>
            <w:color w:val="auto"/>
            <w:sz w:val="20"/>
            <w:szCs w:val="20"/>
          </w:rPr>
          <w:t>https://ejn.gov.si/</w:t>
        </w:r>
      </w:hyperlink>
    </w:p>
    <w:p w14:paraId="39EA449B" w14:textId="6B56B27E" w:rsidR="00281EDE" w:rsidRDefault="00281EDE" w:rsidP="00AF6BA4">
      <w:pPr>
        <w:jc w:val="both"/>
        <w:rPr>
          <w:rFonts w:ascii="Arial" w:eastAsia="Batang" w:hAnsi="Arial" w:cs="Arial"/>
          <w:sz w:val="20"/>
          <w:szCs w:val="20"/>
        </w:rPr>
      </w:pPr>
    </w:p>
    <w:p w14:paraId="2EE8E409" w14:textId="77777777" w:rsidR="00AF6BA4" w:rsidRPr="005F183F" w:rsidRDefault="00AF6BA4" w:rsidP="00F01679">
      <w:pPr>
        <w:pStyle w:val="Naslov3"/>
        <w:numPr>
          <w:ilvl w:val="0"/>
          <w:numId w:val="8"/>
        </w:numPr>
        <w:spacing w:before="0"/>
        <w:rPr>
          <w:sz w:val="20"/>
          <w:szCs w:val="20"/>
        </w:rPr>
      </w:pPr>
      <w:bookmarkStart w:id="73" w:name="_Toc509672638"/>
      <w:bookmarkStart w:id="74" w:name="_Toc57805074"/>
      <w:r w:rsidRPr="005F183F">
        <w:rPr>
          <w:sz w:val="20"/>
          <w:szCs w:val="20"/>
        </w:rPr>
        <w:t>Ponudba</w:t>
      </w:r>
      <w:bookmarkStart w:id="75" w:name="_Toc336851746"/>
      <w:bookmarkStart w:id="76" w:name="_Toc336851794"/>
      <w:bookmarkStart w:id="77" w:name="_Toc509672639"/>
      <w:bookmarkEnd w:id="73"/>
      <w:bookmarkEnd w:id="74"/>
    </w:p>
    <w:p w14:paraId="670679CF" w14:textId="77777777" w:rsidR="00EB5FBD" w:rsidRPr="005F183F" w:rsidRDefault="00EB5FBD" w:rsidP="00AF6BA4">
      <w:pPr>
        <w:rPr>
          <w:rFonts w:ascii="Arial" w:hAnsi="Arial" w:cs="Arial"/>
          <w:sz w:val="20"/>
          <w:szCs w:val="20"/>
        </w:rPr>
      </w:pPr>
    </w:p>
    <w:p w14:paraId="6AC41CCF" w14:textId="77777777" w:rsidR="00AF6BA4" w:rsidRPr="005F183F" w:rsidRDefault="00AF6BA4" w:rsidP="0012086A">
      <w:pPr>
        <w:pStyle w:val="Odstavekseznama"/>
        <w:numPr>
          <w:ilvl w:val="1"/>
          <w:numId w:val="14"/>
        </w:numPr>
        <w:spacing w:line="252" w:lineRule="auto"/>
        <w:ind w:left="0" w:firstLine="0"/>
        <w:jc w:val="both"/>
        <w:outlineLvl w:val="2"/>
        <w:rPr>
          <w:rFonts w:ascii="Arial" w:eastAsia="Batang" w:hAnsi="Arial" w:cs="Arial"/>
          <w:b/>
          <w:sz w:val="20"/>
        </w:rPr>
      </w:pPr>
      <w:bookmarkStart w:id="78" w:name="_Toc511388773"/>
      <w:bookmarkStart w:id="79" w:name="_Toc512246093"/>
      <w:bookmarkStart w:id="80" w:name="_Toc514231597"/>
      <w:bookmarkStart w:id="81" w:name="_Toc514231932"/>
      <w:bookmarkStart w:id="82" w:name="_Toc57805075"/>
      <w:r w:rsidRPr="005F183F">
        <w:rPr>
          <w:rFonts w:ascii="Arial" w:eastAsia="Batang" w:hAnsi="Arial" w:cs="Arial"/>
          <w:b/>
          <w:sz w:val="20"/>
        </w:rPr>
        <w:t>Ponudbena dokumentacija</w:t>
      </w:r>
      <w:bookmarkEnd w:id="75"/>
      <w:bookmarkEnd w:id="76"/>
      <w:bookmarkEnd w:id="77"/>
      <w:bookmarkEnd w:id="78"/>
      <w:bookmarkEnd w:id="79"/>
      <w:bookmarkEnd w:id="80"/>
      <w:bookmarkEnd w:id="81"/>
      <w:bookmarkEnd w:id="82"/>
    </w:p>
    <w:p w14:paraId="009221AC" w14:textId="77777777" w:rsidR="00AF6BA4" w:rsidRPr="005F183F" w:rsidRDefault="00AF6BA4" w:rsidP="00AF6BA4">
      <w:pPr>
        <w:rPr>
          <w:rFonts w:ascii="Arial" w:hAnsi="Arial" w:cs="Arial"/>
          <w:sz w:val="20"/>
          <w:szCs w:val="20"/>
        </w:rPr>
      </w:pPr>
    </w:p>
    <w:p w14:paraId="01226954" w14:textId="45CA3222" w:rsidR="004619B6" w:rsidRPr="005F183F" w:rsidRDefault="00AF6BA4" w:rsidP="00AF6BA4">
      <w:pPr>
        <w:autoSpaceDE w:val="0"/>
        <w:autoSpaceDN w:val="0"/>
        <w:adjustRightInd w:val="0"/>
        <w:jc w:val="both"/>
        <w:rPr>
          <w:rFonts w:ascii="Arial" w:hAnsi="Arial" w:cs="Arial"/>
          <w:sz w:val="20"/>
          <w:szCs w:val="20"/>
        </w:rPr>
      </w:pPr>
      <w:r w:rsidRPr="005F183F">
        <w:rPr>
          <w:rFonts w:ascii="Arial" w:hAnsi="Arial" w:cs="Arial"/>
          <w:sz w:val="20"/>
          <w:szCs w:val="20"/>
        </w:rPr>
        <w:t xml:space="preserve">Ponudba mora biti oblikovana v skladu z razpisnimi pogoji in tehničnimi zahtevami naročnika. </w:t>
      </w:r>
    </w:p>
    <w:p w14:paraId="484C78D8" w14:textId="77777777" w:rsidR="002F3C1C" w:rsidRPr="005F183F" w:rsidRDefault="002F3C1C" w:rsidP="00523B6C">
      <w:pPr>
        <w:spacing w:line="252" w:lineRule="auto"/>
        <w:jc w:val="both"/>
        <w:rPr>
          <w:rFonts w:ascii="Arial" w:hAnsi="Arial" w:cs="Arial"/>
          <w:sz w:val="20"/>
          <w:szCs w:val="20"/>
        </w:rPr>
      </w:pPr>
    </w:p>
    <w:p w14:paraId="371D5949" w14:textId="0C08CA7B" w:rsidR="00523B6C" w:rsidRPr="005F183F" w:rsidRDefault="002F3C1C" w:rsidP="00523B6C">
      <w:pPr>
        <w:spacing w:line="252" w:lineRule="auto"/>
        <w:jc w:val="both"/>
        <w:rPr>
          <w:rFonts w:ascii="Arial" w:hAnsi="Arial" w:cs="Arial"/>
          <w:sz w:val="20"/>
          <w:szCs w:val="20"/>
        </w:rPr>
      </w:pPr>
      <w:r w:rsidRPr="005F183F">
        <w:rPr>
          <w:rFonts w:ascii="Arial" w:hAnsi="Arial" w:cs="Arial"/>
          <w:sz w:val="20"/>
          <w:szCs w:val="20"/>
        </w:rPr>
        <w:t>P</w:t>
      </w:r>
      <w:r w:rsidR="00523B6C" w:rsidRPr="005F183F">
        <w:rPr>
          <w:rFonts w:ascii="Arial" w:hAnsi="Arial" w:cs="Arial"/>
          <w:sz w:val="20"/>
          <w:szCs w:val="20"/>
        </w:rPr>
        <w:t>onudbeno dokumentacijo sestavljajo naslednji dokumenti:</w:t>
      </w:r>
    </w:p>
    <w:p w14:paraId="14DA4DD6" w14:textId="77777777" w:rsidR="00A05CF8" w:rsidRPr="007A2CFD" w:rsidRDefault="00A05CF8" w:rsidP="00A05CF8">
      <w:pPr>
        <w:spacing w:after="160" w:line="252" w:lineRule="auto"/>
        <w:contextualSpacing/>
        <w:jc w:val="both"/>
        <w:rPr>
          <w:rFonts w:ascii="Arial" w:hAnsi="Arial" w:cs="Arial"/>
          <w:color w:val="000000"/>
          <w:sz w:val="20"/>
          <w:szCs w:val="20"/>
        </w:rPr>
      </w:pPr>
      <w:r w:rsidRPr="007A2CFD">
        <w:rPr>
          <w:rFonts w:ascii="Arial" w:hAnsi="Arial" w:cs="Arial"/>
          <w:color w:val="000000"/>
          <w:sz w:val="20"/>
          <w:szCs w:val="20"/>
        </w:rPr>
        <w:t>1.</w:t>
      </w:r>
      <w:r w:rsidRPr="007A2CFD">
        <w:rPr>
          <w:rFonts w:ascii="Arial" w:hAnsi="Arial" w:cs="Arial"/>
          <w:color w:val="000000"/>
          <w:sz w:val="20"/>
          <w:szCs w:val="20"/>
        </w:rPr>
        <w:tab/>
        <w:t>Izpolnjen obrazec 1 »Podatki o ponudniku«.</w:t>
      </w:r>
    </w:p>
    <w:p w14:paraId="15E8BDB2" w14:textId="77777777" w:rsidR="00A05CF8" w:rsidRPr="007A2CFD" w:rsidRDefault="00A05CF8" w:rsidP="00A05CF8">
      <w:pPr>
        <w:spacing w:after="160" w:line="252" w:lineRule="auto"/>
        <w:contextualSpacing/>
        <w:jc w:val="both"/>
        <w:rPr>
          <w:rFonts w:ascii="Arial" w:hAnsi="Arial" w:cs="Arial"/>
          <w:color w:val="000000"/>
          <w:sz w:val="20"/>
          <w:szCs w:val="20"/>
        </w:rPr>
      </w:pPr>
      <w:r w:rsidRPr="007A2CFD">
        <w:rPr>
          <w:rFonts w:ascii="Arial" w:hAnsi="Arial" w:cs="Arial"/>
          <w:color w:val="000000"/>
          <w:sz w:val="20"/>
          <w:szCs w:val="20"/>
        </w:rPr>
        <w:t>2.</w:t>
      </w:r>
      <w:r w:rsidRPr="007A2CFD">
        <w:rPr>
          <w:rFonts w:ascii="Arial" w:hAnsi="Arial" w:cs="Arial"/>
          <w:color w:val="000000"/>
          <w:sz w:val="20"/>
          <w:szCs w:val="20"/>
        </w:rPr>
        <w:tab/>
        <w:t>Izpolnjen obrazec 2 »Ponudbeni predračun«.</w:t>
      </w:r>
    </w:p>
    <w:p w14:paraId="18C95A82" w14:textId="6134E8A1" w:rsidR="00A05CF8" w:rsidRPr="0038258F" w:rsidRDefault="00A05CF8" w:rsidP="00A05CF8">
      <w:pPr>
        <w:spacing w:after="160" w:line="252" w:lineRule="auto"/>
        <w:contextualSpacing/>
        <w:jc w:val="both"/>
        <w:rPr>
          <w:rFonts w:ascii="Arial" w:hAnsi="Arial" w:cs="Arial"/>
          <w:sz w:val="20"/>
          <w:szCs w:val="20"/>
        </w:rPr>
      </w:pPr>
      <w:r w:rsidRPr="0038258F">
        <w:rPr>
          <w:rFonts w:ascii="Arial" w:hAnsi="Arial" w:cs="Arial"/>
          <w:sz w:val="20"/>
          <w:szCs w:val="20"/>
        </w:rPr>
        <w:t>5.</w:t>
      </w:r>
      <w:r w:rsidRPr="0038258F">
        <w:rPr>
          <w:rFonts w:ascii="Arial" w:hAnsi="Arial" w:cs="Arial"/>
          <w:sz w:val="20"/>
          <w:szCs w:val="20"/>
        </w:rPr>
        <w:tab/>
        <w:t>Izpolnjen obrazec »ESPD« (za vse gospodarske subjekte v ponudbi).</w:t>
      </w:r>
    </w:p>
    <w:p w14:paraId="7FA1DAA1" w14:textId="74B5AE04" w:rsidR="00A05CF8" w:rsidRPr="0038258F" w:rsidRDefault="00D77350" w:rsidP="002F3C1C">
      <w:pPr>
        <w:spacing w:after="160" w:line="252" w:lineRule="auto"/>
        <w:ind w:left="705" w:hanging="705"/>
        <w:contextualSpacing/>
        <w:jc w:val="both"/>
        <w:rPr>
          <w:rFonts w:ascii="Arial" w:hAnsi="Arial" w:cs="Arial"/>
          <w:sz w:val="20"/>
          <w:szCs w:val="20"/>
        </w:rPr>
      </w:pPr>
      <w:r w:rsidRPr="0038258F">
        <w:rPr>
          <w:rFonts w:ascii="Arial" w:hAnsi="Arial" w:cs="Arial"/>
          <w:sz w:val="20"/>
          <w:szCs w:val="20"/>
        </w:rPr>
        <w:t>6</w:t>
      </w:r>
      <w:r w:rsidR="00A05CF8" w:rsidRPr="0038258F">
        <w:rPr>
          <w:rFonts w:ascii="Arial" w:hAnsi="Arial" w:cs="Arial"/>
          <w:sz w:val="20"/>
          <w:szCs w:val="20"/>
        </w:rPr>
        <w:t>.</w:t>
      </w:r>
      <w:r w:rsidR="00A05CF8" w:rsidRPr="0038258F">
        <w:rPr>
          <w:rFonts w:ascii="Arial" w:hAnsi="Arial" w:cs="Arial"/>
          <w:sz w:val="20"/>
          <w:szCs w:val="20"/>
        </w:rPr>
        <w:tab/>
        <w:t>Potrjen obrazec</w:t>
      </w:r>
      <w:r w:rsidR="008D6832">
        <w:rPr>
          <w:rFonts w:ascii="Arial" w:hAnsi="Arial" w:cs="Arial"/>
          <w:sz w:val="20"/>
          <w:szCs w:val="20"/>
        </w:rPr>
        <w:t xml:space="preserve"> 3</w:t>
      </w:r>
      <w:r w:rsidR="00A05CF8" w:rsidRPr="0038258F">
        <w:rPr>
          <w:rFonts w:ascii="Arial" w:hAnsi="Arial" w:cs="Arial"/>
          <w:sz w:val="20"/>
          <w:szCs w:val="20"/>
        </w:rPr>
        <w:t xml:space="preserve"> »</w:t>
      </w:r>
      <w:r w:rsidR="00A847A5">
        <w:rPr>
          <w:rFonts w:ascii="Arial" w:hAnsi="Arial" w:cs="Arial"/>
          <w:sz w:val="20"/>
          <w:szCs w:val="20"/>
        </w:rPr>
        <w:t>V</w:t>
      </w:r>
      <w:r w:rsidR="00065672" w:rsidRPr="0038258F">
        <w:rPr>
          <w:rFonts w:ascii="Arial" w:hAnsi="Arial" w:cs="Arial"/>
          <w:sz w:val="20"/>
          <w:szCs w:val="20"/>
        </w:rPr>
        <w:t>zorec pogodbe«.</w:t>
      </w:r>
    </w:p>
    <w:p w14:paraId="7F4D5589" w14:textId="78E1C7A3" w:rsidR="00A05CF8" w:rsidRPr="0038258F" w:rsidRDefault="00D77350" w:rsidP="00A05CF8">
      <w:pPr>
        <w:spacing w:after="160" w:line="252" w:lineRule="auto"/>
        <w:contextualSpacing/>
        <w:jc w:val="both"/>
        <w:rPr>
          <w:rFonts w:ascii="Arial" w:hAnsi="Arial" w:cs="Arial"/>
          <w:sz w:val="20"/>
          <w:szCs w:val="20"/>
        </w:rPr>
      </w:pPr>
      <w:r w:rsidRPr="0038258F">
        <w:rPr>
          <w:rFonts w:ascii="Arial" w:hAnsi="Arial" w:cs="Arial"/>
          <w:sz w:val="20"/>
          <w:szCs w:val="20"/>
        </w:rPr>
        <w:t>7</w:t>
      </w:r>
      <w:r w:rsidR="00A05CF8" w:rsidRPr="0038258F">
        <w:rPr>
          <w:rFonts w:ascii="Arial" w:hAnsi="Arial" w:cs="Arial"/>
          <w:sz w:val="20"/>
          <w:szCs w:val="20"/>
        </w:rPr>
        <w:t>.</w:t>
      </w:r>
      <w:r w:rsidR="00A05CF8" w:rsidRPr="0038258F">
        <w:rPr>
          <w:rFonts w:ascii="Arial" w:hAnsi="Arial" w:cs="Arial"/>
          <w:sz w:val="20"/>
          <w:szCs w:val="20"/>
        </w:rPr>
        <w:tab/>
        <w:t xml:space="preserve">Zavarovanje za resnost ponudbe. </w:t>
      </w:r>
    </w:p>
    <w:p w14:paraId="54D75D22" w14:textId="1D47C362" w:rsidR="00A05CF8" w:rsidRDefault="00D77350" w:rsidP="00A05CF8">
      <w:pPr>
        <w:spacing w:after="160" w:line="252" w:lineRule="auto"/>
        <w:contextualSpacing/>
        <w:jc w:val="both"/>
        <w:rPr>
          <w:rFonts w:ascii="Arial" w:hAnsi="Arial" w:cs="Arial"/>
          <w:color w:val="000000"/>
          <w:sz w:val="20"/>
          <w:szCs w:val="20"/>
        </w:rPr>
      </w:pPr>
      <w:r w:rsidRPr="007A2CFD">
        <w:rPr>
          <w:rFonts w:ascii="Arial" w:hAnsi="Arial" w:cs="Arial"/>
          <w:color w:val="000000"/>
          <w:sz w:val="20"/>
          <w:szCs w:val="20"/>
        </w:rPr>
        <w:t>8</w:t>
      </w:r>
      <w:r w:rsidR="00A05CF8" w:rsidRPr="007A2CFD">
        <w:rPr>
          <w:rFonts w:ascii="Arial" w:hAnsi="Arial" w:cs="Arial"/>
          <w:color w:val="000000"/>
          <w:sz w:val="20"/>
          <w:szCs w:val="20"/>
        </w:rPr>
        <w:t>.</w:t>
      </w:r>
      <w:r w:rsidR="00A05CF8" w:rsidRPr="007A2CFD">
        <w:rPr>
          <w:rFonts w:ascii="Arial" w:hAnsi="Arial" w:cs="Arial"/>
          <w:color w:val="000000"/>
          <w:sz w:val="20"/>
          <w:szCs w:val="20"/>
        </w:rPr>
        <w:tab/>
        <w:t xml:space="preserve">Potrjen obrazec </w:t>
      </w:r>
      <w:r w:rsidR="008D6832">
        <w:rPr>
          <w:rFonts w:ascii="Arial" w:hAnsi="Arial" w:cs="Arial"/>
          <w:color w:val="000000"/>
          <w:sz w:val="20"/>
          <w:szCs w:val="20"/>
        </w:rPr>
        <w:t>5</w:t>
      </w:r>
      <w:r w:rsidR="00A05CF8" w:rsidRPr="007A2CFD">
        <w:rPr>
          <w:rFonts w:ascii="Arial" w:hAnsi="Arial" w:cs="Arial"/>
          <w:color w:val="000000"/>
          <w:sz w:val="20"/>
          <w:szCs w:val="20"/>
        </w:rPr>
        <w:t xml:space="preserve"> »Zavarovanje za dobro izvedbo pogodbenih obveznosti«.</w:t>
      </w:r>
    </w:p>
    <w:p w14:paraId="5D47D443" w14:textId="7AE138FA" w:rsidR="008D6832" w:rsidRPr="007A2CFD" w:rsidRDefault="008D6832" w:rsidP="00A05CF8">
      <w:pPr>
        <w:spacing w:after="160" w:line="252" w:lineRule="auto"/>
        <w:contextualSpacing/>
        <w:jc w:val="both"/>
        <w:rPr>
          <w:rFonts w:ascii="Arial" w:hAnsi="Arial" w:cs="Arial"/>
          <w:color w:val="000000"/>
          <w:sz w:val="20"/>
          <w:szCs w:val="20"/>
        </w:rPr>
      </w:pPr>
      <w:r>
        <w:rPr>
          <w:rFonts w:ascii="Arial" w:hAnsi="Arial" w:cs="Arial"/>
          <w:color w:val="000000"/>
          <w:sz w:val="20"/>
          <w:szCs w:val="20"/>
        </w:rPr>
        <w:t>9.</w:t>
      </w:r>
      <w:r>
        <w:rPr>
          <w:rFonts w:ascii="Arial" w:hAnsi="Arial" w:cs="Arial"/>
          <w:color w:val="000000"/>
          <w:sz w:val="20"/>
          <w:szCs w:val="20"/>
        </w:rPr>
        <w:tab/>
        <w:t>Potrjen obrazec 6 »</w:t>
      </w:r>
      <w:r w:rsidRPr="008D6832">
        <w:rPr>
          <w:rFonts w:ascii="Arial" w:hAnsi="Arial" w:cs="Arial"/>
          <w:color w:val="000000"/>
          <w:sz w:val="20"/>
          <w:szCs w:val="20"/>
        </w:rPr>
        <w:t>Zavarovanje za odpravo napak v garancijskem roku</w:t>
      </w:r>
      <w:r>
        <w:rPr>
          <w:rFonts w:ascii="Arial" w:hAnsi="Arial" w:cs="Arial"/>
          <w:color w:val="000000"/>
          <w:sz w:val="20"/>
          <w:szCs w:val="20"/>
        </w:rPr>
        <w:t>«.</w:t>
      </w:r>
    </w:p>
    <w:p w14:paraId="1ACA5287" w14:textId="01991DC2" w:rsidR="00A05CF8" w:rsidRPr="007A2CFD" w:rsidRDefault="00A847A5" w:rsidP="00A05CF8">
      <w:pPr>
        <w:spacing w:after="160" w:line="252" w:lineRule="auto"/>
        <w:contextualSpacing/>
        <w:jc w:val="both"/>
        <w:rPr>
          <w:rFonts w:ascii="Arial" w:hAnsi="Arial" w:cs="Arial"/>
          <w:color w:val="000000"/>
          <w:sz w:val="20"/>
          <w:szCs w:val="20"/>
        </w:rPr>
      </w:pPr>
      <w:r>
        <w:rPr>
          <w:rFonts w:ascii="Arial" w:hAnsi="Arial" w:cs="Arial"/>
          <w:color w:val="000000"/>
          <w:sz w:val="20"/>
          <w:szCs w:val="20"/>
        </w:rPr>
        <w:t>9</w:t>
      </w:r>
      <w:r w:rsidR="00A05CF8" w:rsidRPr="007A2CFD">
        <w:rPr>
          <w:rFonts w:ascii="Arial" w:hAnsi="Arial" w:cs="Arial"/>
          <w:color w:val="000000"/>
          <w:sz w:val="20"/>
          <w:szCs w:val="20"/>
        </w:rPr>
        <w:t>.</w:t>
      </w:r>
      <w:r w:rsidR="00A05CF8" w:rsidRPr="007A2CFD">
        <w:rPr>
          <w:rFonts w:ascii="Arial" w:hAnsi="Arial" w:cs="Arial"/>
          <w:color w:val="000000"/>
          <w:sz w:val="20"/>
          <w:szCs w:val="20"/>
        </w:rPr>
        <w:tab/>
        <w:t xml:space="preserve">Izpolnjeni obrazec </w:t>
      </w:r>
      <w:r w:rsidR="008D6832">
        <w:rPr>
          <w:rFonts w:ascii="Arial" w:hAnsi="Arial" w:cs="Arial"/>
          <w:color w:val="000000"/>
          <w:sz w:val="20"/>
          <w:szCs w:val="20"/>
        </w:rPr>
        <w:t>7</w:t>
      </w:r>
      <w:r w:rsidR="00A05CF8" w:rsidRPr="007A2CFD">
        <w:rPr>
          <w:rFonts w:ascii="Arial" w:hAnsi="Arial" w:cs="Arial"/>
          <w:color w:val="000000"/>
          <w:sz w:val="20"/>
          <w:szCs w:val="20"/>
        </w:rPr>
        <w:t xml:space="preserve"> »Izjava ponudnika, da ne nastopa s podizvajalcem«.</w:t>
      </w:r>
    </w:p>
    <w:p w14:paraId="5ECCBA51" w14:textId="1AD25D1A" w:rsidR="00A05CF8" w:rsidRPr="007A2CFD" w:rsidRDefault="00D77350" w:rsidP="00A05CF8">
      <w:pPr>
        <w:spacing w:after="160" w:line="252" w:lineRule="auto"/>
        <w:contextualSpacing/>
        <w:jc w:val="both"/>
        <w:rPr>
          <w:rFonts w:ascii="Arial" w:hAnsi="Arial" w:cs="Arial"/>
          <w:color w:val="000000"/>
          <w:sz w:val="20"/>
          <w:szCs w:val="20"/>
        </w:rPr>
      </w:pPr>
      <w:r w:rsidRPr="007A2CFD">
        <w:rPr>
          <w:rFonts w:ascii="Arial" w:hAnsi="Arial" w:cs="Arial"/>
          <w:color w:val="000000"/>
          <w:sz w:val="20"/>
          <w:szCs w:val="20"/>
        </w:rPr>
        <w:t>1</w:t>
      </w:r>
      <w:r w:rsidR="00A847A5">
        <w:rPr>
          <w:rFonts w:ascii="Arial" w:hAnsi="Arial" w:cs="Arial"/>
          <w:color w:val="000000"/>
          <w:sz w:val="20"/>
          <w:szCs w:val="20"/>
        </w:rPr>
        <w:t>0</w:t>
      </w:r>
      <w:r w:rsidR="00A05CF8" w:rsidRPr="007A2CFD">
        <w:rPr>
          <w:rFonts w:ascii="Arial" w:hAnsi="Arial" w:cs="Arial"/>
          <w:color w:val="000000"/>
          <w:sz w:val="20"/>
          <w:szCs w:val="20"/>
        </w:rPr>
        <w:t>.</w:t>
      </w:r>
      <w:r w:rsidR="00A05CF8" w:rsidRPr="007A2CFD">
        <w:rPr>
          <w:rFonts w:ascii="Arial" w:hAnsi="Arial" w:cs="Arial"/>
          <w:color w:val="000000"/>
          <w:sz w:val="20"/>
          <w:szCs w:val="20"/>
        </w:rPr>
        <w:tab/>
        <w:t xml:space="preserve">Izpolnjen obrazec </w:t>
      </w:r>
      <w:r w:rsidR="008D6832">
        <w:rPr>
          <w:rFonts w:ascii="Arial" w:hAnsi="Arial" w:cs="Arial"/>
          <w:color w:val="000000"/>
          <w:sz w:val="20"/>
          <w:szCs w:val="20"/>
        </w:rPr>
        <w:t>8</w:t>
      </w:r>
      <w:r w:rsidR="00A05CF8" w:rsidRPr="007A2CFD">
        <w:rPr>
          <w:rFonts w:ascii="Arial" w:hAnsi="Arial" w:cs="Arial"/>
          <w:color w:val="000000"/>
          <w:sz w:val="20"/>
          <w:szCs w:val="20"/>
        </w:rPr>
        <w:t xml:space="preserve"> »Podatki o podizvajalcu« (v primeru, da ponudnik nastopa s podizvajalci).</w:t>
      </w:r>
    </w:p>
    <w:p w14:paraId="6F1494E2" w14:textId="49761885" w:rsidR="00A05CF8" w:rsidRPr="007A2CFD" w:rsidRDefault="00D77350" w:rsidP="00A05CF8">
      <w:pPr>
        <w:spacing w:after="160" w:line="252" w:lineRule="auto"/>
        <w:contextualSpacing/>
        <w:jc w:val="both"/>
        <w:rPr>
          <w:rFonts w:ascii="Arial" w:hAnsi="Arial" w:cs="Arial"/>
          <w:color w:val="000000"/>
          <w:sz w:val="20"/>
          <w:szCs w:val="20"/>
        </w:rPr>
      </w:pPr>
      <w:r w:rsidRPr="007A2CFD">
        <w:rPr>
          <w:rFonts w:ascii="Arial" w:hAnsi="Arial" w:cs="Arial"/>
          <w:color w:val="000000"/>
          <w:sz w:val="20"/>
          <w:szCs w:val="20"/>
        </w:rPr>
        <w:t>1</w:t>
      </w:r>
      <w:r w:rsidR="00A847A5">
        <w:rPr>
          <w:rFonts w:ascii="Arial" w:hAnsi="Arial" w:cs="Arial"/>
          <w:color w:val="000000"/>
          <w:sz w:val="20"/>
          <w:szCs w:val="20"/>
        </w:rPr>
        <w:t>1</w:t>
      </w:r>
      <w:r w:rsidR="00A05CF8" w:rsidRPr="007A2CFD">
        <w:rPr>
          <w:rFonts w:ascii="Arial" w:hAnsi="Arial" w:cs="Arial"/>
          <w:color w:val="000000"/>
          <w:sz w:val="20"/>
          <w:szCs w:val="20"/>
        </w:rPr>
        <w:t>.</w:t>
      </w:r>
      <w:r w:rsidR="00A05CF8" w:rsidRPr="007A2CFD">
        <w:rPr>
          <w:rFonts w:ascii="Arial" w:hAnsi="Arial" w:cs="Arial"/>
          <w:color w:val="000000"/>
          <w:sz w:val="20"/>
          <w:szCs w:val="20"/>
        </w:rPr>
        <w:tab/>
        <w:t xml:space="preserve">Izpolnjen obrazec </w:t>
      </w:r>
      <w:r w:rsidR="008D6832">
        <w:rPr>
          <w:rFonts w:ascii="Arial" w:hAnsi="Arial" w:cs="Arial"/>
          <w:color w:val="000000"/>
          <w:sz w:val="20"/>
          <w:szCs w:val="20"/>
        </w:rPr>
        <w:t>9</w:t>
      </w:r>
      <w:r w:rsidR="00A05CF8" w:rsidRPr="007A2CFD">
        <w:rPr>
          <w:rFonts w:ascii="Arial" w:hAnsi="Arial" w:cs="Arial"/>
          <w:color w:val="000000"/>
          <w:sz w:val="20"/>
          <w:szCs w:val="20"/>
        </w:rPr>
        <w:t xml:space="preserve"> »Soglasje podizvajalca« (v primeru, da ponudnik nastopa s podizvajalci).</w:t>
      </w:r>
    </w:p>
    <w:p w14:paraId="03A08BAE" w14:textId="5A1EECFD" w:rsidR="00A05CF8" w:rsidRPr="007A2CFD" w:rsidRDefault="00D77350" w:rsidP="00A05CF8">
      <w:pPr>
        <w:spacing w:after="160" w:line="252" w:lineRule="auto"/>
        <w:contextualSpacing/>
        <w:jc w:val="both"/>
        <w:rPr>
          <w:rFonts w:ascii="Arial" w:hAnsi="Arial" w:cs="Arial"/>
          <w:color w:val="000000"/>
          <w:sz w:val="20"/>
          <w:szCs w:val="20"/>
        </w:rPr>
      </w:pPr>
      <w:r w:rsidRPr="007A2CFD">
        <w:rPr>
          <w:rFonts w:ascii="Arial" w:hAnsi="Arial" w:cs="Arial"/>
          <w:color w:val="000000"/>
          <w:sz w:val="20"/>
          <w:szCs w:val="20"/>
        </w:rPr>
        <w:t>1</w:t>
      </w:r>
      <w:r w:rsidR="00A847A5">
        <w:rPr>
          <w:rFonts w:ascii="Arial" w:hAnsi="Arial" w:cs="Arial"/>
          <w:color w:val="000000"/>
          <w:sz w:val="20"/>
          <w:szCs w:val="20"/>
        </w:rPr>
        <w:t>2</w:t>
      </w:r>
      <w:r w:rsidR="00A05CF8" w:rsidRPr="007A2CFD">
        <w:rPr>
          <w:rFonts w:ascii="Arial" w:hAnsi="Arial" w:cs="Arial"/>
          <w:color w:val="000000"/>
          <w:sz w:val="20"/>
          <w:szCs w:val="20"/>
        </w:rPr>
        <w:t>.</w:t>
      </w:r>
      <w:r w:rsidR="00A05CF8" w:rsidRPr="007A2CFD">
        <w:rPr>
          <w:rFonts w:ascii="Arial" w:hAnsi="Arial" w:cs="Arial"/>
          <w:color w:val="000000"/>
          <w:sz w:val="20"/>
          <w:szCs w:val="20"/>
        </w:rPr>
        <w:tab/>
        <w:t xml:space="preserve">Izpolnjen obrazec </w:t>
      </w:r>
      <w:r w:rsidR="008D6832">
        <w:rPr>
          <w:rFonts w:ascii="Arial" w:hAnsi="Arial" w:cs="Arial"/>
          <w:color w:val="000000"/>
          <w:sz w:val="20"/>
          <w:szCs w:val="20"/>
        </w:rPr>
        <w:t>10</w:t>
      </w:r>
      <w:r w:rsidR="00A05CF8" w:rsidRPr="007A2CFD">
        <w:rPr>
          <w:rFonts w:ascii="Arial" w:hAnsi="Arial" w:cs="Arial"/>
          <w:color w:val="000000"/>
          <w:sz w:val="20"/>
          <w:szCs w:val="20"/>
        </w:rPr>
        <w:t xml:space="preserve"> »Seznam podizvajalcev« (v primeru, da ponudnik nastopa s podizvajalci).</w:t>
      </w:r>
    </w:p>
    <w:p w14:paraId="411B4324" w14:textId="321DC2C2" w:rsidR="00A05CF8" w:rsidRPr="007A2CFD" w:rsidRDefault="00D77350" w:rsidP="00A05CF8">
      <w:pPr>
        <w:spacing w:after="160" w:line="252" w:lineRule="auto"/>
        <w:contextualSpacing/>
        <w:jc w:val="both"/>
        <w:rPr>
          <w:rFonts w:ascii="Arial" w:hAnsi="Arial" w:cs="Arial"/>
          <w:color w:val="000000"/>
          <w:sz w:val="20"/>
          <w:szCs w:val="20"/>
        </w:rPr>
      </w:pPr>
      <w:r w:rsidRPr="007A2CFD">
        <w:rPr>
          <w:rFonts w:ascii="Arial" w:hAnsi="Arial" w:cs="Arial"/>
          <w:color w:val="000000"/>
          <w:sz w:val="20"/>
          <w:szCs w:val="20"/>
        </w:rPr>
        <w:t>1</w:t>
      </w:r>
      <w:r w:rsidR="00A847A5">
        <w:rPr>
          <w:rFonts w:ascii="Arial" w:hAnsi="Arial" w:cs="Arial"/>
          <w:color w:val="000000"/>
          <w:sz w:val="20"/>
          <w:szCs w:val="20"/>
        </w:rPr>
        <w:t>3</w:t>
      </w:r>
      <w:r w:rsidR="00A05CF8" w:rsidRPr="007A2CFD">
        <w:rPr>
          <w:rFonts w:ascii="Arial" w:hAnsi="Arial" w:cs="Arial"/>
          <w:color w:val="000000"/>
          <w:sz w:val="20"/>
          <w:szCs w:val="20"/>
        </w:rPr>
        <w:t>.</w:t>
      </w:r>
      <w:r w:rsidR="00A05CF8" w:rsidRPr="007A2CFD">
        <w:rPr>
          <w:rFonts w:ascii="Arial" w:hAnsi="Arial" w:cs="Arial"/>
          <w:color w:val="000000"/>
          <w:sz w:val="20"/>
          <w:szCs w:val="20"/>
        </w:rPr>
        <w:tab/>
        <w:t xml:space="preserve">Izpolnjen obrazec </w:t>
      </w:r>
      <w:r w:rsidRPr="007A2CFD">
        <w:rPr>
          <w:rFonts w:ascii="Arial" w:hAnsi="Arial" w:cs="Arial"/>
          <w:color w:val="000000"/>
          <w:sz w:val="20"/>
          <w:szCs w:val="20"/>
        </w:rPr>
        <w:t>1</w:t>
      </w:r>
      <w:r w:rsidR="008D6832">
        <w:rPr>
          <w:rFonts w:ascii="Arial" w:hAnsi="Arial" w:cs="Arial"/>
          <w:color w:val="000000"/>
          <w:sz w:val="20"/>
          <w:szCs w:val="20"/>
        </w:rPr>
        <w:t>1</w:t>
      </w:r>
      <w:r w:rsidR="00A05CF8" w:rsidRPr="007A2CFD">
        <w:rPr>
          <w:rFonts w:ascii="Arial" w:hAnsi="Arial" w:cs="Arial"/>
          <w:color w:val="000000"/>
          <w:sz w:val="20"/>
          <w:szCs w:val="20"/>
        </w:rPr>
        <w:t xml:space="preserve"> »Reference ponudnika« s prilogami.</w:t>
      </w:r>
    </w:p>
    <w:p w14:paraId="4DEB8702" w14:textId="3E1BEF54" w:rsidR="00A05CF8" w:rsidRPr="005F183F" w:rsidRDefault="00D77350" w:rsidP="00A05CF8">
      <w:pPr>
        <w:spacing w:after="160" w:line="252" w:lineRule="auto"/>
        <w:contextualSpacing/>
        <w:jc w:val="both"/>
        <w:rPr>
          <w:rFonts w:ascii="Arial" w:hAnsi="Arial" w:cs="Arial"/>
          <w:color w:val="000000"/>
          <w:sz w:val="20"/>
          <w:szCs w:val="20"/>
        </w:rPr>
      </w:pPr>
      <w:r w:rsidRPr="007A2CFD">
        <w:rPr>
          <w:rFonts w:ascii="Arial" w:hAnsi="Arial" w:cs="Arial"/>
          <w:color w:val="000000"/>
          <w:sz w:val="20"/>
          <w:szCs w:val="20"/>
        </w:rPr>
        <w:t>1</w:t>
      </w:r>
      <w:r w:rsidR="00A847A5">
        <w:rPr>
          <w:rFonts w:ascii="Arial" w:hAnsi="Arial" w:cs="Arial"/>
          <w:color w:val="000000"/>
          <w:sz w:val="20"/>
          <w:szCs w:val="20"/>
        </w:rPr>
        <w:t>4</w:t>
      </w:r>
      <w:r w:rsidR="00A05CF8" w:rsidRPr="007A2CFD">
        <w:rPr>
          <w:rFonts w:ascii="Arial" w:hAnsi="Arial" w:cs="Arial"/>
          <w:color w:val="000000"/>
          <w:sz w:val="20"/>
          <w:szCs w:val="20"/>
        </w:rPr>
        <w:t>.</w:t>
      </w:r>
      <w:r w:rsidR="00A05CF8" w:rsidRPr="007A2CFD">
        <w:rPr>
          <w:rFonts w:ascii="Arial" w:hAnsi="Arial" w:cs="Arial"/>
          <w:color w:val="000000"/>
          <w:sz w:val="20"/>
          <w:szCs w:val="20"/>
        </w:rPr>
        <w:tab/>
        <w:t xml:space="preserve">Potrjen obrazec </w:t>
      </w:r>
      <w:r w:rsidRPr="007A2CFD">
        <w:rPr>
          <w:rFonts w:ascii="Arial" w:hAnsi="Arial" w:cs="Arial"/>
          <w:color w:val="000000"/>
          <w:sz w:val="20"/>
          <w:szCs w:val="20"/>
        </w:rPr>
        <w:t>1</w:t>
      </w:r>
      <w:r w:rsidR="008D6832">
        <w:rPr>
          <w:rFonts w:ascii="Arial" w:hAnsi="Arial" w:cs="Arial"/>
          <w:color w:val="000000"/>
          <w:sz w:val="20"/>
          <w:szCs w:val="20"/>
        </w:rPr>
        <w:t>2</w:t>
      </w:r>
      <w:r w:rsidR="00A05CF8" w:rsidRPr="007A2CFD">
        <w:rPr>
          <w:rFonts w:ascii="Arial" w:hAnsi="Arial" w:cs="Arial"/>
          <w:color w:val="000000"/>
          <w:sz w:val="20"/>
          <w:szCs w:val="20"/>
        </w:rPr>
        <w:t xml:space="preserve"> »Tehnične zahteve«</w:t>
      </w:r>
      <w:r w:rsidR="00A05CF8" w:rsidRPr="005F183F">
        <w:rPr>
          <w:rFonts w:ascii="Arial" w:hAnsi="Arial" w:cs="Arial"/>
          <w:color w:val="000000"/>
          <w:sz w:val="20"/>
          <w:szCs w:val="20"/>
        </w:rPr>
        <w:t xml:space="preserve"> </w:t>
      </w:r>
    </w:p>
    <w:p w14:paraId="6946E782" w14:textId="77777777" w:rsidR="00523B6C" w:rsidRPr="005F183F" w:rsidRDefault="00523B6C" w:rsidP="00523B6C">
      <w:pPr>
        <w:spacing w:after="160" w:line="252" w:lineRule="auto"/>
        <w:contextualSpacing/>
        <w:jc w:val="both"/>
        <w:rPr>
          <w:rFonts w:ascii="Arial" w:hAnsi="Arial" w:cs="Arial"/>
          <w:color w:val="000000"/>
          <w:sz w:val="20"/>
          <w:szCs w:val="20"/>
        </w:rPr>
      </w:pPr>
    </w:p>
    <w:p w14:paraId="762AC0B0" w14:textId="1AB28F41" w:rsidR="00523B6C" w:rsidRPr="005F183F" w:rsidRDefault="00523B6C" w:rsidP="00523B6C">
      <w:pPr>
        <w:spacing w:line="252" w:lineRule="auto"/>
        <w:jc w:val="both"/>
        <w:rPr>
          <w:rFonts w:ascii="Arial" w:hAnsi="Arial" w:cs="Arial"/>
          <w:sz w:val="20"/>
          <w:szCs w:val="20"/>
        </w:rPr>
      </w:pPr>
      <w:r w:rsidRPr="005F183F">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odgovarja za vso škodo, ki mu je nastala.</w:t>
      </w:r>
    </w:p>
    <w:p w14:paraId="4F2E6822" w14:textId="77777777" w:rsidR="00C17404" w:rsidRPr="005F183F" w:rsidRDefault="00C17404" w:rsidP="00523B6C">
      <w:pPr>
        <w:spacing w:line="252" w:lineRule="auto"/>
        <w:jc w:val="both"/>
        <w:rPr>
          <w:rFonts w:ascii="Arial" w:hAnsi="Arial" w:cs="Arial"/>
          <w:sz w:val="20"/>
          <w:szCs w:val="20"/>
        </w:rPr>
      </w:pPr>
    </w:p>
    <w:p w14:paraId="0703DEA7" w14:textId="77777777" w:rsidR="00AF6BA4" w:rsidRPr="005F183F" w:rsidRDefault="00AF6BA4" w:rsidP="00AF6BA4">
      <w:pPr>
        <w:jc w:val="both"/>
        <w:rPr>
          <w:rFonts w:ascii="Arial" w:hAnsi="Arial" w:cs="Arial"/>
          <w:sz w:val="20"/>
          <w:szCs w:val="20"/>
        </w:rPr>
      </w:pPr>
      <w:r w:rsidRPr="005F183F">
        <w:rPr>
          <w:rFonts w:ascii="Arial" w:hAnsi="Arial" w:cs="Arial"/>
          <w:sz w:val="20"/>
          <w:szCs w:val="20"/>
        </w:rPr>
        <w:t>Na poziv naročnika bo moral izbrani ponudnik v postopku javnega naročanja ali pri izvajanju javnega naročila, v roku osmih dni od prejema poziva, posredovati podatke o:</w:t>
      </w:r>
    </w:p>
    <w:p w14:paraId="3A815056" w14:textId="77777777" w:rsidR="00AF6BA4" w:rsidRPr="005F183F" w:rsidRDefault="00AF6BA4" w:rsidP="0012086A">
      <w:pPr>
        <w:pStyle w:val="Odstavekseznama"/>
        <w:numPr>
          <w:ilvl w:val="0"/>
          <w:numId w:val="9"/>
        </w:numPr>
        <w:spacing w:line="260" w:lineRule="atLeast"/>
        <w:contextualSpacing/>
        <w:jc w:val="both"/>
        <w:rPr>
          <w:rFonts w:ascii="Arial" w:hAnsi="Arial" w:cs="Arial"/>
          <w:sz w:val="20"/>
        </w:rPr>
      </w:pPr>
      <w:r w:rsidRPr="005F183F">
        <w:rPr>
          <w:rFonts w:ascii="Arial" w:hAnsi="Arial" w:cs="Arial"/>
          <w:sz w:val="20"/>
        </w:rPr>
        <w:t xml:space="preserve">svojih ustanoviteljih, družbenikih, vključno s tihimi družbeniki, delničarjih, </w:t>
      </w:r>
      <w:proofErr w:type="spellStart"/>
      <w:r w:rsidRPr="005F183F">
        <w:rPr>
          <w:rFonts w:ascii="Arial" w:hAnsi="Arial" w:cs="Arial"/>
          <w:sz w:val="20"/>
        </w:rPr>
        <w:t>komanditistih</w:t>
      </w:r>
      <w:proofErr w:type="spellEnd"/>
      <w:r w:rsidRPr="005F183F">
        <w:rPr>
          <w:rFonts w:ascii="Arial" w:hAnsi="Arial" w:cs="Arial"/>
          <w:sz w:val="20"/>
        </w:rPr>
        <w:t xml:space="preserve"> ali drugih lastnikih in podatke o lastniških deležih navedenih oseb,</w:t>
      </w:r>
    </w:p>
    <w:p w14:paraId="0DF3B868" w14:textId="77777777" w:rsidR="00AF6BA4" w:rsidRPr="005F183F" w:rsidRDefault="00AF6BA4" w:rsidP="0012086A">
      <w:pPr>
        <w:pStyle w:val="Odstavekseznama"/>
        <w:numPr>
          <w:ilvl w:val="0"/>
          <w:numId w:val="9"/>
        </w:numPr>
        <w:spacing w:line="260" w:lineRule="atLeast"/>
        <w:contextualSpacing/>
        <w:jc w:val="both"/>
        <w:rPr>
          <w:rFonts w:ascii="Arial" w:hAnsi="Arial" w:cs="Arial"/>
          <w:sz w:val="20"/>
        </w:rPr>
      </w:pPr>
      <w:r w:rsidRPr="005F183F">
        <w:rPr>
          <w:rFonts w:ascii="Arial" w:hAnsi="Arial" w:cs="Arial"/>
          <w:sz w:val="20"/>
        </w:rPr>
        <w:t>gospodarskih subjektih, za katere se glede na določbe zakona, ki ureja gospodarske družbe, šteje, da so z njim povezane družbe.</w:t>
      </w:r>
    </w:p>
    <w:p w14:paraId="59F613FE" w14:textId="2074FC65" w:rsidR="00AF6BA4" w:rsidRDefault="00AF6BA4" w:rsidP="00AF6BA4">
      <w:pPr>
        <w:jc w:val="both"/>
        <w:rPr>
          <w:rFonts w:ascii="Arial" w:hAnsi="Arial" w:cs="Arial"/>
          <w:sz w:val="20"/>
          <w:szCs w:val="20"/>
        </w:rPr>
      </w:pPr>
    </w:p>
    <w:p w14:paraId="1B99FE01" w14:textId="77777777" w:rsidR="00AF6BA4" w:rsidRPr="005F183F" w:rsidRDefault="00AF6BA4" w:rsidP="000934B0">
      <w:pPr>
        <w:pStyle w:val="Naslov3"/>
        <w:spacing w:before="0"/>
        <w:rPr>
          <w:sz w:val="20"/>
          <w:szCs w:val="20"/>
        </w:rPr>
      </w:pPr>
      <w:bookmarkStart w:id="83" w:name="_Toc509672640"/>
      <w:bookmarkStart w:id="84" w:name="_Toc511388774"/>
      <w:bookmarkStart w:id="85" w:name="_Toc512246094"/>
      <w:bookmarkStart w:id="86" w:name="_Toc514231598"/>
      <w:bookmarkStart w:id="87" w:name="_Toc514231933"/>
      <w:bookmarkStart w:id="88" w:name="_Toc57805076"/>
      <w:r w:rsidRPr="005F183F">
        <w:rPr>
          <w:sz w:val="20"/>
          <w:szCs w:val="20"/>
        </w:rPr>
        <w:t>10.2 Sestavljanje ponudbe</w:t>
      </w:r>
      <w:bookmarkEnd w:id="83"/>
      <w:bookmarkEnd w:id="84"/>
      <w:bookmarkEnd w:id="85"/>
      <w:bookmarkEnd w:id="86"/>
      <w:bookmarkEnd w:id="87"/>
      <w:bookmarkEnd w:id="88"/>
    </w:p>
    <w:p w14:paraId="7DB21B44" w14:textId="77777777" w:rsidR="000934B0" w:rsidRPr="005F183F" w:rsidRDefault="000934B0" w:rsidP="000934B0">
      <w:pPr>
        <w:pStyle w:val="Naslov3"/>
        <w:keepLines/>
        <w:spacing w:before="0" w:after="0" w:line="252" w:lineRule="auto"/>
        <w:jc w:val="both"/>
        <w:rPr>
          <w:sz w:val="20"/>
          <w:szCs w:val="20"/>
        </w:rPr>
      </w:pPr>
      <w:bookmarkStart w:id="89" w:name="_Toc464638554"/>
      <w:bookmarkStart w:id="90" w:name="_Toc464638557"/>
      <w:bookmarkStart w:id="91" w:name="_Toc464638559"/>
      <w:bookmarkStart w:id="92" w:name="_Toc466382905"/>
      <w:bookmarkStart w:id="93" w:name="_Toc466382906"/>
      <w:bookmarkStart w:id="94" w:name="_Toc336851749"/>
      <w:bookmarkStart w:id="95" w:name="_Toc336851797"/>
      <w:bookmarkStart w:id="96" w:name="_Toc513809711"/>
      <w:bookmarkStart w:id="97" w:name="_Toc517951500"/>
      <w:bookmarkStart w:id="98" w:name="_Toc336851748"/>
      <w:bookmarkStart w:id="99" w:name="_Toc336851796"/>
      <w:bookmarkEnd w:id="89"/>
      <w:bookmarkEnd w:id="90"/>
      <w:bookmarkEnd w:id="91"/>
      <w:bookmarkEnd w:id="92"/>
      <w:bookmarkEnd w:id="93"/>
    </w:p>
    <w:p w14:paraId="34CCF4AB" w14:textId="77777777" w:rsidR="00AF6BA4" w:rsidRPr="005F183F" w:rsidRDefault="00AF6BA4" w:rsidP="000934B0">
      <w:pPr>
        <w:pStyle w:val="Naslov3"/>
        <w:keepLines/>
        <w:spacing w:before="0" w:after="0" w:line="252" w:lineRule="auto"/>
        <w:jc w:val="both"/>
        <w:rPr>
          <w:sz w:val="20"/>
          <w:szCs w:val="20"/>
        </w:rPr>
      </w:pPr>
      <w:bookmarkStart w:id="100" w:name="_Toc57805077"/>
      <w:r w:rsidRPr="005F183F">
        <w:rPr>
          <w:sz w:val="20"/>
          <w:szCs w:val="20"/>
        </w:rPr>
        <w:t>10.2.1. Obrazec »</w:t>
      </w:r>
      <w:bookmarkEnd w:id="94"/>
      <w:bookmarkEnd w:id="95"/>
      <w:r w:rsidRPr="005F183F">
        <w:rPr>
          <w:sz w:val="20"/>
          <w:szCs w:val="20"/>
        </w:rPr>
        <w:t>ESPD« za vse gospodarske subjekte</w:t>
      </w:r>
      <w:bookmarkEnd w:id="96"/>
      <w:bookmarkEnd w:id="97"/>
      <w:bookmarkEnd w:id="100"/>
    </w:p>
    <w:p w14:paraId="35D30C6E" w14:textId="77777777" w:rsidR="00AF6BA4" w:rsidRPr="005F183F" w:rsidRDefault="00AF6BA4" w:rsidP="000934B0">
      <w:pPr>
        <w:rPr>
          <w:rFonts w:ascii="Arial" w:hAnsi="Arial" w:cs="Arial"/>
          <w:sz w:val="20"/>
          <w:szCs w:val="20"/>
        </w:rPr>
      </w:pPr>
    </w:p>
    <w:p w14:paraId="25FCC8FF" w14:textId="77777777" w:rsidR="008D6832" w:rsidRPr="000D7C9C" w:rsidRDefault="008D6832" w:rsidP="008D6832">
      <w:pPr>
        <w:jc w:val="both"/>
        <w:rPr>
          <w:rFonts w:ascii="Arial" w:hAnsi="Arial" w:cs="Arial"/>
          <w:sz w:val="20"/>
          <w:szCs w:val="20"/>
        </w:rPr>
      </w:pPr>
      <w:r w:rsidRPr="000D7C9C">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DB79E66" w14:textId="77777777" w:rsidR="008D6832" w:rsidRPr="000D7C9C" w:rsidRDefault="008D6832" w:rsidP="008D6832">
      <w:pPr>
        <w:jc w:val="both"/>
        <w:rPr>
          <w:rFonts w:ascii="Arial" w:hAnsi="Arial" w:cs="Arial"/>
          <w:sz w:val="20"/>
          <w:szCs w:val="20"/>
        </w:rPr>
      </w:pPr>
      <w:r w:rsidRPr="000D7C9C">
        <w:rPr>
          <w:rFonts w:ascii="Arial" w:hAnsi="Arial" w:cs="Arial"/>
          <w:sz w:val="20"/>
          <w:szCs w:val="20"/>
        </w:rPr>
        <w:t>Navedbe v ESPD in/ali dokazila, ki ji predloži gospodarski subjekt, morajo biti veljavni.</w:t>
      </w:r>
    </w:p>
    <w:p w14:paraId="38449F00" w14:textId="77777777" w:rsidR="008D6832" w:rsidRDefault="008D6832" w:rsidP="008D6832">
      <w:pPr>
        <w:jc w:val="both"/>
        <w:rPr>
          <w:rFonts w:ascii="Arial" w:hAnsi="Arial" w:cs="Arial"/>
          <w:sz w:val="20"/>
          <w:szCs w:val="20"/>
        </w:rPr>
      </w:pPr>
    </w:p>
    <w:p w14:paraId="3B9484DD" w14:textId="77777777" w:rsidR="008D6832" w:rsidRPr="00190F3C" w:rsidRDefault="008D6832" w:rsidP="008D6832">
      <w:pPr>
        <w:jc w:val="both"/>
        <w:rPr>
          <w:rFonts w:ascii="Arial" w:hAnsi="Arial" w:cs="Arial"/>
          <w:sz w:val="20"/>
          <w:szCs w:val="20"/>
        </w:rPr>
      </w:pPr>
      <w:r w:rsidRPr="00190F3C">
        <w:rPr>
          <w:rFonts w:ascii="Arial" w:hAnsi="Arial" w:cs="Arial"/>
          <w:sz w:val="20"/>
          <w:szCs w:val="20"/>
        </w:rPr>
        <w:t xml:space="preserve">Gospodarski subjekt naročnikov obrazec ESPD (datoteka XML) uvozi na spletni strani </w:t>
      </w:r>
      <w:hyperlink r:id="rId12" w:history="1">
        <w:r w:rsidRPr="00190F3C">
          <w:rPr>
            <w:rFonts w:ascii="Arial" w:hAnsi="Arial" w:cs="Arial"/>
            <w:sz w:val="20"/>
            <w:szCs w:val="20"/>
            <w:u w:val="single"/>
            <w:lang w:eastAsia="en-US"/>
          </w:rPr>
          <w:t>https://ejn.gov.si/espd</w:t>
        </w:r>
      </w:hyperlink>
      <w:r w:rsidRPr="00190F3C">
        <w:rPr>
          <w:rFonts w:ascii="Arial" w:eastAsia="SimHei" w:hAnsi="Arial" w:cs="Arial"/>
          <w:sz w:val="20"/>
          <w:szCs w:val="20"/>
        </w:rPr>
        <w:t xml:space="preserve"> </w:t>
      </w:r>
      <w:r w:rsidRPr="00190F3C">
        <w:rPr>
          <w:rFonts w:ascii="Arial" w:hAnsi="Arial" w:cs="Arial"/>
          <w:sz w:val="20"/>
          <w:szCs w:val="20"/>
        </w:rPr>
        <w:t>in v njega neposredno vnese zahtevane podatke.</w:t>
      </w:r>
      <w:r w:rsidRPr="00190F3C">
        <w:rPr>
          <w:rFonts w:ascii="Arial" w:hAnsi="Arial" w:cs="Arial"/>
          <w:sz w:val="20"/>
          <w:szCs w:val="20"/>
          <w:lang w:eastAsia="en-US"/>
        </w:rPr>
        <w:t xml:space="preserve"> </w:t>
      </w:r>
    </w:p>
    <w:p w14:paraId="4BB9DF29" w14:textId="77777777" w:rsidR="008D6832" w:rsidRDefault="008D6832" w:rsidP="008D6832">
      <w:pPr>
        <w:jc w:val="both"/>
        <w:rPr>
          <w:rFonts w:ascii="Arial" w:hAnsi="Arial" w:cs="Arial"/>
          <w:sz w:val="20"/>
          <w:szCs w:val="20"/>
        </w:rPr>
      </w:pPr>
    </w:p>
    <w:p w14:paraId="34B30FAC" w14:textId="77777777" w:rsidR="008D6832" w:rsidRPr="000D7C9C" w:rsidRDefault="008D6832" w:rsidP="008D6832">
      <w:pPr>
        <w:jc w:val="both"/>
        <w:rPr>
          <w:rFonts w:ascii="Arial" w:hAnsi="Arial" w:cs="Arial"/>
          <w:sz w:val="20"/>
          <w:szCs w:val="20"/>
        </w:rPr>
      </w:pPr>
      <w:r w:rsidRPr="000D7C9C">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6D02EA" w14:textId="77777777" w:rsidR="008D6832" w:rsidRPr="000D7C9C" w:rsidRDefault="008D6832" w:rsidP="008D6832">
      <w:pPr>
        <w:jc w:val="both"/>
        <w:rPr>
          <w:rFonts w:ascii="Arial" w:hAnsi="Arial" w:cs="Arial"/>
          <w:sz w:val="20"/>
          <w:szCs w:val="20"/>
        </w:rPr>
      </w:pPr>
      <w:r w:rsidRPr="000D7C9C">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0D7C9C">
        <w:rPr>
          <w:rFonts w:ascii="Arial" w:hAnsi="Arial" w:cs="Arial"/>
          <w:sz w:val="20"/>
          <w:szCs w:val="20"/>
        </w:rPr>
        <w:t>pdf</w:t>
      </w:r>
      <w:proofErr w:type="spellEnd"/>
      <w:r w:rsidRPr="000D7C9C">
        <w:rPr>
          <w:rFonts w:ascii="Arial" w:hAnsi="Arial" w:cs="Arial"/>
          <w:sz w:val="20"/>
          <w:szCs w:val="20"/>
        </w:rPr>
        <w:t xml:space="preserve">. obliki ali pa ga le naloži in bo podpisan hkrati s podpisom ponudbe. Tudi če ponudnik naloži podpisan ESPD v </w:t>
      </w:r>
      <w:proofErr w:type="spellStart"/>
      <w:r w:rsidRPr="000D7C9C">
        <w:rPr>
          <w:rFonts w:ascii="Arial" w:hAnsi="Arial" w:cs="Arial"/>
          <w:sz w:val="20"/>
          <w:szCs w:val="20"/>
        </w:rPr>
        <w:t>pdf</w:t>
      </w:r>
      <w:proofErr w:type="spellEnd"/>
      <w:r w:rsidRPr="000D7C9C">
        <w:rPr>
          <w:rFonts w:ascii="Arial" w:hAnsi="Arial" w:cs="Arial"/>
          <w:sz w:val="20"/>
          <w:szCs w:val="20"/>
        </w:rPr>
        <w:t xml:space="preserve">. obliki, bo ta hkrati s podpisom ponudbe podpisan še enkrat. </w:t>
      </w:r>
    </w:p>
    <w:p w14:paraId="7515A525" w14:textId="77777777" w:rsidR="008D6832" w:rsidRPr="000D7C9C" w:rsidRDefault="008D6832" w:rsidP="008D6832">
      <w:pPr>
        <w:jc w:val="both"/>
        <w:rPr>
          <w:rFonts w:ascii="Arial" w:hAnsi="Arial" w:cs="Arial"/>
          <w:sz w:val="20"/>
          <w:szCs w:val="20"/>
        </w:rPr>
      </w:pPr>
      <w:r w:rsidRPr="000D7C9C">
        <w:rPr>
          <w:rFonts w:ascii="Arial" w:hAnsi="Arial" w:cs="Arial"/>
          <w:sz w:val="20"/>
          <w:szCs w:val="20"/>
        </w:rPr>
        <w:lastRenderedPageBreak/>
        <w:t xml:space="preserve">Za ostale sodelujoče ponudnik v razdelek »ESPD – ostali sodelujoči« priloži podpisane ESPD v </w:t>
      </w:r>
      <w:proofErr w:type="spellStart"/>
      <w:r w:rsidRPr="000D7C9C">
        <w:rPr>
          <w:rFonts w:ascii="Arial" w:hAnsi="Arial" w:cs="Arial"/>
          <w:sz w:val="20"/>
          <w:szCs w:val="20"/>
        </w:rPr>
        <w:t>pdf</w:t>
      </w:r>
      <w:proofErr w:type="spellEnd"/>
      <w:r w:rsidRPr="000D7C9C">
        <w:rPr>
          <w:rFonts w:ascii="Arial" w:hAnsi="Arial" w:cs="Arial"/>
          <w:sz w:val="20"/>
          <w:szCs w:val="20"/>
        </w:rPr>
        <w:t xml:space="preserve">. obliki, ali v elektronski obliki podpisan </w:t>
      </w:r>
      <w:proofErr w:type="spellStart"/>
      <w:r w:rsidRPr="000D7C9C">
        <w:rPr>
          <w:rFonts w:ascii="Arial" w:hAnsi="Arial" w:cs="Arial"/>
          <w:sz w:val="20"/>
          <w:szCs w:val="20"/>
        </w:rPr>
        <w:t>xml</w:t>
      </w:r>
      <w:proofErr w:type="spellEnd"/>
      <w:r w:rsidRPr="000D7C9C">
        <w:rPr>
          <w:rFonts w:ascii="Arial" w:hAnsi="Arial" w:cs="Arial"/>
          <w:sz w:val="20"/>
          <w:szCs w:val="20"/>
        </w:rPr>
        <w:t xml:space="preserve">. </w:t>
      </w:r>
    </w:p>
    <w:p w14:paraId="5A6D69FC" w14:textId="77777777" w:rsidR="008D6832" w:rsidRDefault="008D6832" w:rsidP="008D6832">
      <w:pPr>
        <w:jc w:val="both"/>
        <w:rPr>
          <w:rFonts w:ascii="Arial" w:hAnsi="Arial" w:cs="Arial"/>
          <w:sz w:val="20"/>
          <w:szCs w:val="20"/>
        </w:rPr>
      </w:pPr>
    </w:p>
    <w:p w14:paraId="3287D7F7" w14:textId="77777777" w:rsidR="008D6832" w:rsidRPr="00BF51C9" w:rsidRDefault="008D6832" w:rsidP="008D6832">
      <w:pPr>
        <w:jc w:val="both"/>
        <w:rPr>
          <w:rFonts w:ascii="Arial" w:hAnsi="Arial" w:cs="Arial"/>
          <w:b/>
          <w:sz w:val="20"/>
          <w:szCs w:val="20"/>
          <w:u w:val="single"/>
        </w:rPr>
      </w:pPr>
      <w:r w:rsidRPr="00BF51C9">
        <w:rPr>
          <w:rFonts w:ascii="Arial" w:hAnsi="Arial" w:cs="Arial"/>
          <w:b/>
          <w:sz w:val="20"/>
          <w:szCs w:val="20"/>
          <w:u w:val="single"/>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211A625A" w14:textId="77777777" w:rsidR="00DD1BE2" w:rsidRPr="005F183F" w:rsidRDefault="00DD1BE2" w:rsidP="000934B0">
      <w:pPr>
        <w:jc w:val="both"/>
        <w:rPr>
          <w:rFonts w:ascii="Arial" w:hAnsi="Arial" w:cs="Arial"/>
          <w:sz w:val="20"/>
          <w:szCs w:val="20"/>
        </w:rPr>
      </w:pPr>
    </w:p>
    <w:p w14:paraId="0C3BDEB4" w14:textId="77777777" w:rsidR="00AF6BA4" w:rsidRPr="005F183F" w:rsidRDefault="00AF6BA4" w:rsidP="00553D99">
      <w:pPr>
        <w:pStyle w:val="Naslov3"/>
        <w:keepLines/>
        <w:numPr>
          <w:ilvl w:val="2"/>
          <w:numId w:val="0"/>
        </w:numPr>
        <w:spacing w:before="0" w:after="0"/>
        <w:ind w:left="357" w:hanging="357"/>
        <w:jc w:val="both"/>
        <w:rPr>
          <w:sz w:val="20"/>
          <w:szCs w:val="20"/>
        </w:rPr>
      </w:pPr>
      <w:bookmarkStart w:id="101" w:name="_Toc509672642"/>
      <w:bookmarkStart w:id="102" w:name="_Toc511388775"/>
      <w:bookmarkStart w:id="103" w:name="_Toc512328337"/>
      <w:bookmarkStart w:id="104" w:name="_Toc517951501"/>
      <w:bookmarkStart w:id="105" w:name="_Toc57805078"/>
      <w:r w:rsidRPr="005F183F">
        <w:rPr>
          <w:sz w:val="20"/>
          <w:szCs w:val="20"/>
        </w:rPr>
        <w:t>10.2.2 Obrazec 2 »Predračun«</w:t>
      </w:r>
      <w:bookmarkEnd w:id="101"/>
      <w:bookmarkEnd w:id="102"/>
      <w:bookmarkEnd w:id="103"/>
      <w:bookmarkEnd w:id="104"/>
      <w:bookmarkEnd w:id="105"/>
    </w:p>
    <w:p w14:paraId="6FDB6838" w14:textId="77777777" w:rsidR="00553D99" w:rsidRPr="0038258F" w:rsidRDefault="00553D99" w:rsidP="00553D99">
      <w:pPr>
        <w:rPr>
          <w:rFonts w:ascii="Arial" w:hAnsi="Arial" w:cs="Arial"/>
          <w:sz w:val="20"/>
          <w:szCs w:val="20"/>
        </w:rPr>
      </w:pPr>
    </w:p>
    <w:p w14:paraId="4F3A1B76" w14:textId="3219F136" w:rsidR="00AF6BA4" w:rsidRPr="0038258F" w:rsidRDefault="00AF6BA4" w:rsidP="00553D99">
      <w:pPr>
        <w:jc w:val="both"/>
        <w:rPr>
          <w:rFonts w:ascii="Arial" w:hAnsi="Arial" w:cs="Arial"/>
          <w:sz w:val="20"/>
          <w:szCs w:val="20"/>
        </w:rPr>
      </w:pPr>
      <w:r w:rsidRPr="0038258F">
        <w:rPr>
          <w:rFonts w:ascii="Arial" w:hAnsi="Arial" w:cs="Arial"/>
          <w:sz w:val="20"/>
          <w:szCs w:val="20"/>
        </w:rPr>
        <w:t>Ponudnik mora</w:t>
      </w:r>
      <w:r w:rsidR="00326741" w:rsidRPr="0038258F">
        <w:rPr>
          <w:rFonts w:ascii="Arial" w:hAnsi="Arial" w:cs="Arial"/>
          <w:sz w:val="20"/>
          <w:szCs w:val="20"/>
        </w:rPr>
        <w:t xml:space="preserve"> v obrazcu »Predračun« ponujati</w:t>
      </w:r>
      <w:r w:rsidR="009960D4" w:rsidRPr="0038258F">
        <w:rPr>
          <w:rFonts w:ascii="Arial" w:hAnsi="Arial" w:cs="Arial"/>
          <w:sz w:val="20"/>
          <w:szCs w:val="20"/>
        </w:rPr>
        <w:t xml:space="preserve"> </w:t>
      </w:r>
      <w:r w:rsidR="003416EC" w:rsidRPr="0038258F">
        <w:rPr>
          <w:rFonts w:ascii="Arial" w:hAnsi="Arial" w:cs="Arial"/>
          <w:sz w:val="20"/>
          <w:szCs w:val="20"/>
        </w:rPr>
        <w:t>predmet</w:t>
      </w:r>
      <w:r w:rsidR="001E1DA7" w:rsidRPr="0038258F">
        <w:rPr>
          <w:rFonts w:ascii="Arial" w:hAnsi="Arial" w:cs="Arial"/>
          <w:sz w:val="20"/>
          <w:szCs w:val="20"/>
        </w:rPr>
        <w:t xml:space="preserve"> tega javnega naročila</w:t>
      </w:r>
      <w:r w:rsidRPr="0038258F">
        <w:rPr>
          <w:rFonts w:ascii="Arial" w:hAnsi="Arial" w:cs="Arial"/>
          <w:sz w:val="20"/>
          <w:szCs w:val="20"/>
        </w:rPr>
        <w:t xml:space="preserve"> ob upoštevanju tehničnih zahtev iz razpisne dokumentacije.</w:t>
      </w:r>
    </w:p>
    <w:p w14:paraId="033C6619" w14:textId="77777777" w:rsidR="00AF6BA4" w:rsidRPr="0038258F" w:rsidRDefault="00AF6BA4" w:rsidP="000934B0">
      <w:pPr>
        <w:rPr>
          <w:rFonts w:ascii="Arial" w:hAnsi="Arial" w:cs="Arial"/>
          <w:sz w:val="20"/>
          <w:szCs w:val="20"/>
        </w:rPr>
      </w:pPr>
    </w:p>
    <w:p w14:paraId="3F257398" w14:textId="77777777" w:rsidR="00AF6BA4" w:rsidRPr="005F183F" w:rsidRDefault="00AF6BA4" w:rsidP="000934B0">
      <w:pPr>
        <w:jc w:val="both"/>
        <w:rPr>
          <w:rFonts w:ascii="Arial" w:hAnsi="Arial" w:cs="Arial"/>
          <w:sz w:val="20"/>
          <w:szCs w:val="20"/>
        </w:rPr>
      </w:pPr>
      <w:r w:rsidRPr="005F183F">
        <w:rPr>
          <w:rFonts w:ascii="Arial" w:hAnsi="Arial" w:cs="Arial"/>
          <w:sz w:val="20"/>
          <w:szCs w:val="20"/>
        </w:rPr>
        <w:t>Ponudnik izpolni postavke v Predračunu, in sicer v EUR, na največ 2 (dve) decimalni mesti natančno. V kolikor ponudnik cene v posamezno postavko ne vpiše, se šteje, da predmetne postavke ne ponuja.</w:t>
      </w:r>
    </w:p>
    <w:p w14:paraId="1AD07600" w14:textId="77777777" w:rsidR="00AF6BA4" w:rsidRPr="005F183F" w:rsidRDefault="00AF6BA4" w:rsidP="000934B0">
      <w:pPr>
        <w:jc w:val="both"/>
        <w:rPr>
          <w:rFonts w:ascii="Arial" w:hAnsi="Arial" w:cs="Arial"/>
          <w:sz w:val="20"/>
          <w:szCs w:val="20"/>
        </w:rPr>
      </w:pPr>
    </w:p>
    <w:p w14:paraId="4A4B9812" w14:textId="77777777" w:rsidR="00AF6BA4" w:rsidRPr="005F183F" w:rsidRDefault="00AF6BA4" w:rsidP="000934B0">
      <w:pPr>
        <w:rPr>
          <w:rFonts w:ascii="Arial" w:hAnsi="Arial" w:cs="Arial"/>
          <w:sz w:val="20"/>
          <w:szCs w:val="20"/>
        </w:rPr>
      </w:pPr>
      <w:r w:rsidRPr="005F183F">
        <w:rPr>
          <w:rFonts w:ascii="Arial" w:hAnsi="Arial" w:cs="Arial"/>
          <w:sz w:val="20"/>
          <w:szCs w:val="20"/>
        </w:rPr>
        <w:t>V kolikor ponudnik vpiše ceno nič (0) EUR, se šteje, da ponuja postavko brezplačno.</w:t>
      </w:r>
    </w:p>
    <w:p w14:paraId="5115BB9C" w14:textId="77777777" w:rsidR="00AF6BA4" w:rsidRPr="005F183F" w:rsidRDefault="00AF6BA4" w:rsidP="000934B0">
      <w:pPr>
        <w:rPr>
          <w:rFonts w:ascii="Arial" w:hAnsi="Arial" w:cs="Arial"/>
          <w:sz w:val="20"/>
          <w:szCs w:val="20"/>
        </w:rPr>
      </w:pPr>
    </w:p>
    <w:p w14:paraId="49CB3E0A" w14:textId="77777777" w:rsidR="00AF6BA4" w:rsidRPr="005F183F" w:rsidRDefault="00AF6BA4" w:rsidP="000934B0">
      <w:pPr>
        <w:pStyle w:val="Telobesedila"/>
        <w:spacing w:after="0"/>
        <w:jc w:val="both"/>
        <w:rPr>
          <w:rFonts w:ascii="Arial" w:hAnsi="Arial" w:cs="Arial"/>
          <w:sz w:val="20"/>
          <w:szCs w:val="20"/>
        </w:rPr>
      </w:pPr>
      <w:r w:rsidRPr="005F183F">
        <w:rPr>
          <w:rFonts w:ascii="Arial" w:hAnsi="Arial" w:cs="Arial"/>
          <w:sz w:val="20"/>
          <w:szCs w:val="20"/>
        </w:rPr>
        <w:t>V ponudbeni vrednosti morajo biti zajeti vsi stroški ponudnika, ki so potrebni za izvedbo naročila  in vsi popusti. Vrednosti cen na enoto morajo biti fiksne ter nespremenljive do konca izvedbe naročila.</w:t>
      </w:r>
    </w:p>
    <w:p w14:paraId="1517F4D4" w14:textId="77777777" w:rsidR="00AF6BA4" w:rsidRPr="005F183F" w:rsidRDefault="00AF6BA4" w:rsidP="000934B0">
      <w:pPr>
        <w:pStyle w:val="Telobesedila"/>
        <w:spacing w:after="0"/>
        <w:jc w:val="both"/>
        <w:rPr>
          <w:rFonts w:ascii="Arial" w:hAnsi="Arial" w:cs="Arial"/>
          <w:sz w:val="20"/>
          <w:szCs w:val="20"/>
        </w:rPr>
      </w:pPr>
      <w:r w:rsidRPr="005F183F">
        <w:rPr>
          <w:rFonts w:ascii="Arial" w:hAnsi="Arial" w:cs="Arial"/>
          <w:sz w:val="20"/>
          <w:szCs w:val="20"/>
        </w:rPr>
        <w:t xml:space="preserve">Ponudnik kasneje ni upravičen do zvišanja cene, kar bi utemeljeval s tem, da ni bil popolno obveščen o predmetu javnega naročila.  </w:t>
      </w:r>
    </w:p>
    <w:p w14:paraId="531831C5" w14:textId="77777777" w:rsidR="00AF6BA4" w:rsidRPr="005F183F" w:rsidRDefault="00AF6BA4" w:rsidP="000934B0">
      <w:pPr>
        <w:pStyle w:val="Telobesedila"/>
        <w:spacing w:after="0"/>
        <w:jc w:val="both"/>
        <w:rPr>
          <w:rFonts w:ascii="Arial" w:hAnsi="Arial" w:cs="Arial"/>
          <w:sz w:val="20"/>
          <w:szCs w:val="20"/>
        </w:rPr>
      </w:pPr>
    </w:p>
    <w:p w14:paraId="623A3AB7" w14:textId="77777777" w:rsidR="00AF6BA4" w:rsidRPr="005F183F" w:rsidRDefault="00AF6BA4" w:rsidP="000934B0">
      <w:pPr>
        <w:rPr>
          <w:rFonts w:ascii="Arial" w:hAnsi="Arial" w:cs="Arial"/>
          <w:sz w:val="20"/>
          <w:szCs w:val="20"/>
        </w:rPr>
      </w:pPr>
      <w:r w:rsidRPr="005F183F">
        <w:rPr>
          <w:rFonts w:ascii="Arial" w:hAnsi="Arial" w:cs="Arial"/>
          <w:sz w:val="20"/>
          <w:szCs w:val="20"/>
        </w:rPr>
        <w:t>Ponudnik ne sme spreminjati vsebine predračuna.</w:t>
      </w:r>
    </w:p>
    <w:p w14:paraId="6EEB6AC0" w14:textId="77777777" w:rsidR="00AF6BA4" w:rsidRPr="005F183F" w:rsidRDefault="00AF6BA4" w:rsidP="000934B0">
      <w:pPr>
        <w:rPr>
          <w:rFonts w:ascii="Arial" w:hAnsi="Arial" w:cs="Arial"/>
          <w:sz w:val="20"/>
          <w:szCs w:val="20"/>
        </w:rPr>
      </w:pPr>
    </w:p>
    <w:p w14:paraId="586B33A5" w14:textId="77777777" w:rsidR="00AF6BA4" w:rsidRPr="005F183F" w:rsidRDefault="00AF6BA4" w:rsidP="000934B0">
      <w:pPr>
        <w:rPr>
          <w:rFonts w:ascii="Arial" w:hAnsi="Arial" w:cs="Arial"/>
          <w:sz w:val="20"/>
          <w:szCs w:val="20"/>
        </w:rPr>
      </w:pPr>
      <w:r w:rsidRPr="005F183F">
        <w:rPr>
          <w:rFonts w:ascii="Arial" w:hAnsi="Arial" w:cs="Arial"/>
          <w:sz w:val="20"/>
          <w:szCs w:val="20"/>
        </w:rPr>
        <w:t>V primeru, da bo naročnik pri pregledu in ocenjevanju ponudb odkril očitne računske napake, bo ravnal v skladu s sedmim odstavkom 89. člena ZJN-3.</w:t>
      </w:r>
    </w:p>
    <w:p w14:paraId="2CB11715" w14:textId="77777777" w:rsidR="00AF6BA4" w:rsidRPr="005F183F" w:rsidRDefault="00AF6BA4" w:rsidP="000934B0">
      <w:pPr>
        <w:jc w:val="both"/>
        <w:rPr>
          <w:rFonts w:ascii="Arial" w:hAnsi="Arial" w:cs="Arial"/>
          <w:b/>
          <w:sz w:val="20"/>
          <w:szCs w:val="20"/>
          <w:u w:val="single"/>
        </w:rPr>
      </w:pPr>
      <w:r w:rsidRPr="005F183F">
        <w:rPr>
          <w:rFonts w:ascii="Arial" w:hAnsi="Arial" w:cs="Arial"/>
          <w:b/>
          <w:sz w:val="20"/>
          <w:szCs w:val="20"/>
          <w:u w:val="single"/>
        </w:rPr>
        <w:t>Ponudnik v informacijskem sistemu e-JN v razdelek »Predračun« naloži izpolnjen obrazec »Predračun« v .</w:t>
      </w:r>
      <w:proofErr w:type="spellStart"/>
      <w:r w:rsidRPr="005F183F">
        <w:rPr>
          <w:rFonts w:ascii="Arial" w:hAnsi="Arial" w:cs="Arial"/>
          <w:b/>
          <w:sz w:val="20"/>
          <w:szCs w:val="20"/>
          <w:u w:val="single"/>
        </w:rPr>
        <w:t>pdf</w:t>
      </w:r>
      <w:proofErr w:type="spellEnd"/>
      <w:r w:rsidRPr="005F183F">
        <w:rPr>
          <w:rFonts w:ascii="Arial" w:hAnsi="Arial" w:cs="Arial"/>
          <w:b/>
          <w:sz w:val="20"/>
          <w:szCs w:val="20"/>
          <w:u w:val="single"/>
        </w:rPr>
        <w:t xml:space="preserve"> datoteki, ki bo dostopen na javnem odpiranju ponudb.</w:t>
      </w:r>
    </w:p>
    <w:p w14:paraId="1EFD9437" w14:textId="77777777" w:rsidR="000E5472" w:rsidRPr="005F183F" w:rsidRDefault="000E5472" w:rsidP="000934B0">
      <w:pPr>
        <w:jc w:val="both"/>
        <w:rPr>
          <w:rFonts w:ascii="Arial" w:hAnsi="Arial" w:cs="Arial"/>
          <w:b/>
          <w:sz w:val="20"/>
          <w:szCs w:val="20"/>
          <w:u w:val="single"/>
        </w:rPr>
      </w:pPr>
    </w:p>
    <w:p w14:paraId="4E193BE7" w14:textId="77777777" w:rsidR="00AF6BA4" w:rsidRPr="005F183F" w:rsidRDefault="00AF6BA4" w:rsidP="000934B0">
      <w:pPr>
        <w:pStyle w:val="Naslov3"/>
        <w:spacing w:before="0"/>
        <w:rPr>
          <w:sz w:val="20"/>
          <w:szCs w:val="20"/>
        </w:rPr>
      </w:pPr>
      <w:bookmarkStart w:id="106" w:name="_Toc57805079"/>
      <w:r w:rsidRPr="005F183F">
        <w:rPr>
          <w:sz w:val="20"/>
          <w:szCs w:val="20"/>
        </w:rPr>
        <w:t>10.3. Jezik ponudbe</w:t>
      </w:r>
      <w:bookmarkEnd w:id="106"/>
    </w:p>
    <w:p w14:paraId="391BEE40" w14:textId="77777777" w:rsidR="00832598" w:rsidRPr="005F183F" w:rsidRDefault="00832598" w:rsidP="000934B0">
      <w:pPr>
        <w:jc w:val="both"/>
        <w:rPr>
          <w:rFonts w:ascii="Arial" w:hAnsi="Arial" w:cs="Arial"/>
          <w:sz w:val="20"/>
          <w:szCs w:val="20"/>
        </w:rPr>
      </w:pPr>
    </w:p>
    <w:p w14:paraId="7F8FE536" w14:textId="77777777" w:rsidR="00AF6BA4" w:rsidRPr="005F183F" w:rsidRDefault="00AF6BA4" w:rsidP="000934B0">
      <w:pPr>
        <w:jc w:val="both"/>
        <w:rPr>
          <w:rFonts w:ascii="Arial" w:hAnsi="Arial" w:cs="Arial"/>
          <w:sz w:val="20"/>
          <w:szCs w:val="20"/>
        </w:rPr>
      </w:pPr>
      <w:r w:rsidRPr="005F183F">
        <w:rPr>
          <w:rFonts w:ascii="Arial" w:hAnsi="Arial" w:cs="Arial"/>
          <w:sz w:val="20"/>
          <w:szCs w:val="20"/>
        </w:rPr>
        <w: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32E7DC1B" w14:textId="6357746B" w:rsidR="007A2CFD" w:rsidRPr="00D249C2" w:rsidRDefault="00AF6BA4" w:rsidP="00D249C2">
      <w:pPr>
        <w:jc w:val="both"/>
        <w:rPr>
          <w:rFonts w:ascii="Arial" w:hAnsi="Arial" w:cs="Arial"/>
          <w:color w:val="000000"/>
          <w:sz w:val="20"/>
          <w:szCs w:val="20"/>
        </w:rPr>
      </w:pPr>
      <w:r w:rsidRPr="005F183F">
        <w:rPr>
          <w:rFonts w:ascii="Arial" w:hAnsi="Arial" w:cs="Arial"/>
          <w:color w:val="000000"/>
          <w:sz w:val="20"/>
          <w:szCs w:val="20"/>
        </w:rPr>
        <w:t>Potrdila tujih organov se predložijo v izvirniku, ki mu je priložen prevod v slovenski jezik.</w:t>
      </w:r>
      <w:bookmarkStart w:id="107" w:name="_Toc57805080"/>
    </w:p>
    <w:p w14:paraId="3A7CAD76" w14:textId="77777777" w:rsidR="007A2CFD" w:rsidRDefault="007A2CFD" w:rsidP="00832598">
      <w:pPr>
        <w:pStyle w:val="Naslov3"/>
        <w:spacing w:before="0" w:after="0"/>
        <w:rPr>
          <w:sz w:val="20"/>
          <w:szCs w:val="20"/>
        </w:rPr>
      </w:pPr>
    </w:p>
    <w:p w14:paraId="7A0AC1D9" w14:textId="03F3C942" w:rsidR="00AF6BA4" w:rsidRPr="005F183F" w:rsidRDefault="00AF6BA4" w:rsidP="00832598">
      <w:pPr>
        <w:pStyle w:val="Naslov3"/>
        <w:spacing w:before="0" w:after="0"/>
        <w:rPr>
          <w:sz w:val="20"/>
          <w:szCs w:val="20"/>
        </w:rPr>
      </w:pPr>
      <w:r w:rsidRPr="005F183F">
        <w:rPr>
          <w:sz w:val="20"/>
          <w:szCs w:val="20"/>
        </w:rPr>
        <w:t>10.4. Variantne ponudbe</w:t>
      </w:r>
      <w:bookmarkEnd w:id="107"/>
    </w:p>
    <w:p w14:paraId="09BB9B25" w14:textId="77777777" w:rsidR="000934B0" w:rsidRPr="005F183F" w:rsidRDefault="000934B0" w:rsidP="00832598">
      <w:pPr>
        <w:rPr>
          <w:rFonts w:ascii="Arial" w:hAnsi="Arial" w:cs="Arial"/>
          <w:sz w:val="20"/>
          <w:szCs w:val="20"/>
        </w:rPr>
      </w:pPr>
    </w:p>
    <w:p w14:paraId="7D3B90E9" w14:textId="77777777" w:rsidR="00AF6BA4" w:rsidRPr="005F183F" w:rsidRDefault="00AF6BA4" w:rsidP="00832598">
      <w:pPr>
        <w:jc w:val="both"/>
        <w:rPr>
          <w:rFonts w:ascii="Arial" w:hAnsi="Arial" w:cs="Arial"/>
          <w:sz w:val="20"/>
          <w:szCs w:val="20"/>
        </w:rPr>
      </w:pPr>
      <w:r w:rsidRPr="005F183F">
        <w:rPr>
          <w:rFonts w:ascii="Arial" w:hAnsi="Arial" w:cs="Arial"/>
          <w:sz w:val="20"/>
          <w:szCs w:val="20"/>
        </w:rPr>
        <w:t>Variantne ponudbe niso dopustne in se ne bodo upoštevale.</w:t>
      </w:r>
    </w:p>
    <w:p w14:paraId="04C1A64F" w14:textId="77777777" w:rsidR="00DC0FD6" w:rsidRDefault="00DC0FD6" w:rsidP="00832598">
      <w:pPr>
        <w:pStyle w:val="Naslov3"/>
        <w:spacing w:before="0" w:after="0"/>
        <w:rPr>
          <w:bCs w:val="0"/>
          <w:sz w:val="20"/>
          <w:szCs w:val="20"/>
        </w:rPr>
      </w:pPr>
      <w:bookmarkStart w:id="108" w:name="_Toc130197582"/>
      <w:bookmarkStart w:id="109" w:name="_Toc130198083"/>
      <w:bookmarkStart w:id="110" w:name="_Toc130198143"/>
      <w:bookmarkStart w:id="111" w:name="_Toc130799604"/>
      <w:bookmarkStart w:id="112" w:name="_Toc132106375"/>
      <w:bookmarkStart w:id="113" w:name="_Toc132424989"/>
      <w:bookmarkStart w:id="114" w:name="_Toc132432238"/>
      <w:bookmarkStart w:id="115" w:name="_Toc157334771"/>
      <w:bookmarkStart w:id="116" w:name="_Toc57805081"/>
    </w:p>
    <w:p w14:paraId="55B30529" w14:textId="26C593BE" w:rsidR="00AF6BA4" w:rsidRPr="005F183F" w:rsidRDefault="00AF6BA4" w:rsidP="00832598">
      <w:pPr>
        <w:pStyle w:val="Naslov3"/>
        <w:spacing w:before="0" w:after="0"/>
        <w:rPr>
          <w:bCs w:val="0"/>
          <w:sz w:val="20"/>
          <w:szCs w:val="20"/>
        </w:rPr>
      </w:pPr>
      <w:r w:rsidRPr="005F183F">
        <w:rPr>
          <w:bCs w:val="0"/>
          <w:sz w:val="20"/>
          <w:szCs w:val="20"/>
        </w:rPr>
        <w:t>10.5. Veljavnost ponudbe</w:t>
      </w:r>
      <w:bookmarkEnd w:id="108"/>
      <w:bookmarkEnd w:id="109"/>
      <w:bookmarkEnd w:id="110"/>
      <w:bookmarkEnd w:id="111"/>
      <w:bookmarkEnd w:id="112"/>
      <w:bookmarkEnd w:id="113"/>
      <w:bookmarkEnd w:id="114"/>
      <w:bookmarkEnd w:id="115"/>
      <w:bookmarkEnd w:id="116"/>
    </w:p>
    <w:p w14:paraId="4FD9E11E" w14:textId="77777777" w:rsidR="000934B0" w:rsidRPr="005F183F" w:rsidRDefault="000934B0" w:rsidP="00832598">
      <w:pPr>
        <w:rPr>
          <w:rFonts w:ascii="Arial" w:hAnsi="Arial" w:cs="Arial"/>
          <w:sz w:val="20"/>
          <w:szCs w:val="20"/>
        </w:rPr>
      </w:pPr>
    </w:p>
    <w:p w14:paraId="749E12F6" w14:textId="63D6BCA3" w:rsidR="00AF6BA4" w:rsidRPr="005F183F" w:rsidRDefault="00AF6BA4" w:rsidP="00832598">
      <w:pPr>
        <w:autoSpaceDE w:val="0"/>
        <w:autoSpaceDN w:val="0"/>
        <w:adjustRightInd w:val="0"/>
        <w:jc w:val="both"/>
        <w:rPr>
          <w:rFonts w:ascii="Arial" w:hAnsi="Arial" w:cs="Arial"/>
          <w:sz w:val="20"/>
          <w:szCs w:val="20"/>
        </w:rPr>
      </w:pPr>
      <w:r w:rsidRPr="005F183F">
        <w:rPr>
          <w:rFonts w:ascii="Arial" w:hAnsi="Arial" w:cs="Arial"/>
          <w:sz w:val="20"/>
          <w:szCs w:val="20"/>
        </w:rPr>
        <w:t xml:space="preserve">Ponudba mora veljati najmanj </w:t>
      </w:r>
      <w:r w:rsidR="00456D8D">
        <w:rPr>
          <w:rFonts w:ascii="Arial" w:hAnsi="Arial" w:cs="Arial"/>
          <w:sz w:val="20"/>
          <w:szCs w:val="20"/>
        </w:rPr>
        <w:t>120</w:t>
      </w:r>
      <w:r w:rsidR="007573B9" w:rsidRPr="005F183F">
        <w:rPr>
          <w:rFonts w:ascii="Arial" w:hAnsi="Arial" w:cs="Arial"/>
          <w:sz w:val="20"/>
          <w:szCs w:val="20"/>
        </w:rPr>
        <w:t xml:space="preserve"> </w:t>
      </w:r>
      <w:r w:rsidRPr="005F183F">
        <w:rPr>
          <w:rFonts w:ascii="Arial" w:hAnsi="Arial" w:cs="Arial"/>
          <w:sz w:val="20"/>
          <w:szCs w:val="20"/>
        </w:rPr>
        <w:t xml:space="preserve">dni, od skrajnega roka za predložitev ponudbe. </w:t>
      </w:r>
    </w:p>
    <w:p w14:paraId="6F4A6A1D" w14:textId="77777777" w:rsidR="00553D99" w:rsidRPr="005F183F" w:rsidRDefault="00553D99" w:rsidP="00832598">
      <w:pPr>
        <w:autoSpaceDE w:val="0"/>
        <w:autoSpaceDN w:val="0"/>
        <w:adjustRightInd w:val="0"/>
        <w:jc w:val="both"/>
        <w:rPr>
          <w:rFonts w:ascii="Arial" w:hAnsi="Arial" w:cs="Arial"/>
          <w:sz w:val="20"/>
          <w:szCs w:val="20"/>
        </w:rPr>
      </w:pPr>
    </w:p>
    <w:p w14:paraId="14D5D964" w14:textId="77777777" w:rsidR="00AF6BA4" w:rsidRPr="005F183F" w:rsidRDefault="00AF6BA4" w:rsidP="00832598">
      <w:pPr>
        <w:pStyle w:val="Naslov3"/>
        <w:spacing w:before="0" w:after="0"/>
        <w:rPr>
          <w:sz w:val="20"/>
          <w:szCs w:val="20"/>
        </w:rPr>
      </w:pPr>
      <w:bookmarkStart w:id="117" w:name="_Toc57805082"/>
      <w:r w:rsidRPr="005F183F">
        <w:rPr>
          <w:sz w:val="20"/>
          <w:szCs w:val="20"/>
        </w:rPr>
        <w:t>10.6. Plačilni pogoji - rok plačila</w:t>
      </w:r>
      <w:bookmarkEnd w:id="117"/>
    </w:p>
    <w:p w14:paraId="6B0198BC" w14:textId="77777777" w:rsidR="000934B0" w:rsidRPr="005F183F" w:rsidRDefault="000934B0" w:rsidP="00832598">
      <w:pPr>
        <w:rPr>
          <w:rFonts w:ascii="Arial" w:hAnsi="Arial" w:cs="Arial"/>
          <w:sz w:val="20"/>
          <w:szCs w:val="20"/>
        </w:rPr>
      </w:pPr>
    </w:p>
    <w:p w14:paraId="374D421C" w14:textId="77777777" w:rsidR="00AF6BA4" w:rsidRPr="005F183F" w:rsidRDefault="00AF6BA4" w:rsidP="00832598">
      <w:pPr>
        <w:jc w:val="both"/>
        <w:rPr>
          <w:rFonts w:ascii="Arial" w:hAnsi="Arial" w:cs="Arial"/>
          <w:sz w:val="20"/>
          <w:szCs w:val="20"/>
        </w:rPr>
      </w:pPr>
      <w:r w:rsidRPr="005F183F">
        <w:rPr>
          <w:rFonts w:ascii="Arial" w:hAnsi="Arial" w:cs="Arial"/>
          <w:sz w:val="20"/>
          <w:szCs w:val="20"/>
        </w:rPr>
        <w:t xml:space="preserve">Plačilni rok je 30 dni, od dneva prejema računa. </w:t>
      </w:r>
    </w:p>
    <w:p w14:paraId="29EDEF89" w14:textId="5E1186BF" w:rsidR="00DD1BE2" w:rsidRDefault="00DD1BE2" w:rsidP="00832598">
      <w:pPr>
        <w:jc w:val="both"/>
        <w:rPr>
          <w:rFonts w:ascii="Arial" w:hAnsi="Arial" w:cs="Arial"/>
          <w:sz w:val="20"/>
          <w:szCs w:val="20"/>
        </w:rPr>
      </w:pPr>
    </w:p>
    <w:p w14:paraId="616B3C6E" w14:textId="2614F91E" w:rsidR="00894A97" w:rsidRDefault="00894A97" w:rsidP="00832598">
      <w:pPr>
        <w:jc w:val="both"/>
        <w:rPr>
          <w:rFonts w:ascii="Arial" w:hAnsi="Arial" w:cs="Arial"/>
          <w:sz w:val="20"/>
          <w:szCs w:val="20"/>
        </w:rPr>
      </w:pPr>
    </w:p>
    <w:p w14:paraId="0DA5C07B" w14:textId="4A297467" w:rsidR="00894A97" w:rsidRDefault="00894A97" w:rsidP="00832598">
      <w:pPr>
        <w:jc w:val="both"/>
        <w:rPr>
          <w:rFonts w:ascii="Arial" w:hAnsi="Arial" w:cs="Arial"/>
          <w:sz w:val="20"/>
          <w:szCs w:val="20"/>
        </w:rPr>
      </w:pPr>
    </w:p>
    <w:p w14:paraId="336368B0" w14:textId="77777777" w:rsidR="00894A97" w:rsidRPr="005F183F" w:rsidRDefault="00894A97" w:rsidP="00832598">
      <w:pPr>
        <w:jc w:val="both"/>
        <w:rPr>
          <w:rFonts w:ascii="Arial" w:hAnsi="Arial" w:cs="Arial"/>
          <w:sz w:val="20"/>
          <w:szCs w:val="20"/>
        </w:rPr>
      </w:pPr>
    </w:p>
    <w:p w14:paraId="280B1990" w14:textId="77777777" w:rsidR="00AF6BA4" w:rsidRPr="005F183F" w:rsidRDefault="00AF6BA4" w:rsidP="0012086A">
      <w:pPr>
        <w:pStyle w:val="Naslov3"/>
        <w:numPr>
          <w:ilvl w:val="0"/>
          <w:numId w:val="13"/>
        </w:numPr>
        <w:spacing w:before="0" w:after="0"/>
        <w:ind w:left="0" w:firstLine="0"/>
        <w:rPr>
          <w:sz w:val="20"/>
          <w:szCs w:val="20"/>
        </w:rPr>
      </w:pPr>
      <w:bookmarkStart w:id="118" w:name="_Toc57805083"/>
      <w:bookmarkEnd w:id="98"/>
      <w:bookmarkEnd w:id="99"/>
      <w:r w:rsidRPr="005F183F">
        <w:rPr>
          <w:sz w:val="20"/>
          <w:szCs w:val="20"/>
        </w:rPr>
        <w:lastRenderedPageBreak/>
        <w:t>Finančno zavarovanje</w:t>
      </w:r>
      <w:bookmarkEnd w:id="118"/>
    </w:p>
    <w:p w14:paraId="4CE06508" w14:textId="77777777" w:rsidR="00AF6BA4" w:rsidRPr="005F183F" w:rsidRDefault="00AF6BA4" w:rsidP="00832598">
      <w:pPr>
        <w:rPr>
          <w:rFonts w:ascii="Arial" w:hAnsi="Arial" w:cs="Arial"/>
          <w:sz w:val="20"/>
          <w:szCs w:val="20"/>
        </w:rPr>
      </w:pPr>
    </w:p>
    <w:p w14:paraId="5790B4D4" w14:textId="77777777" w:rsidR="00D30CCF" w:rsidRPr="005F183F" w:rsidRDefault="00D30CCF" w:rsidP="00DB68DA">
      <w:pPr>
        <w:jc w:val="both"/>
        <w:rPr>
          <w:rFonts w:ascii="Arial" w:hAnsi="Arial" w:cs="Arial"/>
          <w:b/>
          <w:iCs/>
          <w:spacing w:val="-5"/>
          <w:sz w:val="20"/>
          <w:szCs w:val="20"/>
        </w:rPr>
      </w:pPr>
      <w:r w:rsidRPr="005F183F">
        <w:rPr>
          <w:rFonts w:ascii="Arial" w:hAnsi="Arial" w:cs="Arial"/>
          <w:b/>
          <w:iCs/>
          <w:spacing w:val="-5"/>
          <w:sz w:val="20"/>
          <w:szCs w:val="20"/>
        </w:rPr>
        <w:t>Zavarovanje za resnost ponudbe</w:t>
      </w:r>
    </w:p>
    <w:p w14:paraId="65760972" w14:textId="77777777" w:rsidR="00D30CCF" w:rsidRPr="005F183F" w:rsidRDefault="00D30CCF" w:rsidP="00DB68DA">
      <w:pPr>
        <w:jc w:val="both"/>
        <w:rPr>
          <w:rFonts w:ascii="Arial" w:hAnsi="Arial" w:cs="Arial"/>
          <w:b/>
          <w:iCs/>
          <w:spacing w:val="-5"/>
          <w:sz w:val="20"/>
          <w:szCs w:val="20"/>
        </w:rPr>
      </w:pPr>
    </w:p>
    <w:p w14:paraId="7C5551D9" w14:textId="374EDC74" w:rsidR="00173459" w:rsidRPr="005F183F" w:rsidRDefault="00523B6C" w:rsidP="007A16C3">
      <w:pPr>
        <w:autoSpaceDE w:val="0"/>
        <w:autoSpaceDN w:val="0"/>
        <w:adjustRightInd w:val="0"/>
        <w:jc w:val="both"/>
        <w:rPr>
          <w:rFonts w:ascii="Arial" w:eastAsia="Batang" w:hAnsi="Arial" w:cs="Arial"/>
          <w:sz w:val="20"/>
          <w:szCs w:val="20"/>
          <w:lang w:eastAsia="ko-KR"/>
        </w:rPr>
      </w:pPr>
      <w:r w:rsidRPr="005F183F">
        <w:rPr>
          <w:rFonts w:ascii="Arial" w:eastAsia="Batang" w:hAnsi="Arial" w:cs="Arial"/>
          <w:sz w:val="20"/>
          <w:szCs w:val="20"/>
          <w:lang w:eastAsia="ko-KR"/>
        </w:rPr>
        <w:t xml:space="preserve">Kot zavarovanje za </w:t>
      </w:r>
      <w:r w:rsidRPr="00802B9D">
        <w:rPr>
          <w:rFonts w:ascii="Arial" w:eastAsia="Batang" w:hAnsi="Arial" w:cs="Arial"/>
          <w:sz w:val="20"/>
          <w:szCs w:val="20"/>
          <w:lang w:eastAsia="ko-KR"/>
        </w:rPr>
        <w:t xml:space="preserve">resnost ponudbe ponudnik priloži v ponudbi bančno garancijo ali kavcijsko zavarovanje zavarovalnice, </w:t>
      </w:r>
      <w:r w:rsidR="00E54CBC" w:rsidRPr="00802B9D">
        <w:rPr>
          <w:rFonts w:ascii="Arial" w:eastAsia="Batang" w:hAnsi="Arial" w:cs="Arial"/>
          <w:sz w:val="20"/>
          <w:szCs w:val="20"/>
          <w:lang w:eastAsia="ko-KR"/>
        </w:rPr>
        <w:t xml:space="preserve">v višini </w:t>
      </w:r>
      <w:r w:rsidR="00802B9D" w:rsidRPr="00802B9D">
        <w:rPr>
          <w:rFonts w:ascii="Arial" w:eastAsia="Batang" w:hAnsi="Arial" w:cs="Arial"/>
          <w:sz w:val="20"/>
          <w:szCs w:val="20"/>
          <w:lang w:eastAsia="ko-KR"/>
        </w:rPr>
        <w:t>45</w:t>
      </w:r>
      <w:r w:rsidRPr="00802B9D">
        <w:rPr>
          <w:rFonts w:ascii="Arial" w:eastAsia="Batang" w:hAnsi="Arial" w:cs="Arial"/>
          <w:sz w:val="20"/>
          <w:szCs w:val="20"/>
          <w:lang w:eastAsia="ko-KR"/>
        </w:rPr>
        <w:t>.</w:t>
      </w:r>
      <w:r w:rsidR="00A474EE" w:rsidRPr="00802B9D">
        <w:rPr>
          <w:rFonts w:ascii="Arial" w:eastAsia="Batang" w:hAnsi="Arial" w:cs="Arial"/>
          <w:sz w:val="20"/>
          <w:szCs w:val="20"/>
          <w:lang w:eastAsia="ko-KR"/>
        </w:rPr>
        <w:t>000,00</w:t>
      </w:r>
      <w:r w:rsidR="00E54CBC" w:rsidRPr="00802B9D">
        <w:rPr>
          <w:rFonts w:ascii="Arial" w:eastAsia="Batang" w:hAnsi="Arial" w:cs="Arial"/>
          <w:sz w:val="20"/>
          <w:szCs w:val="20"/>
          <w:lang w:eastAsia="ko-KR"/>
        </w:rPr>
        <w:t xml:space="preserve"> EUR</w:t>
      </w:r>
      <w:r w:rsidR="00D63D8F" w:rsidRPr="00802B9D">
        <w:rPr>
          <w:rFonts w:ascii="Arial" w:eastAsia="Batang" w:hAnsi="Arial" w:cs="Arial"/>
          <w:sz w:val="20"/>
          <w:szCs w:val="20"/>
          <w:lang w:eastAsia="ko-KR"/>
        </w:rPr>
        <w:t xml:space="preserve"> v skladu z vzorcem, ki je sestavni del te razpisne dokumentacije, razpisni</w:t>
      </w:r>
      <w:r w:rsidR="00D63D8F" w:rsidRPr="00802B9D">
        <w:rPr>
          <w:rFonts w:ascii="Arial" w:hAnsi="Arial" w:cs="Arial"/>
          <w:iCs/>
          <w:spacing w:val="-5"/>
          <w:sz w:val="20"/>
          <w:szCs w:val="20"/>
        </w:rPr>
        <w:t xml:space="preserve"> obrazec </w:t>
      </w:r>
      <w:r w:rsidR="000E5472">
        <w:rPr>
          <w:rFonts w:ascii="Arial" w:hAnsi="Arial" w:cs="Arial"/>
          <w:iCs/>
          <w:spacing w:val="-5"/>
          <w:sz w:val="20"/>
          <w:szCs w:val="20"/>
        </w:rPr>
        <w:t>4</w:t>
      </w:r>
      <w:r w:rsidR="00165D53" w:rsidRPr="00802B9D">
        <w:rPr>
          <w:rFonts w:ascii="Arial" w:hAnsi="Arial" w:cs="Arial"/>
          <w:iCs/>
          <w:spacing w:val="-5"/>
          <w:sz w:val="20"/>
          <w:szCs w:val="20"/>
        </w:rPr>
        <w:t xml:space="preserve"> </w:t>
      </w:r>
      <w:r w:rsidR="00677DBC" w:rsidRPr="00802B9D">
        <w:rPr>
          <w:rFonts w:ascii="Arial" w:hAnsi="Arial" w:cs="Arial"/>
          <w:iCs/>
          <w:spacing w:val="-5"/>
          <w:sz w:val="20"/>
          <w:szCs w:val="20"/>
        </w:rPr>
        <w:t>-</w:t>
      </w:r>
      <w:r w:rsidR="00D63D8F" w:rsidRPr="00802B9D">
        <w:rPr>
          <w:rFonts w:ascii="Arial" w:hAnsi="Arial" w:cs="Arial"/>
          <w:iCs/>
          <w:spacing w:val="-5"/>
          <w:sz w:val="20"/>
          <w:szCs w:val="20"/>
        </w:rPr>
        <w:t xml:space="preserve"> Zavarovanje za resnost ponudbe</w:t>
      </w:r>
      <w:r w:rsidR="00D63D8F" w:rsidRPr="00802B9D">
        <w:rPr>
          <w:rFonts w:ascii="Arial" w:eastAsia="Batang" w:hAnsi="Arial" w:cs="Arial"/>
          <w:sz w:val="20"/>
          <w:szCs w:val="20"/>
          <w:lang w:eastAsia="ko-KR"/>
        </w:rPr>
        <w:t>.</w:t>
      </w:r>
    </w:p>
    <w:p w14:paraId="7031E033" w14:textId="77777777" w:rsidR="00982223" w:rsidRPr="005F183F" w:rsidRDefault="00982223" w:rsidP="007A16C3">
      <w:pPr>
        <w:autoSpaceDE w:val="0"/>
        <w:autoSpaceDN w:val="0"/>
        <w:adjustRightInd w:val="0"/>
        <w:jc w:val="both"/>
        <w:rPr>
          <w:rFonts w:ascii="Arial" w:eastAsia="Batang" w:hAnsi="Arial" w:cs="Arial"/>
          <w:sz w:val="20"/>
          <w:szCs w:val="20"/>
          <w:lang w:eastAsia="ko-KR"/>
        </w:rPr>
      </w:pPr>
    </w:p>
    <w:p w14:paraId="56E9F303" w14:textId="336EF065" w:rsidR="00165D53" w:rsidRPr="005F183F" w:rsidRDefault="00165D53" w:rsidP="00165D53">
      <w:pPr>
        <w:autoSpaceDE w:val="0"/>
        <w:autoSpaceDN w:val="0"/>
        <w:adjustRightInd w:val="0"/>
        <w:jc w:val="both"/>
        <w:rPr>
          <w:rFonts w:ascii="Arial" w:eastAsia="Batang" w:hAnsi="Arial" w:cs="Arial"/>
          <w:sz w:val="20"/>
          <w:szCs w:val="20"/>
          <w:lang w:eastAsia="ko-KR"/>
        </w:rPr>
      </w:pPr>
      <w:r w:rsidRPr="005F183F">
        <w:rPr>
          <w:rFonts w:ascii="Arial" w:eastAsia="Batang" w:hAnsi="Arial" w:cs="Arial"/>
          <w:sz w:val="20"/>
          <w:szCs w:val="20"/>
          <w:lang w:eastAsia="ko-KR"/>
        </w:rPr>
        <w:t>V primeru predložitve garancije zavarovalnice določbe, ki se v tej razpisni dokumentaciji nanašajo na bančne</w:t>
      </w:r>
      <w:r w:rsidR="00456D8D">
        <w:rPr>
          <w:rFonts w:ascii="Arial" w:eastAsia="Batang" w:hAnsi="Arial" w:cs="Arial"/>
          <w:sz w:val="20"/>
          <w:szCs w:val="20"/>
          <w:lang w:eastAsia="ko-KR"/>
        </w:rPr>
        <w:t xml:space="preserve"> </w:t>
      </w:r>
      <w:r w:rsidRPr="005F183F">
        <w:rPr>
          <w:rFonts w:ascii="Arial" w:eastAsia="Batang" w:hAnsi="Arial" w:cs="Arial"/>
          <w:sz w:val="20"/>
          <w:szCs w:val="20"/>
          <w:lang w:eastAsia="ko-KR"/>
        </w:rPr>
        <w:t>garancije, veljajo tudi za garancijo zavarovalnice.</w:t>
      </w:r>
    </w:p>
    <w:p w14:paraId="08FFA8E9" w14:textId="77777777" w:rsidR="00E54CBC" w:rsidRPr="005F183F" w:rsidRDefault="00E54CBC" w:rsidP="00E54CBC">
      <w:pPr>
        <w:jc w:val="both"/>
        <w:rPr>
          <w:rFonts w:ascii="Arial" w:eastAsia="Batang" w:hAnsi="Arial" w:cs="Arial"/>
          <w:sz w:val="20"/>
          <w:szCs w:val="20"/>
          <w:lang w:eastAsia="ko-KR"/>
        </w:rPr>
      </w:pPr>
    </w:p>
    <w:p w14:paraId="52FFB747" w14:textId="77777777" w:rsidR="00E54CBC" w:rsidRPr="005F183F" w:rsidRDefault="00E54CBC" w:rsidP="00E54CBC">
      <w:pPr>
        <w:jc w:val="both"/>
        <w:rPr>
          <w:rFonts w:ascii="Arial" w:eastAsia="Batang" w:hAnsi="Arial" w:cs="Arial"/>
          <w:sz w:val="20"/>
          <w:szCs w:val="20"/>
          <w:lang w:eastAsia="ko-KR"/>
        </w:rPr>
      </w:pPr>
      <w:r w:rsidRPr="005F183F">
        <w:rPr>
          <w:rFonts w:ascii="Arial" w:eastAsia="Batang" w:hAnsi="Arial" w:cs="Arial"/>
          <w:sz w:val="20"/>
          <w:szCs w:val="20"/>
          <w:lang w:eastAsia="ko-KR"/>
        </w:rPr>
        <w:t>Zavarovanje za resnost ponudbe mora biti v veljavi najmanj 120 dni od skrajnega roka za predložitev ponudb oziroma enako kot veljavnost same ponudbe.</w:t>
      </w:r>
    </w:p>
    <w:p w14:paraId="37270752" w14:textId="77777777" w:rsidR="00E54CBC" w:rsidRPr="005F183F" w:rsidRDefault="00E54CBC" w:rsidP="00E54CBC">
      <w:pPr>
        <w:jc w:val="both"/>
        <w:rPr>
          <w:rFonts w:ascii="Arial" w:eastAsia="Batang" w:hAnsi="Arial" w:cs="Arial"/>
          <w:sz w:val="20"/>
          <w:szCs w:val="20"/>
          <w:lang w:eastAsia="ko-KR"/>
        </w:rPr>
      </w:pPr>
    </w:p>
    <w:p w14:paraId="6F50972C" w14:textId="77777777" w:rsidR="008C0A88" w:rsidRPr="005F183F" w:rsidRDefault="008C0A88" w:rsidP="00E54CBC">
      <w:pPr>
        <w:jc w:val="both"/>
        <w:rPr>
          <w:rFonts w:ascii="Arial" w:eastAsia="Batang" w:hAnsi="Arial" w:cs="Arial"/>
          <w:sz w:val="20"/>
          <w:szCs w:val="20"/>
          <w:lang w:eastAsia="ko-KR"/>
        </w:rPr>
      </w:pPr>
      <w:r w:rsidRPr="005F183F">
        <w:rPr>
          <w:rFonts w:ascii="Arial" w:eastAsia="Batang" w:hAnsi="Arial" w:cs="Arial"/>
          <w:sz w:val="20"/>
          <w:szCs w:val="20"/>
          <w:lang w:eastAsia="ko-KR"/>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01C470A5" w14:textId="77777777" w:rsidR="008C0A88" w:rsidRPr="005F183F" w:rsidRDefault="008C0A88" w:rsidP="00E54CBC">
      <w:pPr>
        <w:jc w:val="both"/>
        <w:rPr>
          <w:rFonts w:ascii="Arial" w:eastAsia="Batang" w:hAnsi="Arial" w:cs="Arial"/>
          <w:sz w:val="20"/>
          <w:szCs w:val="20"/>
          <w:lang w:eastAsia="ko-KR"/>
        </w:rPr>
      </w:pPr>
    </w:p>
    <w:p w14:paraId="68220E94" w14:textId="77777777" w:rsidR="00E54CBC" w:rsidRPr="005F183F" w:rsidRDefault="00E54CBC" w:rsidP="00E54CBC">
      <w:pPr>
        <w:jc w:val="both"/>
        <w:rPr>
          <w:rFonts w:ascii="Arial" w:eastAsia="Batang" w:hAnsi="Arial" w:cs="Arial"/>
          <w:sz w:val="20"/>
          <w:szCs w:val="20"/>
          <w:lang w:eastAsia="ko-KR"/>
        </w:rPr>
      </w:pPr>
      <w:r w:rsidRPr="005F183F">
        <w:rPr>
          <w:rFonts w:ascii="Arial" w:eastAsia="Batang" w:hAnsi="Arial" w:cs="Arial"/>
          <w:sz w:val="20"/>
          <w:szCs w:val="20"/>
          <w:lang w:eastAsia="ko-KR"/>
        </w:rPr>
        <w:t>V primeru skupne ponudbe predloži garancijo za resnost ponudbe glavni partner v skupini.</w:t>
      </w:r>
    </w:p>
    <w:p w14:paraId="7D963D26" w14:textId="77777777" w:rsidR="00E54CBC" w:rsidRPr="005F183F" w:rsidRDefault="00E54CBC" w:rsidP="00E54CBC">
      <w:pPr>
        <w:jc w:val="both"/>
        <w:rPr>
          <w:rFonts w:ascii="Arial" w:eastAsia="Batang" w:hAnsi="Arial" w:cs="Arial"/>
          <w:sz w:val="20"/>
          <w:szCs w:val="20"/>
          <w:lang w:eastAsia="ko-KR"/>
        </w:rPr>
      </w:pPr>
    </w:p>
    <w:p w14:paraId="07B4D58A" w14:textId="77777777" w:rsidR="00E54CBC" w:rsidRPr="005F183F" w:rsidRDefault="00E54CBC" w:rsidP="00E54CBC">
      <w:pPr>
        <w:jc w:val="both"/>
        <w:rPr>
          <w:rFonts w:ascii="Arial" w:eastAsia="Batang" w:hAnsi="Arial" w:cs="Arial"/>
          <w:sz w:val="20"/>
          <w:szCs w:val="20"/>
          <w:lang w:eastAsia="ko-KR"/>
        </w:rPr>
      </w:pPr>
      <w:r w:rsidRPr="005F183F">
        <w:rPr>
          <w:rFonts w:ascii="Arial" w:eastAsia="Batang" w:hAnsi="Arial" w:cs="Arial"/>
          <w:sz w:val="20"/>
          <w:szCs w:val="20"/>
          <w:lang w:eastAsia="ko-KR"/>
        </w:rPr>
        <w:t>Naročnik lahko unovči garancijo za resnost ponudbe:</w:t>
      </w:r>
    </w:p>
    <w:p w14:paraId="3F70D6FD" w14:textId="77777777" w:rsidR="00E54CBC" w:rsidRPr="005F183F" w:rsidRDefault="00E54CBC" w:rsidP="0012086A">
      <w:pPr>
        <w:numPr>
          <w:ilvl w:val="0"/>
          <w:numId w:val="19"/>
        </w:numPr>
        <w:spacing w:before="120" w:after="160" w:line="252" w:lineRule="auto"/>
        <w:contextualSpacing/>
        <w:jc w:val="both"/>
        <w:rPr>
          <w:rFonts w:ascii="Arial" w:hAnsi="Arial" w:cs="Arial"/>
          <w:sz w:val="20"/>
          <w:szCs w:val="20"/>
          <w:lang w:eastAsia="en-US"/>
        </w:rPr>
      </w:pPr>
      <w:r w:rsidRPr="005F183F">
        <w:rPr>
          <w:rFonts w:ascii="Arial" w:hAnsi="Arial" w:cs="Arial"/>
          <w:sz w:val="20"/>
          <w:szCs w:val="20"/>
          <w:lang w:eastAsia="en-US"/>
        </w:rPr>
        <w:t>če ponudnik umakne ali spremeni ponudbo v času njene veljavnosti, navedene v ponudbi,</w:t>
      </w:r>
    </w:p>
    <w:p w14:paraId="66F4892A" w14:textId="77777777" w:rsidR="00E54CBC" w:rsidRPr="005F183F" w:rsidRDefault="00E54CBC" w:rsidP="0012086A">
      <w:pPr>
        <w:numPr>
          <w:ilvl w:val="0"/>
          <w:numId w:val="19"/>
        </w:numPr>
        <w:spacing w:before="120" w:after="160" w:line="252" w:lineRule="auto"/>
        <w:contextualSpacing/>
        <w:jc w:val="both"/>
        <w:rPr>
          <w:rFonts w:ascii="Arial" w:hAnsi="Arial" w:cs="Arial"/>
          <w:sz w:val="20"/>
          <w:szCs w:val="20"/>
          <w:lang w:eastAsia="en-US"/>
        </w:rPr>
      </w:pPr>
      <w:r w:rsidRPr="005F183F">
        <w:rPr>
          <w:rFonts w:ascii="Arial" w:hAnsi="Arial" w:cs="Arial"/>
          <w:sz w:val="20"/>
          <w:szCs w:val="20"/>
          <w:lang w:eastAsia="en-US"/>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4E3F079E" w14:textId="77777777" w:rsidR="00E54CBC" w:rsidRPr="005F183F" w:rsidRDefault="00E54CBC" w:rsidP="00E54CBC">
      <w:pPr>
        <w:spacing w:line="23" w:lineRule="atLeast"/>
        <w:jc w:val="both"/>
        <w:rPr>
          <w:rFonts w:ascii="Arial" w:hAnsi="Arial" w:cs="Arial"/>
          <w:b/>
          <w:sz w:val="20"/>
          <w:szCs w:val="20"/>
        </w:rPr>
      </w:pPr>
    </w:p>
    <w:p w14:paraId="63141FCC" w14:textId="77777777" w:rsidR="008C0A88" w:rsidRPr="005F183F" w:rsidRDefault="008C0A88" w:rsidP="008C0A88">
      <w:pPr>
        <w:spacing w:line="23" w:lineRule="atLeast"/>
        <w:jc w:val="both"/>
        <w:rPr>
          <w:rFonts w:ascii="Arial" w:hAnsi="Arial" w:cs="Arial"/>
          <w:sz w:val="20"/>
          <w:szCs w:val="20"/>
        </w:rPr>
      </w:pPr>
      <w:r w:rsidRPr="005F183F">
        <w:rPr>
          <w:rFonts w:ascii="Arial" w:hAnsi="Arial" w:cs="Arial"/>
          <w:sz w:val="20"/>
          <w:szCs w:val="20"/>
        </w:rPr>
        <w:t>Naročnik bo garancijo za resnost ponudbe vrnil izbranemu ponudniku po sklenitvi pogodbe in dostavi finančnega zavarovanja za dobro izvedbo pogodbenih obveznosti.</w:t>
      </w:r>
    </w:p>
    <w:p w14:paraId="1614C86D" w14:textId="77777777" w:rsidR="008C0A88" w:rsidRPr="005F183F" w:rsidRDefault="008C0A88" w:rsidP="008C0A88">
      <w:pPr>
        <w:spacing w:line="23" w:lineRule="atLeast"/>
        <w:jc w:val="both"/>
        <w:rPr>
          <w:rFonts w:ascii="Arial" w:hAnsi="Arial" w:cs="Arial"/>
          <w:sz w:val="20"/>
          <w:szCs w:val="20"/>
        </w:rPr>
      </w:pPr>
    </w:p>
    <w:p w14:paraId="3659C5FB" w14:textId="77777777" w:rsidR="008C0A88" w:rsidRPr="005F183F" w:rsidRDefault="008C0A88" w:rsidP="008C0A88">
      <w:pPr>
        <w:spacing w:line="23" w:lineRule="atLeast"/>
        <w:jc w:val="both"/>
        <w:rPr>
          <w:rFonts w:ascii="Arial" w:hAnsi="Arial" w:cs="Arial"/>
          <w:sz w:val="20"/>
          <w:szCs w:val="20"/>
        </w:rPr>
      </w:pPr>
      <w:r w:rsidRPr="005F183F">
        <w:rPr>
          <w:rFonts w:ascii="Arial" w:hAnsi="Arial" w:cs="Arial"/>
          <w:sz w:val="20"/>
          <w:szCs w:val="20"/>
        </w:rPr>
        <w:t>Neuspešnim ponudnikom se bo garancija za resnost ponudbe vrnila po preteku veljavnosti, v kolikor bodo to ponudniki zahtevali.</w:t>
      </w:r>
    </w:p>
    <w:p w14:paraId="2D0CF37E" w14:textId="25239AB6" w:rsidR="008C0A88" w:rsidRPr="005F183F" w:rsidRDefault="008C0A88" w:rsidP="008C0A88">
      <w:pPr>
        <w:spacing w:line="23" w:lineRule="atLeast"/>
        <w:jc w:val="both"/>
        <w:rPr>
          <w:rFonts w:ascii="Arial" w:hAnsi="Arial" w:cs="Arial"/>
          <w:sz w:val="20"/>
          <w:szCs w:val="20"/>
          <w:u w:val="single"/>
        </w:rPr>
      </w:pPr>
    </w:p>
    <w:p w14:paraId="64E60349" w14:textId="4EB29F05" w:rsidR="00E54CBC" w:rsidRPr="005F183F" w:rsidRDefault="00E54CBC" w:rsidP="00E54CBC">
      <w:pPr>
        <w:spacing w:line="23" w:lineRule="atLeast"/>
        <w:jc w:val="both"/>
        <w:rPr>
          <w:rFonts w:ascii="Arial" w:hAnsi="Arial" w:cs="Arial"/>
          <w:sz w:val="20"/>
          <w:szCs w:val="20"/>
          <w:u w:val="single"/>
        </w:rPr>
      </w:pPr>
      <w:r w:rsidRPr="005F183F">
        <w:rPr>
          <w:rFonts w:ascii="Arial" w:hAnsi="Arial" w:cs="Arial"/>
          <w:sz w:val="20"/>
          <w:szCs w:val="20"/>
          <w:u w:val="single"/>
        </w:rPr>
        <w:t xml:space="preserve">Ponudnik mora </w:t>
      </w:r>
      <w:r w:rsidR="007573B9" w:rsidRPr="005F183F">
        <w:rPr>
          <w:rFonts w:ascii="Arial" w:hAnsi="Arial" w:cs="Arial"/>
          <w:sz w:val="20"/>
          <w:szCs w:val="20"/>
          <w:u w:val="single"/>
        </w:rPr>
        <w:t>do</w:t>
      </w:r>
      <w:r w:rsidRPr="005F183F">
        <w:rPr>
          <w:rFonts w:ascii="Arial" w:hAnsi="Arial" w:cs="Arial"/>
          <w:sz w:val="20"/>
          <w:szCs w:val="20"/>
          <w:u w:val="single"/>
        </w:rPr>
        <w:t xml:space="preserve"> rok</w:t>
      </w:r>
      <w:r w:rsidR="007573B9" w:rsidRPr="005F183F">
        <w:rPr>
          <w:rFonts w:ascii="Arial" w:hAnsi="Arial" w:cs="Arial"/>
          <w:sz w:val="20"/>
          <w:szCs w:val="20"/>
          <w:u w:val="single"/>
        </w:rPr>
        <w:t>a</w:t>
      </w:r>
      <w:r w:rsidRPr="005F183F">
        <w:rPr>
          <w:rFonts w:ascii="Arial" w:hAnsi="Arial" w:cs="Arial"/>
          <w:sz w:val="20"/>
          <w:szCs w:val="20"/>
          <w:u w:val="single"/>
        </w:rPr>
        <w:t xml:space="preserve"> za oddajo ponudb predložiti original </w:t>
      </w:r>
      <w:r w:rsidR="00E85247" w:rsidRPr="005F183F">
        <w:rPr>
          <w:rFonts w:ascii="Arial" w:hAnsi="Arial" w:cs="Arial"/>
          <w:sz w:val="20"/>
          <w:szCs w:val="20"/>
          <w:u w:val="single"/>
        </w:rPr>
        <w:t>zavarovanja</w:t>
      </w:r>
      <w:r w:rsidRPr="005F183F">
        <w:rPr>
          <w:rFonts w:ascii="Arial" w:hAnsi="Arial" w:cs="Arial"/>
          <w:sz w:val="20"/>
          <w:szCs w:val="20"/>
          <w:u w:val="single"/>
        </w:rPr>
        <w:t xml:space="preserve"> za resnost ponudbe na način:</w:t>
      </w:r>
    </w:p>
    <w:p w14:paraId="42F73C29" w14:textId="01C20192" w:rsidR="00FE2A57" w:rsidRPr="005F183F" w:rsidRDefault="00E54CBC" w:rsidP="00FE2A57">
      <w:pPr>
        <w:spacing w:line="23" w:lineRule="atLeast"/>
        <w:ind w:left="284" w:hanging="284"/>
        <w:jc w:val="both"/>
        <w:rPr>
          <w:rFonts w:ascii="Arial" w:hAnsi="Arial" w:cs="Arial"/>
          <w:sz w:val="20"/>
          <w:szCs w:val="20"/>
        </w:rPr>
      </w:pPr>
      <w:r w:rsidRPr="005F183F">
        <w:rPr>
          <w:rFonts w:ascii="Arial" w:hAnsi="Arial" w:cs="Arial"/>
          <w:sz w:val="20"/>
          <w:szCs w:val="20"/>
        </w:rPr>
        <w:t>-</w:t>
      </w:r>
      <w:r w:rsidRPr="005F183F">
        <w:rPr>
          <w:rFonts w:ascii="Arial" w:hAnsi="Arial" w:cs="Arial"/>
          <w:sz w:val="20"/>
          <w:szCs w:val="20"/>
        </w:rPr>
        <w:tab/>
        <w:t>osebno na naslov: Slovenske železnice, d.o.o., Vložišče SŽ, Kolodvorska ulica 11, 1506 Ljubljana (s pripisom: Sektor za nabavo) z oznako: »</w:t>
      </w:r>
      <w:r w:rsidR="00456D8D" w:rsidRPr="00456D8D">
        <w:rPr>
          <w:rFonts w:ascii="Arial" w:hAnsi="Arial" w:cs="Arial"/>
          <w:sz w:val="20"/>
          <w:szCs w:val="20"/>
        </w:rPr>
        <w:t>»Finančno zavarovanje za JN »</w:t>
      </w:r>
      <w:bookmarkStart w:id="119" w:name="_Hlk116898787"/>
      <w:r w:rsidR="008D6832">
        <w:rPr>
          <w:rFonts w:ascii="Arial" w:hAnsi="Arial" w:cs="Arial"/>
          <w:sz w:val="20"/>
          <w:szCs w:val="20"/>
        </w:rPr>
        <w:t>Revizija zavorne opreme na ELOK 541</w:t>
      </w:r>
      <w:bookmarkEnd w:id="119"/>
      <w:r w:rsidR="00456D8D" w:rsidRPr="00456D8D">
        <w:rPr>
          <w:rFonts w:ascii="Arial" w:hAnsi="Arial" w:cs="Arial"/>
          <w:sz w:val="20"/>
          <w:szCs w:val="20"/>
        </w:rPr>
        <w:t>«, NE ODPIRAJ«.</w:t>
      </w:r>
    </w:p>
    <w:p w14:paraId="6DE15328" w14:textId="77777777" w:rsidR="00456D8D" w:rsidRDefault="00456D8D" w:rsidP="00FE2A57">
      <w:pPr>
        <w:spacing w:line="23" w:lineRule="atLeast"/>
        <w:ind w:left="284" w:hanging="284"/>
        <w:jc w:val="both"/>
        <w:rPr>
          <w:rFonts w:ascii="Arial" w:hAnsi="Arial" w:cs="Arial"/>
          <w:sz w:val="20"/>
          <w:szCs w:val="20"/>
        </w:rPr>
      </w:pPr>
    </w:p>
    <w:p w14:paraId="21CBC27E" w14:textId="64CED57F" w:rsidR="00E54CBC" w:rsidRPr="005F183F" w:rsidRDefault="00E54CBC" w:rsidP="00FE2A57">
      <w:pPr>
        <w:spacing w:line="23" w:lineRule="atLeast"/>
        <w:ind w:left="284" w:hanging="284"/>
        <w:jc w:val="both"/>
        <w:rPr>
          <w:rFonts w:ascii="Arial" w:hAnsi="Arial" w:cs="Arial"/>
          <w:sz w:val="20"/>
          <w:szCs w:val="20"/>
        </w:rPr>
      </w:pPr>
      <w:r w:rsidRPr="005F183F">
        <w:rPr>
          <w:rFonts w:ascii="Arial" w:hAnsi="Arial" w:cs="Arial"/>
          <w:sz w:val="20"/>
          <w:szCs w:val="20"/>
        </w:rPr>
        <w:t xml:space="preserve">ali </w:t>
      </w:r>
    </w:p>
    <w:p w14:paraId="20F12E32" w14:textId="77777777" w:rsidR="00E54CBC" w:rsidRPr="005F183F" w:rsidRDefault="00E54CBC" w:rsidP="00E54CBC">
      <w:pPr>
        <w:spacing w:line="23" w:lineRule="atLeast"/>
        <w:jc w:val="both"/>
        <w:rPr>
          <w:rFonts w:ascii="Arial" w:hAnsi="Arial" w:cs="Arial"/>
          <w:sz w:val="20"/>
          <w:szCs w:val="20"/>
        </w:rPr>
      </w:pPr>
    </w:p>
    <w:p w14:paraId="5F860682" w14:textId="19348CE5" w:rsidR="00E54CBC" w:rsidRDefault="00E54CBC" w:rsidP="00E54CBC">
      <w:pPr>
        <w:spacing w:line="23" w:lineRule="atLeast"/>
        <w:ind w:left="284" w:hanging="284"/>
        <w:jc w:val="both"/>
        <w:rPr>
          <w:rFonts w:ascii="Arial" w:hAnsi="Arial" w:cs="Arial"/>
          <w:sz w:val="20"/>
          <w:szCs w:val="20"/>
        </w:rPr>
      </w:pPr>
      <w:r w:rsidRPr="005F183F">
        <w:rPr>
          <w:rFonts w:ascii="Arial" w:hAnsi="Arial" w:cs="Arial"/>
          <w:sz w:val="20"/>
          <w:szCs w:val="20"/>
        </w:rPr>
        <w:t>-</w:t>
      </w:r>
      <w:r w:rsidRPr="005F183F">
        <w:rPr>
          <w:rFonts w:ascii="Arial" w:hAnsi="Arial" w:cs="Arial"/>
          <w:sz w:val="20"/>
          <w:szCs w:val="20"/>
        </w:rPr>
        <w:tab/>
        <w:t xml:space="preserve">s priporočeno pošiljko po pošti na naslov: Slovenske železnice, d.o.o., Kolodvorska ulica 11, 1506 Ljubljana (s pripisom: Sektor za nabavo) z oznako: </w:t>
      </w:r>
      <w:bookmarkStart w:id="120" w:name="_Hlk106366123"/>
      <w:r w:rsidRPr="005F183F">
        <w:rPr>
          <w:rFonts w:ascii="Arial" w:hAnsi="Arial" w:cs="Arial"/>
          <w:sz w:val="20"/>
          <w:szCs w:val="20"/>
        </w:rPr>
        <w:t>»</w:t>
      </w:r>
      <w:bookmarkStart w:id="121" w:name="_Hlk81916427"/>
      <w:r w:rsidR="00456D8D">
        <w:rPr>
          <w:rFonts w:ascii="Arial" w:hAnsi="Arial" w:cs="Arial"/>
          <w:sz w:val="20"/>
          <w:szCs w:val="20"/>
        </w:rPr>
        <w:t>Finančno zavarovanje za JN »</w:t>
      </w:r>
      <w:bookmarkEnd w:id="121"/>
      <w:r w:rsidR="008D6832">
        <w:rPr>
          <w:rFonts w:ascii="Arial" w:hAnsi="Arial" w:cs="Arial"/>
          <w:sz w:val="20"/>
          <w:szCs w:val="20"/>
        </w:rPr>
        <w:t>Revizija zavorne opreme na ELOK 541</w:t>
      </w:r>
      <w:r w:rsidR="00456D8D">
        <w:rPr>
          <w:rFonts w:ascii="Arial" w:hAnsi="Arial" w:cs="Arial"/>
          <w:sz w:val="20"/>
          <w:szCs w:val="20"/>
        </w:rPr>
        <w:t>«</w:t>
      </w:r>
      <w:r w:rsidR="00AE3A10" w:rsidRPr="005F183F">
        <w:rPr>
          <w:rFonts w:ascii="Arial" w:hAnsi="Arial" w:cs="Arial"/>
          <w:sz w:val="20"/>
          <w:szCs w:val="20"/>
        </w:rPr>
        <w:t>, NE ODPIRAJ</w:t>
      </w:r>
      <w:r w:rsidRPr="005F183F">
        <w:rPr>
          <w:rFonts w:ascii="Arial" w:hAnsi="Arial" w:cs="Arial"/>
          <w:sz w:val="20"/>
          <w:szCs w:val="20"/>
        </w:rPr>
        <w:t>«</w:t>
      </w:r>
      <w:bookmarkEnd w:id="120"/>
    </w:p>
    <w:p w14:paraId="100DE2EB" w14:textId="30A1C7B3" w:rsidR="00A43FC0" w:rsidRPr="00894A97" w:rsidRDefault="00A43FC0" w:rsidP="00E54CBC">
      <w:pPr>
        <w:spacing w:line="23" w:lineRule="atLeast"/>
        <w:ind w:left="284" w:hanging="284"/>
        <w:jc w:val="both"/>
        <w:rPr>
          <w:rFonts w:ascii="Arial" w:hAnsi="Arial" w:cs="Arial"/>
          <w:sz w:val="20"/>
          <w:szCs w:val="20"/>
        </w:rPr>
      </w:pPr>
      <w:r w:rsidRPr="00894A97">
        <w:rPr>
          <w:rFonts w:ascii="Arial" w:hAnsi="Arial" w:cs="Arial"/>
          <w:sz w:val="20"/>
          <w:szCs w:val="20"/>
        </w:rPr>
        <w:t>ali</w:t>
      </w:r>
    </w:p>
    <w:p w14:paraId="593BF320" w14:textId="77777777" w:rsidR="00A43FC0" w:rsidRPr="00894A97" w:rsidRDefault="00A43FC0" w:rsidP="00405F3D">
      <w:pPr>
        <w:pStyle w:val="Odstavekseznama"/>
        <w:numPr>
          <w:ilvl w:val="0"/>
          <w:numId w:val="30"/>
        </w:numPr>
        <w:spacing w:line="23" w:lineRule="atLeast"/>
        <w:jc w:val="both"/>
        <w:rPr>
          <w:rFonts w:ascii="Arial" w:hAnsi="Arial" w:cs="Arial"/>
          <w:sz w:val="20"/>
        </w:rPr>
      </w:pPr>
      <w:r w:rsidRPr="00894A97">
        <w:rPr>
          <w:rFonts w:ascii="Arial" w:hAnsi="Arial" w:cs="Arial"/>
          <w:sz w:val="20"/>
        </w:rPr>
        <w:t>v elektronski obliki in sicer tako, da je mogoče preveriti veljavnost elektronskih podpisov.</w:t>
      </w:r>
    </w:p>
    <w:p w14:paraId="56B7E175" w14:textId="7252455D" w:rsidR="009760F4" w:rsidRPr="00894A97" w:rsidRDefault="00A43FC0" w:rsidP="00A43FC0">
      <w:pPr>
        <w:pStyle w:val="Odstavekseznama"/>
        <w:spacing w:line="23" w:lineRule="atLeast"/>
        <w:ind w:left="720"/>
        <w:jc w:val="both"/>
        <w:rPr>
          <w:rFonts w:ascii="Arial" w:hAnsi="Arial" w:cs="Arial"/>
          <w:sz w:val="20"/>
        </w:rPr>
      </w:pPr>
      <w:r w:rsidRPr="00894A97">
        <w:rPr>
          <w:b/>
          <w:i/>
        </w:rPr>
        <w:t xml:space="preserve"> </w:t>
      </w:r>
    </w:p>
    <w:p w14:paraId="29C7AA90" w14:textId="6BE72968" w:rsidR="00327F71" w:rsidRPr="005F183F" w:rsidRDefault="00327F71" w:rsidP="00327F71">
      <w:pPr>
        <w:spacing w:line="23" w:lineRule="atLeast"/>
        <w:jc w:val="both"/>
        <w:rPr>
          <w:rFonts w:ascii="Arial" w:hAnsi="Arial" w:cs="Arial"/>
          <w:sz w:val="20"/>
          <w:szCs w:val="20"/>
        </w:rPr>
      </w:pPr>
      <w:r w:rsidRPr="00894A97">
        <w:rPr>
          <w:rFonts w:ascii="Arial" w:hAnsi="Arial" w:cs="Arial"/>
          <w:sz w:val="20"/>
          <w:szCs w:val="20"/>
        </w:rPr>
        <w:t xml:space="preserve">Naročnik opozarja ponudnike, da če bo skupaj z zavarovanjem za resnost ponudbe predložena še kakršna koli druga </w:t>
      </w:r>
      <w:r w:rsidRPr="005F183F">
        <w:rPr>
          <w:rFonts w:ascii="Arial" w:hAnsi="Arial" w:cs="Arial"/>
          <w:sz w:val="20"/>
          <w:szCs w:val="20"/>
        </w:rPr>
        <w:t>dokumentacija, ta ne bo štela kot del ponudbene dokumentacije.</w:t>
      </w:r>
    </w:p>
    <w:p w14:paraId="7BB1089F" w14:textId="491A1819" w:rsidR="007573B9" w:rsidRPr="005F183F" w:rsidRDefault="007573B9" w:rsidP="00E54CBC">
      <w:pPr>
        <w:spacing w:line="23" w:lineRule="atLeast"/>
        <w:ind w:left="284" w:hanging="284"/>
        <w:jc w:val="both"/>
        <w:rPr>
          <w:rFonts w:ascii="Arial" w:hAnsi="Arial" w:cs="Arial"/>
          <w:sz w:val="20"/>
          <w:szCs w:val="20"/>
        </w:rPr>
      </w:pPr>
    </w:p>
    <w:p w14:paraId="6C4F5367" w14:textId="77777777" w:rsidR="00B86EDE" w:rsidRPr="005F183F" w:rsidRDefault="00B86EDE" w:rsidP="007040DC">
      <w:pPr>
        <w:spacing w:line="23" w:lineRule="atLeast"/>
        <w:jc w:val="both"/>
        <w:rPr>
          <w:rFonts w:ascii="Arial" w:hAnsi="Arial" w:cs="Arial"/>
          <w:sz w:val="20"/>
          <w:szCs w:val="20"/>
        </w:rPr>
      </w:pPr>
      <w:r w:rsidRPr="005F183F">
        <w:rPr>
          <w:rFonts w:ascii="Arial" w:hAnsi="Arial" w:cs="Arial"/>
          <w:sz w:val="20"/>
          <w:szCs w:val="20"/>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39D20517" w14:textId="60B0D185" w:rsidR="00165D53" w:rsidRDefault="00165D53" w:rsidP="00E54CBC">
      <w:pPr>
        <w:spacing w:line="23" w:lineRule="atLeast"/>
        <w:ind w:left="284" w:hanging="284"/>
        <w:jc w:val="both"/>
        <w:rPr>
          <w:rFonts w:ascii="Arial" w:hAnsi="Arial" w:cs="Arial"/>
          <w:sz w:val="20"/>
          <w:szCs w:val="20"/>
        </w:rPr>
      </w:pPr>
    </w:p>
    <w:p w14:paraId="7A62BE12" w14:textId="3922A1D0" w:rsidR="00894A97" w:rsidRDefault="00894A97" w:rsidP="00E54CBC">
      <w:pPr>
        <w:spacing w:line="23" w:lineRule="atLeast"/>
        <w:ind w:left="284" w:hanging="284"/>
        <w:jc w:val="both"/>
        <w:rPr>
          <w:rFonts w:ascii="Arial" w:hAnsi="Arial" w:cs="Arial"/>
          <w:sz w:val="20"/>
          <w:szCs w:val="20"/>
        </w:rPr>
      </w:pPr>
    </w:p>
    <w:p w14:paraId="00A68A59" w14:textId="10162D62" w:rsidR="00894A97" w:rsidRDefault="00894A97" w:rsidP="00E54CBC">
      <w:pPr>
        <w:spacing w:line="23" w:lineRule="atLeast"/>
        <w:ind w:left="284" w:hanging="284"/>
        <w:jc w:val="both"/>
        <w:rPr>
          <w:rFonts w:ascii="Arial" w:hAnsi="Arial" w:cs="Arial"/>
          <w:sz w:val="20"/>
          <w:szCs w:val="20"/>
        </w:rPr>
      </w:pPr>
    </w:p>
    <w:p w14:paraId="3DD7D328" w14:textId="77777777" w:rsidR="00894A97" w:rsidRPr="005F183F" w:rsidRDefault="00894A97" w:rsidP="00E54CBC">
      <w:pPr>
        <w:spacing w:line="23" w:lineRule="atLeast"/>
        <w:ind w:left="284" w:hanging="284"/>
        <w:jc w:val="both"/>
        <w:rPr>
          <w:rFonts w:ascii="Arial" w:hAnsi="Arial" w:cs="Arial"/>
          <w:sz w:val="20"/>
          <w:szCs w:val="20"/>
        </w:rPr>
      </w:pPr>
    </w:p>
    <w:p w14:paraId="447E4CC7" w14:textId="2847620F" w:rsidR="00C50989" w:rsidRDefault="00AF6BA4" w:rsidP="00DB68DA">
      <w:pPr>
        <w:jc w:val="both"/>
        <w:rPr>
          <w:rFonts w:ascii="Arial" w:hAnsi="Arial" w:cs="Arial"/>
          <w:b/>
          <w:iCs/>
          <w:spacing w:val="-5"/>
          <w:sz w:val="20"/>
          <w:szCs w:val="20"/>
        </w:rPr>
      </w:pPr>
      <w:r w:rsidRPr="0038258F">
        <w:rPr>
          <w:rFonts w:ascii="Arial" w:hAnsi="Arial" w:cs="Arial"/>
          <w:b/>
          <w:iCs/>
          <w:spacing w:val="-5"/>
          <w:sz w:val="20"/>
          <w:szCs w:val="20"/>
        </w:rPr>
        <w:lastRenderedPageBreak/>
        <w:t>Zavarovanje za dobro izvedbo pogodbenih obveznosti</w:t>
      </w:r>
      <w:r w:rsidR="00012EA7" w:rsidRPr="0038258F">
        <w:rPr>
          <w:rFonts w:ascii="Arial" w:hAnsi="Arial" w:cs="Arial"/>
          <w:b/>
          <w:iCs/>
          <w:spacing w:val="-5"/>
          <w:sz w:val="20"/>
          <w:szCs w:val="20"/>
        </w:rPr>
        <w:t xml:space="preserve"> </w:t>
      </w:r>
    </w:p>
    <w:p w14:paraId="5589B130" w14:textId="77777777" w:rsidR="0038258F" w:rsidRPr="0038258F" w:rsidRDefault="0038258F" w:rsidP="00DB68DA">
      <w:pPr>
        <w:jc w:val="both"/>
        <w:rPr>
          <w:rFonts w:ascii="Arial" w:hAnsi="Arial" w:cs="Arial"/>
          <w:b/>
          <w:iCs/>
          <w:spacing w:val="-5"/>
          <w:sz w:val="20"/>
          <w:szCs w:val="20"/>
        </w:rPr>
      </w:pPr>
    </w:p>
    <w:p w14:paraId="4E34039D" w14:textId="618DA852" w:rsidR="00C6239A" w:rsidRPr="0038258F" w:rsidRDefault="00C6239A" w:rsidP="00FA6E4F">
      <w:pPr>
        <w:jc w:val="both"/>
        <w:rPr>
          <w:rFonts w:ascii="Arial" w:hAnsi="Arial" w:cs="Arial"/>
          <w:sz w:val="20"/>
          <w:szCs w:val="20"/>
        </w:rPr>
      </w:pPr>
      <w:bookmarkStart w:id="122" w:name="_Hlk82083673"/>
      <w:r w:rsidRPr="0038258F">
        <w:rPr>
          <w:rFonts w:ascii="Arial" w:eastAsia="Batang" w:hAnsi="Arial" w:cs="Arial"/>
          <w:sz w:val="20"/>
          <w:szCs w:val="20"/>
          <w:lang w:eastAsia="ko-KR"/>
        </w:rPr>
        <w:t xml:space="preserve">V roku deset delovnih dni po podpisu pogodbe mora izbrani ponudnik naročniku predložiti </w:t>
      </w:r>
      <w:bookmarkStart w:id="123" w:name="_Hlk147827194"/>
      <w:r w:rsidRPr="0038258F">
        <w:rPr>
          <w:rFonts w:ascii="Arial" w:eastAsia="Batang" w:hAnsi="Arial" w:cs="Arial"/>
          <w:sz w:val="20"/>
          <w:szCs w:val="20"/>
          <w:lang w:eastAsia="ko-KR"/>
        </w:rPr>
        <w:t>bančno garancijo ali kavcijsko zavarovanje zavarovalnice za dobro izvedbo pogodbenih obveznosti v znesku 8% pogodbene vrednosti z DDV</w:t>
      </w:r>
      <w:bookmarkEnd w:id="123"/>
      <w:r w:rsidRPr="0038258F">
        <w:rPr>
          <w:rFonts w:ascii="Arial" w:eastAsia="Batang" w:hAnsi="Arial" w:cs="Arial"/>
          <w:sz w:val="20"/>
          <w:szCs w:val="20"/>
          <w:lang w:eastAsia="ko-KR"/>
        </w:rPr>
        <w:t>, v skladu z vzorcem, ki je sestavni del te razpisne dokumentacije</w:t>
      </w:r>
      <w:r w:rsidR="00B82A6C" w:rsidRPr="0038258F">
        <w:rPr>
          <w:rFonts w:ascii="Arial" w:eastAsia="Batang" w:hAnsi="Arial" w:cs="Arial"/>
          <w:sz w:val="20"/>
          <w:szCs w:val="20"/>
          <w:lang w:eastAsia="ko-KR"/>
        </w:rPr>
        <w:t>, razpisni</w:t>
      </w:r>
      <w:r w:rsidR="0057797E" w:rsidRPr="0038258F">
        <w:rPr>
          <w:rFonts w:ascii="Arial" w:eastAsia="Batang" w:hAnsi="Arial" w:cs="Arial"/>
          <w:sz w:val="20"/>
          <w:szCs w:val="20"/>
          <w:lang w:eastAsia="ko-KR"/>
        </w:rPr>
        <w:t xml:space="preserve"> </w:t>
      </w:r>
      <w:r w:rsidR="00FA6E4F" w:rsidRPr="0038258F">
        <w:rPr>
          <w:rFonts w:ascii="Arial" w:hAnsi="Arial" w:cs="Arial"/>
          <w:iCs/>
          <w:spacing w:val="-5"/>
          <w:sz w:val="20"/>
          <w:szCs w:val="20"/>
        </w:rPr>
        <w:t>o</w:t>
      </w:r>
      <w:r w:rsidRPr="0038258F">
        <w:rPr>
          <w:rFonts w:ascii="Arial" w:hAnsi="Arial" w:cs="Arial"/>
          <w:iCs/>
          <w:spacing w:val="-5"/>
          <w:sz w:val="20"/>
          <w:szCs w:val="20"/>
        </w:rPr>
        <w:t xml:space="preserve">brazec </w:t>
      </w:r>
      <w:r w:rsidR="00516C1F">
        <w:rPr>
          <w:rFonts w:ascii="Arial" w:hAnsi="Arial" w:cs="Arial"/>
          <w:iCs/>
          <w:spacing w:val="-5"/>
          <w:sz w:val="20"/>
          <w:szCs w:val="20"/>
        </w:rPr>
        <w:t>5</w:t>
      </w:r>
      <w:r w:rsidR="009760F4">
        <w:rPr>
          <w:rFonts w:ascii="Arial" w:hAnsi="Arial" w:cs="Arial"/>
          <w:iCs/>
          <w:spacing w:val="-5"/>
          <w:sz w:val="20"/>
          <w:szCs w:val="20"/>
        </w:rPr>
        <w:t xml:space="preserve"> </w:t>
      </w:r>
      <w:r w:rsidR="00677DBC" w:rsidRPr="0038258F">
        <w:rPr>
          <w:rFonts w:ascii="Arial" w:hAnsi="Arial" w:cs="Arial"/>
          <w:iCs/>
          <w:spacing w:val="-5"/>
          <w:sz w:val="20"/>
          <w:szCs w:val="20"/>
        </w:rPr>
        <w:t>-</w:t>
      </w:r>
      <w:r w:rsidR="009760F4">
        <w:rPr>
          <w:rFonts w:ascii="Arial" w:hAnsi="Arial" w:cs="Arial"/>
          <w:iCs/>
          <w:spacing w:val="-5"/>
          <w:sz w:val="20"/>
          <w:szCs w:val="20"/>
        </w:rPr>
        <w:t xml:space="preserve"> </w:t>
      </w:r>
      <w:r w:rsidR="00B82A6C" w:rsidRPr="0038258F">
        <w:rPr>
          <w:rFonts w:ascii="Arial" w:hAnsi="Arial" w:cs="Arial"/>
          <w:iCs/>
          <w:spacing w:val="-5"/>
          <w:sz w:val="20"/>
          <w:szCs w:val="20"/>
        </w:rPr>
        <w:t>Zavarovanje</w:t>
      </w:r>
      <w:r w:rsidRPr="0038258F">
        <w:rPr>
          <w:rFonts w:ascii="Arial" w:hAnsi="Arial" w:cs="Arial"/>
          <w:iCs/>
          <w:spacing w:val="-5"/>
          <w:sz w:val="20"/>
          <w:szCs w:val="20"/>
        </w:rPr>
        <w:t xml:space="preserve"> za dobro izvedbo pogodbenih obveznosti</w:t>
      </w:r>
      <w:r w:rsidRPr="0038258F">
        <w:rPr>
          <w:rFonts w:ascii="Arial" w:eastAsia="Batang" w:hAnsi="Arial" w:cs="Arial"/>
          <w:sz w:val="20"/>
          <w:szCs w:val="20"/>
          <w:lang w:eastAsia="ko-KR"/>
        </w:rPr>
        <w:t xml:space="preserve">. V primeru, da ponudnik priloži garancijo zavarovalnice, veljajo določbe, ki se v tej razpisni dokumentaciji nanašajo na bančne garancije, tudi za garancijo zavarovalnice. </w:t>
      </w:r>
      <w:r w:rsidRPr="0038258F">
        <w:rPr>
          <w:rFonts w:ascii="Arial" w:hAnsi="Arial" w:cs="Arial"/>
          <w:sz w:val="20"/>
          <w:szCs w:val="20"/>
        </w:rPr>
        <w:t xml:space="preserve">Finančno zavarovanje za dobro izvedbo pogodbenih obveznosti velja ves čas trajanja pogodbenega razmerja in še 30 dni </w:t>
      </w:r>
      <w:r w:rsidR="004B737A" w:rsidRPr="0038258F">
        <w:rPr>
          <w:rFonts w:ascii="Arial" w:hAnsi="Arial" w:cs="Arial"/>
          <w:sz w:val="20"/>
          <w:szCs w:val="20"/>
        </w:rPr>
        <w:t xml:space="preserve">po končani zadnji dobavi </w:t>
      </w:r>
      <w:r w:rsidR="00DC0FD6">
        <w:rPr>
          <w:rFonts w:ascii="Arial" w:hAnsi="Arial" w:cs="Arial"/>
          <w:sz w:val="20"/>
          <w:szCs w:val="20"/>
        </w:rPr>
        <w:t xml:space="preserve">revidirane zavorne opreme </w:t>
      </w:r>
      <w:r w:rsidR="004B737A" w:rsidRPr="0038258F">
        <w:rPr>
          <w:rFonts w:ascii="Arial" w:hAnsi="Arial" w:cs="Arial"/>
          <w:sz w:val="20"/>
          <w:szCs w:val="20"/>
        </w:rPr>
        <w:t>na zahtevano lokacijo naročnika</w:t>
      </w:r>
      <w:r w:rsidR="009760F4">
        <w:rPr>
          <w:rFonts w:ascii="Arial" w:hAnsi="Arial" w:cs="Arial"/>
          <w:sz w:val="20"/>
          <w:szCs w:val="20"/>
        </w:rPr>
        <w:t>.</w:t>
      </w:r>
    </w:p>
    <w:p w14:paraId="3C7B8549" w14:textId="77777777" w:rsidR="00C6239A" w:rsidRPr="005F183F" w:rsidRDefault="00C6239A" w:rsidP="00FA6E4F">
      <w:pPr>
        <w:spacing w:before="120"/>
        <w:jc w:val="both"/>
        <w:rPr>
          <w:rFonts w:ascii="Arial" w:hAnsi="Arial" w:cs="Arial"/>
          <w:sz w:val="20"/>
          <w:szCs w:val="20"/>
        </w:rPr>
      </w:pPr>
      <w:r w:rsidRPr="005F183F">
        <w:rPr>
          <w:rFonts w:ascii="Arial" w:hAnsi="Arial" w:cs="Arial"/>
          <w:sz w:val="20"/>
          <w:szCs w:val="20"/>
        </w:rPr>
        <w:t>Pogodba o izvedbi javnega naročila postane veljavna pod pogojem, da izbrani ponudnik predloži finančno zavarovanje za dobro izvedbo pogodbenih obveznosti.</w:t>
      </w:r>
    </w:p>
    <w:bookmarkEnd w:id="122"/>
    <w:p w14:paraId="69B526E5" w14:textId="77777777" w:rsidR="00C6239A" w:rsidRPr="005F183F" w:rsidRDefault="00C6239A" w:rsidP="00FA6E4F">
      <w:pPr>
        <w:jc w:val="both"/>
        <w:rPr>
          <w:rFonts w:ascii="Arial" w:hAnsi="Arial" w:cs="Arial"/>
          <w:sz w:val="20"/>
          <w:szCs w:val="20"/>
        </w:rPr>
      </w:pPr>
    </w:p>
    <w:p w14:paraId="65A2162D" w14:textId="127F4867" w:rsidR="00C6239A" w:rsidRDefault="00C6239A" w:rsidP="00FA6E4F">
      <w:pPr>
        <w:jc w:val="both"/>
        <w:rPr>
          <w:rFonts w:ascii="Arial" w:hAnsi="Arial" w:cs="Arial"/>
          <w:sz w:val="20"/>
          <w:szCs w:val="20"/>
        </w:rPr>
      </w:pPr>
      <w:r w:rsidRPr="005F183F">
        <w:rPr>
          <w:rFonts w:ascii="Arial" w:hAnsi="Arial" w:cs="Arial"/>
          <w:sz w:val="20"/>
          <w:szCs w:val="20"/>
        </w:rPr>
        <w:t xml:space="preserve">Finančno zavarovanje mora biti brezpogojno in unovčljivo na prvi poziv. </w:t>
      </w:r>
    </w:p>
    <w:p w14:paraId="38095F80" w14:textId="77777777" w:rsidR="00DC0FD6" w:rsidRPr="005F183F" w:rsidRDefault="00DC0FD6" w:rsidP="00FA6E4F">
      <w:pPr>
        <w:jc w:val="both"/>
        <w:rPr>
          <w:rFonts w:ascii="Arial" w:hAnsi="Arial" w:cs="Arial"/>
          <w:sz w:val="20"/>
          <w:szCs w:val="20"/>
        </w:rPr>
      </w:pPr>
    </w:p>
    <w:p w14:paraId="3CD2E3A0" w14:textId="77777777" w:rsidR="00C6239A" w:rsidRPr="005F183F" w:rsidRDefault="00C6239A" w:rsidP="00FA6E4F">
      <w:pPr>
        <w:jc w:val="both"/>
        <w:rPr>
          <w:rFonts w:ascii="Arial" w:hAnsi="Arial" w:cs="Arial"/>
          <w:sz w:val="20"/>
          <w:szCs w:val="20"/>
        </w:rPr>
      </w:pPr>
      <w:r w:rsidRPr="005F183F">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17337A3" w14:textId="77777777" w:rsidR="00253D85" w:rsidRPr="005F183F" w:rsidRDefault="00253D85" w:rsidP="00FA6E4F">
      <w:pPr>
        <w:jc w:val="both"/>
        <w:rPr>
          <w:rFonts w:ascii="Arial" w:hAnsi="Arial" w:cs="Arial"/>
          <w:sz w:val="20"/>
          <w:szCs w:val="20"/>
        </w:rPr>
      </w:pPr>
    </w:p>
    <w:p w14:paraId="3C2A18C5" w14:textId="77777777" w:rsidR="00C6239A" w:rsidRPr="005F183F" w:rsidRDefault="00C6239A" w:rsidP="00FA6E4F">
      <w:pPr>
        <w:jc w:val="both"/>
        <w:rPr>
          <w:rFonts w:ascii="Arial" w:hAnsi="Arial" w:cs="Arial"/>
          <w:sz w:val="20"/>
          <w:szCs w:val="20"/>
        </w:rPr>
      </w:pPr>
      <w:r w:rsidRPr="005F183F">
        <w:rPr>
          <w:rFonts w:ascii="Arial" w:hAnsi="Arial" w:cs="Arial"/>
          <w:sz w:val="20"/>
          <w:szCs w:val="20"/>
        </w:rPr>
        <w:t>Naročnik bo unovčil zavarovanje za dobro izvedbo obveznosti po tej pogodbi v primeru:</w:t>
      </w:r>
    </w:p>
    <w:p w14:paraId="36050C05" w14:textId="77777777" w:rsidR="00C6239A" w:rsidRPr="005F183F" w:rsidRDefault="00C6239A" w:rsidP="0012086A">
      <w:pPr>
        <w:numPr>
          <w:ilvl w:val="0"/>
          <w:numId w:val="20"/>
        </w:numPr>
        <w:jc w:val="both"/>
        <w:rPr>
          <w:rFonts w:ascii="Arial" w:hAnsi="Arial" w:cs="Arial"/>
          <w:sz w:val="20"/>
          <w:szCs w:val="20"/>
        </w:rPr>
      </w:pPr>
      <w:r w:rsidRPr="005F183F">
        <w:rPr>
          <w:rFonts w:ascii="Arial" w:hAnsi="Arial" w:cs="Arial"/>
          <w:sz w:val="20"/>
          <w:szCs w:val="20"/>
        </w:rPr>
        <w:t>če izbrani ponudnik ne bo pričel izvajati svojih pogodbenih obveznosti v skladu z določili pogodbe</w:t>
      </w:r>
      <w:r w:rsidR="00253D85" w:rsidRPr="005F183F">
        <w:rPr>
          <w:rFonts w:ascii="Arial" w:hAnsi="Arial" w:cs="Arial"/>
          <w:sz w:val="20"/>
          <w:szCs w:val="20"/>
        </w:rPr>
        <w:t>,</w:t>
      </w:r>
    </w:p>
    <w:p w14:paraId="7AAAE192" w14:textId="77777777" w:rsidR="00C6239A" w:rsidRPr="005F183F" w:rsidRDefault="00C6239A" w:rsidP="0012086A">
      <w:pPr>
        <w:numPr>
          <w:ilvl w:val="0"/>
          <w:numId w:val="20"/>
        </w:numPr>
        <w:jc w:val="both"/>
        <w:rPr>
          <w:rFonts w:ascii="Arial" w:hAnsi="Arial" w:cs="Arial"/>
          <w:sz w:val="20"/>
          <w:szCs w:val="20"/>
        </w:rPr>
      </w:pPr>
      <w:r w:rsidRPr="005F183F">
        <w:rPr>
          <w:rFonts w:ascii="Arial" w:hAnsi="Arial" w:cs="Arial"/>
          <w:sz w:val="20"/>
          <w:szCs w:val="20"/>
        </w:rPr>
        <w:t>če izbrani ponudnik ne bo izpolnil svojih pogodbenih obveznosti v skladu z določili pogodbe</w:t>
      </w:r>
      <w:r w:rsidR="00253D85" w:rsidRPr="005F183F">
        <w:rPr>
          <w:rFonts w:ascii="Arial" w:hAnsi="Arial" w:cs="Arial"/>
          <w:sz w:val="20"/>
          <w:szCs w:val="20"/>
        </w:rPr>
        <w:t>,</w:t>
      </w:r>
    </w:p>
    <w:p w14:paraId="089CA25E" w14:textId="77777777" w:rsidR="00C6239A" w:rsidRPr="005F183F" w:rsidRDefault="00C6239A" w:rsidP="0012086A">
      <w:pPr>
        <w:numPr>
          <w:ilvl w:val="0"/>
          <w:numId w:val="20"/>
        </w:numPr>
        <w:jc w:val="both"/>
        <w:rPr>
          <w:rFonts w:ascii="Arial" w:hAnsi="Arial" w:cs="Arial"/>
          <w:sz w:val="20"/>
          <w:szCs w:val="20"/>
        </w:rPr>
      </w:pPr>
      <w:r w:rsidRPr="005F183F">
        <w:rPr>
          <w:rFonts w:ascii="Arial" w:hAnsi="Arial" w:cs="Arial"/>
          <w:sz w:val="20"/>
          <w:szCs w:val="20"/>
        </w:rPr>
        <w:t>če izbrani ponudnik ne bo pravočasno izpolnil svojih pogodbenih obveznosti v skladu z določili pogodbe</w:t>
      </w:r>
      <w:r w:rsidR="00253D85" w:rsidRPr="005F183F">
        <w:rPr>
          <w:rFonts w:ascii="Arial" w:hAnsi="Arial" w:cs="Arial"/>
          <w:sz w:val="20"/>
          <w:szCs w:val="20"/>
        </w:rPr>
        <w:t>,</w:t>
      </w:r>
    </w:p>
    <w:p w14:paraId="7C0D9B3B" w14:textId="77777777" w:rsidR="00C6239A" w:rsidRPr="005F183F" w:rsidRDefault="00C6239A" w:rsidP="0012086A">
      <w:pPr>
        <w:numPr>
          <w:ilvl w:val="0"/>
          <w:numId w:val="20"/>
        </w:numPr>
        <w:jc w:val="both"/>
        <w:rPr>
          <w:rFonts w:ascii="Arial" w:hAnsi="Arial" w:cs="Arial"/>
          <w:sz w:val="20"/>
          <w:szCs w:val="20"/>
        </w:rPr>
      </w:pPr>
      <w:r w:rsidRPr="005F183F">
        <w:rPr>
          <w:rFonts w:ascii="Arial" w:hAnsi="Arial" w:cs="Arial"/>
          <w:sz w:val="20"/>
          <w:szCs w:val="20"/>
        </w:rPr>
        <w:t>če izbrani ponudnik ne bo pravilno izpolnil svojih pogodbenih obveznosti v skladu z določili pogodbe</w:t>
      </w:r>
      <w:r w:rsidR="00253D85" w:rsidRPr="005F183F">
        <w:rPr>
          <w:rFonts w:ascii="Arial" w:hAnsi="Arial" w:cs="Arial"/>
          <w:sz w:val="20"/>
          <w:szCs w:val="20"/>
        </w:rPr>
        <w:t>,</w:t>
      </w:r>
    </w:p>
    <w:p w14:paraId="31091148" w14:textId="77777777" w:rsidR="00C6239A" w:rsidRPr="005F183F" w:rsidRDefault="00C6239A" w:rsidP="0012086A">
      <w:pPr>
        <w:numPr>
          <w:ilvl w:val="0"/>
          <w:numId w:val="20"/>
        </w:numPr>
        <w:jc w:val="both"/>
        <w:rPr>
          <w:rFonts w:ascii="Arial" w:hAnsi="Arial" w:cs="Arial"/>
          <w:sz w:val="20"/>
          <w:szCs w:val="20"/>
        </w:rPr>
      </w:pPr>
      <w:r w:rsidRPr="005F183F">
        <w:rPr>
          <w:rFonts w:ascii="Arial" w:hAnsi="Arial" w:cs="Arial"/>
          <w:sz w:val="20"/>
          <w:szCs w:val="20"/>
        </w:rPr>
        <w:t>če bo izbrani ponudnik prenehal izpolnjevati svoje pogodbene obveznosti v skladu z določili pogodbe</w:t>
      </w:r>
      <w:r w:rsidR="00253D85" w:rsidRPr="005F183F">
        <w:rPr>
          <w:rFonts w:ascii="Arial" w:hAnsi="Arial" w:cs="Arial"/>
          <w:sz w:val="20"/>
          <w:szCs w:val="20"/>
        </w:rPr>
        <w:t>.</w:t>
      </w:r>
    </w:p>
    <w:p w14:paraId="43E8D1E5" w14:textId="77777777" w:rsidR="00253D85" w:rsidRPr="0038258F" w:rsidRDefault="00253D85" w:rsidP="00FA6E4F">
      <w:pPr>
        <w:jc w:val="both"/>
        <w:rPr>
          <w:rFonts w:ascii="Arial" w:hAnsi="Arial" w:cs="Arial"/>
          <w:sz w:val="20"/>
          <w:szCs w:val="20"/>
        </w:rPr>
      </w:pPr>
    </w:p>
    <w:p w14:paraId="55C916C1" w14:textId="63563830" w:rsidR="00C6239A" w:rsidRDefault="00C6239A" w:rsidP="00FA6E4F">
      <w:pPr>
        <w:jc w:val="both"/>
        <w:rPr>
          <w:rFonts w:ascii="Arial" w:hAnsi="Arial" w:cs="Arial"/>
          <w:sz w:val="20"/>
          <w:szCs w:val="20"/>
        </w:rPr>
      </w:pPr>
      <w:r w:rsidRPr="0038258F">
        <w:rPr>
          <w:rFonts w:ascii="Arial" w:hAnsi="Arial" w:cs="Arial"/>
          <w:sz w:val="20"/>
          <w:szCs w:val="20"/>
        </w:rPr>
        <w:t xml:space="preserve">Če se bodo med trajanjem pogodbe </w:t>
      </w:r>
      <w:r w:rsidR="00253D85" w:rsidRPr="0038258F">
        <w:rPr>
          <w:rFonts w:ascii="Arial" w:hAnsi="Arial" w:cs="Arial"/>
          <w:sz w:val="20"/>
          <w:szCs w:val="20"/>
        </w:rPr>
        <w:t xml:space="preserve">v skladu s 95. členom ZJN-3 </w:t>
      </w:r>
      <w:r w:rsidRPr="0038258F">
        <w:rPr>
          <w:rFonts w:ascii="Arial" w:hAnsi="Arial" w:cs="Arial"/>
          <w:sz w:val="20"/>
          <w:szCs w:val="20"/>
        </w:rPr>
        <w:t xml:space="preserve">spremenili roki za izvedbo posla in količina, bo moral </w:t>
      </w:r>
      <w:r w:rsidR="00F61678" w:rsidRPr="0038258F">
        <w:rPr>
          <w:rFonts w:ascii="Arial" w:hAnsi="Arial" w:cs="Arial"/>
          <w:sz w:val="20"/>
          <w:szCs w:val="20"/>
        </w:rPr>
        <w:t>dobavitelj</w:t>
      </w:r>
      <w:r w:rsidRPr="0038258F">
        <w:rPr>
          <w:rFonts w:ascii="Arial" w:hAnsi="Arial" w:cs="Arial"/>
          <w:sz w:val="20"/>
          <w:szCs w:val="20"/>
        </w:rPr>
        <w:t xml:space="preserve"> temu ustrezno </w:t>
      </w:r>
      <w:r w:rsidRPr="005F183F">
        <w:rPr>
          <w:rFonts w:ascii="Arial" w:hAnsi="Arial" w:cs="Arial"/>
          <w:sz w:val="20"/>
          <w:szCs w:val="20"/>
        </w:rPr>
        <w:t>spremeniti tudi zavarovanje oziroma podaljšati nje</w:t>
      </w:r>
      <w:r w:rsidR="00253D85" w:rsidRPr="005F183F">
        <w:rPr>
          <w:rFonts w:ascii="Arial" w:hAnsi="Arial" w:cs="Arial"/>
          <w:sz w:val="20"/>
          <w:szCs w:val="20"/>
        </w:rPr>
        <w:t xml:space="preserve">govo </w:t>
      </w:r>
      <w:r w:rsidRPr="005F183F">
        <w:rPr>
          <w:rFonts w:ascii="Arial" w:hAnsi="Arial" w:cs="Arial"/>
          <w:sz w:val="20"/>
          <w:szCs w:val="20"/>
        </w:rPr>
        <w:t>veljavnost.</w:t>
      </w:r>
    </w:p>
    <w:p w14:paraId="259F9C9C" w14:textId="77777777" w:rsidR="00516C1F" w:rsidRDefault="00516C1F" w:rsidP="00516C1F">
      <w:pPr>
        <w:rPr>
          <w:rFonts w:ascii="Arial" w:hAnsi="Arial" w:cs="Arial"/>
          <w:b/>
          <w:bCs/>
          <w:iCs/>
          <w:sz w:val="20"/>
          <w:szCs w:val="20"/>
        </w:rPr>
      </w:pPr>
      <w:bookmarkStart w:id="124" w:name="_Hlk147496307"/>
      <w:bookmarkStart w:id="125" w:name="_Hlk64893344"/>
    </w:p>
    <w:p w14:paraId="1B594F62" w14:textId="23B659CC" w:rsidR="00516C1F" w:rsidRPr="009A2A49" w:rsidRDefault="00516C1F" w:rsidP="00516C1F">
      <w:pPr>
        <w:rPr>
          <w:rFonts w:ascii="Arial" w:hAnsi="Arial" w:cs="Arial"/>
          <w:b/>
          <w:bCs/>
          <w:iCs/>
          <w:sz w:val="20"/>
          <w:szCs w:val="20"/>
        </w:rPr>
      </w:pPr>
      <w:r w:rsidRPr="009A2A49">
        <w:rPr>
          <w:rFonts w:ascii="Arial" w:hAnsi="Arial" w:cs="Arial"/>
          <w:b/>
          <w:bCs/>
          <w:iCs/>
          <w:sz w:val="20"/>
          <w:szCs w:val="20"/>
        </w:rPr>
        <w:t>Zavarovanje za odpravo napak v garancijskem roku</w:t>
      </w:r>
    </w:p>
    <w:bookmarkEnd w:id="124"/>
    <w:p w14:paraId="2A123332" w14:textId="77777777" w:rsidR="00516C1F" w:rsidRDefault="00516C1F" w:rsidP="00516C1F">
      <w:pPr>
        <w:jc w:val="both"/>
        <w:rPr>
          <w:rFonts w:ascii="Arial" w:hAnsi="Arial" w:cs="Arial"/>
          <w:sz w:val="20"/>
          <w:szCs w:val="20"/>
        </w:rPr>
      </w:pPr>
    </w:p>
    <w:p w14:paraId="6F8A941E" w14:textId="5AA26DDE" w:rsidR="00516C1F" w:rsidRPr="00456D8D" w:rsidRDefault="00516C1F" w:rsidP="00516C1F">
      <w:pPr>
        <w:jc w:val="both"/>
        <w:rPr>
          <w:rFonts w:ascii="Arial" w:hAnsi="Arial" w:cs="Arial"/>
          <w:sz w:val="20"/>
          <w:szCs w:val="20"/>
        </w:rPr>
      </w:pPr>
      <w:r w:rsidRPr="00456D8D">
        <w:rPr>
          <w:rFonts w:ascii="Arial" w:hAnsi="Arial" w:cs="Arial"/>
          <w:sz w:val="20"/>
          <w:szCs w:val="20"/>
        </w:rPr>
        <w:t>V roku pet delovnih dni po opravljen</w:t>
      </w:r>
      <w:r>
        <w:rPr>
          <w:rFonts w:ascii="Arial" w:hAnsi="Arial" w:cs="Arial"/>
          <w:sz w:val="20"/>
          <w:szCs w:val="20"/>
        </w:rPr>
        <w:t>i</w:t>
      </w:r>
      <w:r w:rsidRPr="00456D8D">
        <w:rPr>
          <w:rFonts w:ascii="Arial" w:hAnsi="Arial" w:cs="Arial"/>
          <w:sz w:val="20"/>
          <w:szCs w:val="20"/>
        </w:rPr>
        <w:t xml:space="preserve"> </w:t>
      </w:r>
      <w:r>
        <w:rPr>
          <w:rFonts w:ascii="Arial" w:hAnsi="Arial" w:cs="Arial"/>
          <w:sz w:val="20"/>
          <w:szCs w:val="20"/>
        </w:rPr>
        <w:t xml:space="preserve">dobavi </w:t>
      </w:r>
      <w:r w:rsidRPr="00456D8D">
        <w:rPr>
          <w:rFonts w:ascii="Arial" w:hAnsi="Arial" w:cs="Arial"/>
          <w:sz w:val="20"/>
          <w:szCs w:val="20"/>
        </w:rPr>
        <w:t>prv</w:t>
      </w:r>
      <w:r>
        <w:rPr>
          <w:rFonts w:ascii="Arial" w:hAnsi="Arial" w:cs="Arial"/>
          <w:sz w:val="20"/>
          <w:szCs w:val="20"/>
        </w:rPr>
        <w:t>ega revidiranega kompleta zavorne opreme</w:t>
      </w:r>
      <w:r w:rsidRPr="00456D8D">
        <w:rPr>
          <w:rFonts w:ascii="Arial" w:hAnsi="Arial" w:cs="Arial"/>
          <w:sz w:val="20"/>
          <w:szCs w:val="20"/>
        </w:rPr>
        <w:t xml:space="preserve"> mora izbrani ponudnik naročniku predložiti bančno garancijo ali kavcijsko zavarovanje zavarovalnice za odpravo napak v garancijskem roku za opravljeno storitev v skladu z razpisnim obrazcem </w:t>
      </w:r>
      <w:r>
        <w:rPr>
          <w:rFonts w:ascii="Arial" w:hAnsi="Arial" w:cs="Arial"/>
          <w:sz w:val="20"/>
          <w:szCs w:val="20"/>
        </w:rPr>
        <w:t>6</w:t>
      </w:r>
      <w:r w:rsidRPr="00456D8D">
        <w:rPr>
          <w:rFonts w:ascii="Arial" w:hAnsi="Arial" w:cs="Arial"/>
          <w:sz w:val="20"/>
          <w:szCs w:val="20"/>
        </w:rPr>
        <w:t xml:space="preserve">- Zavarovanje za odpravo napak v garancijski dobi, unovčljivo na prvi pisni poziv, v višini 5 % pogodbene vrednosti (z DDV). </w:t>
      </w:r>
    </w:p>
    <w:p w14:paraId="32614859" w14:textId="77777777" w:rsidR="00516C1F" w:rsidRPr="00456D8D" w:rsidRDefault="00516C1F" w:rsidP="00516C1F">
      <w:pPr>
        <w:jc w:val="both"/>
        <w:rPr>
          <w:rFonts w:ascii="Arial" w:hAnsi="Arial" w:cs="Arial"/>
          <w:sz w:val="20"/>
          <w:szCs w:val="20"/>
        </w:rPr>
      </w:pPr>
      <w:r w:rsidRPr="00456D8D">
        <w:rPr>
          <w:rFonts w:ascii="Arial" w:hAnsi="Arial" w:cs="Arial"/>
          <w:sz w:val="20"/>
          <w:szCs w:val="20"/>
        </w:rPr>
        <w:t>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za opravljeno storitev je 30 dni po prenehanju garancijske dobe.</w:t>
      </w:r>
    </w:p>
    <w:p w14:paraId="59214523" w14:textId="77777777" w:rsidR="00516C1F" w:rsidRPr="00456D8D" w:rsidRDefault="00516C1F" w:rsidP="00516C1F">
      <w:pPr>
        <w:jc w:val="both"/>
        <w:rPr>
          <w:rFonts w:ascii="Arial" w:hAnsi="Arial" w:cs="Arial"/>
          <w:sz w:val="20"/>
          <w:szCs w:val="20"/>
        </w:rPr>
      </w:pPr>
      <w:r w:rsidRPr="00456D8D">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4C471122" w14:textId="77777777" w:rsidR="00516C1F" w:rsidRPr="009A2A49" w:rsidRDefault="00516C1F" w:rsidP="00516C1F">
      <w:pPr>
        <w:rPr>
          <w:rFonts w:ascii="Arial" w:hAnsi="Arial" w:cs="Arial"/>
          <w:sz w:val="20"/>
          <w:szCs w:val="20"/>
          <w:highlight w:val="yellow"/>
        </w:rPr>
      </w:pPr>
    </w:p>
    <w:p w14:paraId="41CF225F" w14:textId="77777777" w:rsidR="00AF6BA4" w:rsidRPr="005F183F" w:rsidRDefault="00AF6BA4" w:rsidP="0012086A">
      <w:pPr>
        <w:pStyle w:val="Naslov3"/>
        <w:numPr>
          <w:ilvl w:val="0"/>
          <w:numId w:val="13"/>
        </w:numPr>
        <w:spacing w:before="0" w:after="0"/>
        <w:ind w:left="0" w:firstLine="0"/>
        <w:rPr>
          <w:sz w:val="20"/>
          <w:szCs w:val="20"/>
        </w:rPr>
      </w:pPr>
      <w:bookmarkStart w:id="126" w:name="_Toc452471601"/>
      <w:bookmarkStart w:id="127" w:name="_Toc57805084"/>
      <w:bookmarkStart w:id="128" w:name="_Toc130197587"/>
      <w:bookmarkStart w:id="129" w:name="_Toc130198088"/>
      <w:bookmarkStart w:id="130" w:name="_Toc130198148"/>
      <w:bookmarkStart w:id="131" w:name="_Toc130799609"/>
      <w:bookmarkStart w:id="132" w:name="_Toc132106380"/>
      <w:bookmarkStart w:id="133" w:name="_Toc132424994"/>
      <w:bookmarkStart w:id="134" w:name="_Toc132432243"/>
      <w:bookmarkStart w:id="135" w:name="_Toc157334780"/>
      <w:bookmarkStart w:id="136" w:name="_Toc125192846"/>
      <w:bookmarkStart w:id="137" w:name="_Toc130197567"/>
      <w:bookmarkStart w:id="138" w:name="_Toc130198068"/>
      <w:bookmarkStart w:id="139" w:name="_Toc130198128"/>
      <w:bookmarkStart w:id="140" w:name="_Toc130799589"/>
      <w:bookmarkStart w:id="141" w:name="_Toc132106360"/>
      <w:bookmarkStart w:id="142" w:name="_Toc132424974"/>
      <w:bookmarkStart w:id="143" w:name="_Toc132432223"/>
      <w:bookmarkEnd w:id="125"/>
      <w:r w:rsidRPr="005F183F">
        <w:rPr>
          <w:sz w:val="20"/>
          <w:szCs w:val="20"/>
        </w:rPr>
        <w:t>Skupna ponudba</w:t>
      </w:r>
      <w:bookmarkEnd w:id="126"/>
      <w:bookmarkEnd w:id="127"/>
    </w:p>
    <w:p w14:paraId="42665EE5" w14:textId="77777777" w:rsidR="00AF6BA4" w:rsidRPr="005F183F" w:rsidRDefault="00AF6BA4" w:rsidP="00AE7A31">
      <w:pPr>
        <w:pStyle w:val="Naslov"/>
        <w:spacing w:after="0"/>
        <w:ind w:left="0" w:right="0"/>
        <w:jc w:val="both"/>
        <w:rPr>
          <w:rFonts w:cs="Arial"/>
          <w:sz w:val="20"/>
        </w:rPr>
      </w:pPr>
    </w:p>
    <w:p w14:paraId="6C533C7F" w14:textId="77777777" w:rsidR="00AF6BA4" w:rsidRPr="005F183F" w:rsidRDefault="00AF6BA4" w:rsidP="00C42322">
      <w:pPr>
        <w:jc w:val="both"/>
        <w:rPr>
          <w:rFonts w:ascii="Arial" w:hAnsi="Arial" w:cs="Arial"/>
          <w:sz w:val="20"/>
          <w:szCs w:val="20"/>
        </w:rPr>
      </w:pPr>
      <w:bookmarkStart w:id="144" w:name="_Toc461782176"/>
      <w:r w:rsidRPr="005F183F">
        <w:rPr>
          <w:rFonts w:ascii="Arial"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044D503" w14:textId="77777777" w:rsidR="00AF6BA4" w:rsidRPr="005F183F" w:rsidRDefault="00AF6BA4" w:rsidP="00C42322">
      <w:pPr>
        <w:jc w:val="both"/>
        <w:rPr>
          <w:rFonts w:ascii="Arial" w:hAnsi="Arial" w:cs="Arial"/>
          <w:sz w:val="20"/>
          <w:szCs w:val="20"/>
        </w:rPr>
      </w:pPr>
      <w:r w:rsidRPr="005F183F">
        <w:rPr>
          <w:rFonts w:ascii="Arial" w:hAnsi="Arial" w:cs="Arial"/>
          <w:sz w:val="20"/>
          <w:szCs w:val="20"/>
        </w:rPr>
        <w:t>•</w:t>
      </w:r>
      <w:r w:rsidRPr="005F183F">
        <w:rPr>
          <w:rFonts w:ascii="Arial" w:hAnsi="Arial" w:cs="Arial"/>
          <w:sz w:val="20"/>
          <w:szCs w:val="20"/>
        </w:rPr>
        <w:tab/>
        <w:t>imenovanje nosilca posla pri izvedbi javnega naročila,</w:t>
      </w:r>
    </w:p>
    <w:p w14:paraId="7BACBE1C" w14:textId="77777777" w:rsidR="00AF6BA4" w:rsidRPr="005F183F" w:rsidRDefault="00AF6BA4" w:rsidP="00C42322">
      <w:pPr>
        <w:ind w:left="705" w:hanging="705"/>
        <w:jc w:val="both"/>
        <w:rPr>
          <w:rFonts w:ascii="Arial" w:hAnsi="Arial" w:cs="Arial"/>
          <w:sz w:val="20"/>
          <w:szCs w:val="20"/>
        </w:rPr>
      </w:pPr>
      <w:r w:rsidRPr="005F183F">
        <w:rPr>
          <w:rFonts w:ascii="Arial" w:hAnsi="Arial" w:cs="Arial"/>
          <w:sz w:val="20"/>
          <w:szCs w:val="20"/>
        </w:rPr>
        <w:t>•</w:t>
      </w:r>
      <w:r w:rsidRPr="005F183F">
        <w:rPr>
          <w:rFonts w:ascii="Arial" w:hAnsi="Arial" w:cs="Arial"/>
          <w:sz w:val="20"/>
          <w:szCs w:val="20"/>
        </w:rPr>
        <w:tab/>
        <w:t>pooblastilo nosilcu posla in odgovorni osebi za podpis ponudbe, za komunikacijo z naročnikom, za zastopnika za sprejem pošiljk ter podpis pogodbe,</w:t>
      </w:r>
    </w:p>
    <w:p w14:paraId="2D063933" w14:textId="77777777" w:rsidR="00AF6BA4" w:rsidRPr="005F183F" w:rsidRDefault="00AF6BA4" w:rsidP="00C42322">
      <w:pPr>
        <w:ind w:left="705" w:hanging="705"/>
        <w:jc w:val="both"/>
        <w:rPr>
          <w:rFonts w:ascii="Arial" w:hAnsi="Arial" w:cs="Arial"/>
          <w:sz w:val="20"/>
          <w:szCs w:val="20"/>
        </w:rPr>
      </w:pPr>
      <w:r w:rsidRPr="005F183F">
        <w:rPr>
          <w:rFonts w:ascii="Arial" w:hAnsi="Arial" w:cs="Arial"/>
          <w:sz w:val="20"/>
          <w:szCs w:val="20"/>
        </w:rPr>
        <w:t>•</w:t>
      </w:r>
      <w:r w:rsidRPr="005F183F">
        <w:rPr>
          <w:rFonts w:ascii="Arial" w:hAnsi="Arial" w:cs="Arial"/>
          <w:sz w:val="20"/>
          <w:szCs w:val="20"/>
        </w:rPr>
        <w:tab/>
        <w:t>obseg posla (natančna navedba vrste in obsega del), ki ga bo opravil posamezni ponudnik v skupni ponudbi prevzel in odgovornosti posameznega gospodarskega subjekta v skupni ponudbi,</w:t>
      </w:r>
    </w:p>
    <w:p w14:paraId="62CD2B46" w14:textId="77777777" w:rsidR="00AF6BA4" w:rsidRPr="005F183F" w:rsidRDefault="00AF6BA4" w:rsidP="00C42322">
      <w:pPr>
        <w:ind w:left="705" w:hanging="705"/>
        <w:jc w:val="both"/>
        <w:rPr>
          <w:rFonts w:ascii="Arial" w:hAnsi="Arial" w:cs="Arial"/>
          <w:sz w:val="20"/>
          <w:szCs w:val="20"/>
        </w:rPr>
      </w:pPr>
      <w:r w:rsidRPr="005F183F">
        <w:rPr>
          <w:rFonts w:ascii="Arial" w:hAnsi="Arial" w:cs="Arial"/>
          <w:sz w:val="20"/>
          <w:szCs w:val="20"/>
        </w:rPr>
        <w:t>•</w:t>
      </w:r>
      <w:r w:rsidRPr="005F183F">
        <w:rPr>
          <w:rFonts w:ascii="Arial" w:hAnsi="Arial" w:cs="Arial"/>
          <w:sz w:val="20"/>
          <w:szCs w:val="20"/>
        </w:rPr>
        <w:tab/>
        <w:t>izjava, da so vsi ponudniki v skupni ponudbi seznanjeni z navodili ponudnikom in razpisnimi pogoji ter merili za dodelitev javnega naročila in da z njimi v celoti soglašajo,</w:t>
      </w:r>
    </w:p>
    <w:p w14:paraId="7401FCC9" w14:textId="77777777" w:rsidR="00AF6BA4" w:rsidRPr="005F183F" w:rsidRDefault="00AF6BA4" w:rsidP="00C42322">
      <w:pPr>
        <w:ind w:left="705" w:hanging="705"/>
        <w:jc w:val="both"/>
        <w:rPr>
          <w:rFonts w:ascii="Arial" w:hAnsi="Arial" w:cs="Arial"/>
          <w:sz w:val="20"/>
          <w:szCs w:val="20"/>
        </w:rPr>
      </w:pPr>
      <w:r w:rsidRPr="005F183F">
        <w:rPr>
          <w:rFonts w:ascii="Arial" w:hAnsi="Arial" w:cs="Arial"/>
          <w:sz w:val="20"/>
          <w:szCs w:val="20"/>
        </w:rPr>
        <w:t>•</w:t>
      </w:r>
      <w:r w:rsidRPr="005F183F">
        <w:rPr>
          <w:rFonts w:ascii="Arial" w:hAnsi="Arial" w:cs="Arial"/>
          <w:sz w:val="20"/>
          <w:szCs w:val="20"/>
        </w:rPr>
        <w:tab/>
        <w:t>izjava, da so vsi ponudniki v skupni ponudbi seznanjeni s plačilnimi pogoji iz razpisne dokumentacije, in</w:t>
      </w:r>
    </w:p>
    <w:p w14:paraId="0B4B9B7E" w14:textId="77777777" w:rsidR="00AF6BA4" w:rsidRPr="005F183F" w:rsidRDefault="00AF6BA4" w:rsidP="00C42322">
      <w:pPr>
        <w:ind w:left="705" w:hanging="705"/>
        <w:jc w:val="both"/>
        <w:rPr>
          <w:rFonts w:ascii="Arial" w:hAnsi="Arial" w:cs="Arial"/>
          <w:sz w:val="20"/>
          <w:szCs w:val="20"/>
        </w:rPr>
      </w:pPr>
      <w:r w:rsidRPr="005F183F">
        <w:rPr>
          <w:rFonts w:ascii="Arial" w:hAnsi="Arial" w:cs="Arial"/>
          <w:sz w:val="20"/>
          <w:szCs w:val="20"/>
        </w:rPr>
        <w:lastRenderedPageBreak/>
        <w:t>•</w:t>
      </w:r>
      <w:r w:rsidRPr="005F183F">
        <w:rPr>
          <w:rFonts w:ascii="Arial" w:hAnsi="Arial" w:cs="Arial"/>
          <w:sz w:val="20"/>
          <w:szCs w:val="20"/>
        </w:rPr>
        <w:tab/>
        <w:t>navedba, da ponudniki odgovarjajo naročniku neomejeno solidarno za izvedbo celotnega naročila.</w:t>
      </w:r>
    </w:p>
    <w:p w14:paraId="6E98D69C" w14:textId="77777777" w:rsidR="00C42322" w:rsidRPr="005F183F" w:rsidRDefault="00C42322" w:rsidP="00C42322">
      <w:pPr>
        <w:ind w:left="705" w:hanging="705"/>
        <w:jc w:val="both"/>
        <w:rPr>
          <w:rFonts w:ascii="Arial" w:hAnsi="Arial" w:cs="Arial"/>
          <w:sz w:val="20"/>
          <w:szCs w:val="20"/>
        </w:rPr>
      </w:pPr>
    </w:p>
    <w:p w14:paraId="786E1475" w14:textId="77777777" w:rsidR="00AF6BA4" w:rsidRPr="005F183F" w:rsidRDefault="00AF6BA4" w:rsidP="00C42322">
      <w:pPr>
        <w:jc w:val="both"/>
        <w:rPr>
          <w:rFonts w:ascii="Arial" w:hAnsi="Arial" w:cs="Arial"/>
          <w:sz w:val="20"/>
          <w:szCs w:val="20"/>
        </w:rPr>
      </w:pPr>
      <w:r w:rsidRPr="005F183F">
        <w:rPr>
          <w:rFonts w:ascii="Arial" w:hAnsi="Arial" w:cs="Arial"/>
          <w:sz w:val="20"/>
          <w:szCs w:val="20"/>
        </w:rPr>
        <w:t>Izkazovanje, da niso podani razlogi za izključitev, kot jih opredeljuje 75. člen ZJN-3, mora biti podano s strani vseh sodelujočih gospodarskih subjektov v skupni ponudbi.</w:t>
      </w:r>
    </w:p>
    <w:p w14:paraId="3213BB06" w14:textId="77777777" w:rsidR="00AF6BA4" w:rsidRPr="005F183F" w:rsidRDefault="00AF6BA4" w:rsidP="00C42322">
      <w:pPr>
        <w:jc w:val="both"/>
        <w:rPr>
          <w:rFonts w:ascii="Arial" w:hAnsi="Arial" w:cs="Arial"/>
          <w:sz w:val="20"/>
          <w:szCs w:val="20"/>
        </w:rPr>
      </w:pPr>
      <w:r w:rsidRPr="005F183F">
        <w:rPr>
          <w:rFonts w:ascii="Arial" w:hAnsi="Arial" w:cs="Arial"/>
          <w:sz w:val="20"/>
          <w:szCs w:val="20"/>
        </w:rPr>
        <w:t>Izpolnjevanje pogojev za sodelovanje, kot jih opredeljuje 76. člen ZJN-3, se, če ni pri posameznem pogoju te razpisne dokumentacije določeno drugače, ugotavlja kumulativno, za vse gospodarske subjekte v skupni ponudbi.</w:t>
      </w:r>
    </w:p>
    <w:p w14:paraId="39FAAC06" w14:textId="77777777" w:rsidR="00AF6BA4" w:rsidRPr="005F183F" w:rsidRDefault="00AF6BA4" w:rsidP="000934B0">
      <w:pPr>
        <w:autoSpaceDE w:val="0"/>
        <w:autoSpaceDN w:val="0"/>
        <w:adjustRightInd w:val="0"/>
        <w:jc w:val="both"/>
        <w:rPr>
          <w:rFonts w:ascii="Arial" w:hAnsi="Arial" w:cs="Arial"/>
          <w:sz w:val="20"/>
          <w:szCs w:val="20"/>
        </w:rPr>
      </w:pPr>
    </w:p>
    <w:p w14:paraId="60A629A9" w14:textId="10CE1A35"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Obrazec 2 »</w:t>
      </w:r>
      <w:r w:rsidR="00C91EDB" w:rsidRPr="005F183F">
        <w:rPr>
          <w:rFonts w:ascii="Arial" w:hAnsi="Arial" w:cs="Arial"/>
          <w:sz w:val="20"/>
          <w:szCs w:val="20"/>
        </w:rPr>
        <w:t>Ponudbeni p</w:t>
      </w:r>
      <w:r w:rsidRPr="005F183F">
        <w:rPr>
          <w:rFonts w:ascii="Arial" w:hAnsi="Arial" w:cs="Arial"/>
          <w:sz w:val="20"/>
          <w:szCs w:val="20"/>
        </w:rPr>
        <w:t>redračun« podajo vsi ponudniki skupaj, ki nastopajo v skupni ponudbi skupaj (en obrazec, podpisan in potrjen s strani glavnega partnerja).</w:t>
      </w:r>
    </w:p>
    <w:p w14:paraId="61991D2C" w14:textId="77777777" w:rsidR="00AF6BA4" w:rsidRPr="005F183F" w:rsidRDefault="00AF6BA4" w:rsidP="000934B0">
      <w:pPr>
        <w:autoSpaceDE w:val="0"/>
        <w:autoSpaceDN w:val="0"/>
        <w:adjustRightInd w:val="0"/>
        <w:jc w:val="both"/>
        <w:rPr>
          <w:rFonts w:ascii="Arial" w:hAnsi="Arial" w:cs="Arial"/>
          <w:sz w:val="20"/>
          <w:szCs w:val="20"/>
        </w:rPr>
      </w:pPr>
    </w:p>
    <w:p w14:paraId="4A010696"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Finančno zavarovanje predloži glavni oz. vodilni partner v skupini.</w:t>
      </w:r>
    </w:p>
    <w:p w14:paraId="24668E06" w14:textId="77777777" w:rsidR="00AF6BA4" w:rsidRPr="005F183F" w:rsidRDefault="00AF6BA4" w:rsidP="000934B0">
      <w:pPr>
        <w:pStyle w:val="Naslov"/>
        <w:spacing w:after="0"/>
        <w:ind w:left="0" w:right="0"/>
        <w:jc w:val="both"/>
        <w:rPr>
          <w:rFonts w:cs="Arial"/>
          <w:b w:val="0"/>
          <w:sz w:val="20"/>
        </w:rPr>
      </w:pPr>
      <w:r w:rsidRPr="005F183F">
        <w:rPr>
          <w:rFonts w:cs="Arial"/>
          <w:b w:val="0"/>
          <w:sz w:val="20"/>
        </w:rPr>
        <w:t>Gospodarski subjekt je lahko član samo enega skupinskega nastopa (</w:t>
      </w:r>
      <w:proofErr w:type="spellStart"/>
      <w:r w:rsidRPr="005F183F">
        <w:rPr>
          <w:rFonts w:cs="Arial"/>
          <w:b w:val="0"/>
          <w:sz w:val="20"/>
        </w:rPr>
        <w:t>joint</w:t>
      </w:r>
      <w:proofErr w:type="spellEnd"/>
      <w:r w:rsidRPr="005F183F">
        <w:rPr>
          <w:rFonts w:cs="Arial"/>
          <w:b w:val="0"/>
          <w:sz w:val="20"/>
        </w:rPr>
        <w:t xml:space="preserve"> </w:t>
      </w:r>
      <w:proofErr w:type="spellStart"/>
      <w:r w:rsidRPr="005F183F">
        <w:rPr>
          <w:rFonts w:cs="Arial"/>
          <w:b w:val="0"/>
          <w:sz w:val="20"/>
        </w:rPr>
        <w:t>venture</w:t>
      </w:r>
      <w:proofErr w:type="spellEnd"/>
      <w:r w:rsidRPr="005F183F">
        <w:rPr>
          <w:rFonts w:cs="Arial"/>
          <w:b w:val="0"/>
          <w:sz w:val="20"/>
        </w:rPr>
        <w:t>). Ponudbe, ki jih predložijo skupine družb (</w:t>
      </w:r>
      <w:proofErr w:type="spellStart"/>
      <w:r w:rsidRPr="005F183F">
        <w:rPr>
          <w:rFonts w:cs="Arial"/>
          <w:b w:val="0"/>
          <w:sz w:val="20"/>
        </w:rPr>
        <w:t>joint</w:t>
      </w:r>
      <w:proofErr w:type="spellEnd"/>
      <w:r w:rsidRPr="005F183F">
        <w:rPr>
          <w:rFonts w:cs="Arial"/>
          <w:b w:val="0"/>
          <w:sz w:val="20"/>
        </w:rPr>
        <w:t xml:space="preserve"> </w:t>
      </w:r>
      <w:proofErr w:type="spellStart"/>
      <w:r w:rsidRPr="005F183F">
        <w:rPr>
          <w:rFonts w:cs="Arial"/>
          <w:b w:val="0"/>
          <w:sz w:val="20"/>
        </w:rPr>
        <w:t>venture</w:t>
      </w:r>
      <w:proofErr w:type="spellEnd"/>
      <w:r w:rsidRPr="005F183F">
        <w:rPr>
          <w:rFonts w:cs="Arial"/>
          <w:b w:val="0"/>
          <w:sz w:val="20"/>
        </w:rPr>
        <w:t>) v katerih se pojavljajo iste družbe bodo zavrnjene.</w:t>
      </w:r>
    </w:p>
    <w:p w14:paraId="0D633461" w14:textId="77777777" w:rsidR="00AF6BA4" w:rsidRPr="005F183F" w:rsidRDefault="00AF6BA4" w:rsidP="000934B0">
      <w:pPr>
        <w:pStyle w:val="Naslov"/>
        <w:spacing w:after="0"/>
        <w:ind w:left="0" w:right="0"/>
        <w:jc w:val="left"/>
        <w:rPr>
          <w:rFonts w:cs="Arial"/>
          <w:b w:val="0"/>
          <w:sz w:val="20"/>
        </w:rPr>
      </w:pPr>
    </w:p>
    <w:p w14:paraId="31DD298F" w14:textId="0A32DC8C" w:rsidR="00AF6BA4" w:rsidRPr="005F183F" w:rsidRDefault="00AF6BA4" w:rsidP="000934B0">
      <w:pPr>
        <w:pStyle w:val="Naslov"/>
        <w:spacing w:after="0"/>
        <w:ind w:left="0" w:right="0"/>
        <w:jc w:val="both"/>
        <w:rPr>
          <w:rFonts w:cs="Arial"/>
          <w:b w:val="0"/>
          <w:sz w:val="20"/>
        </w:rPr>
      </w:pPr>
      <w:r w:rsidRPr="005F183F">
        <w:rPr>
          <w:rFonts w:cs="Arial"/>
          <w:b w:val="0"/>
          <w:sz w:val="20"/>
        </w:rPr>
        <w:t>V primeru skupnega nastopa več ponudnikov bo naročnik vso pošto vezano na to javno naročilo naslovil in poslal le vodilnemu (glavnemu) ponudniku v skupini.</w:t>
      </w:r>
    </w:p>
    <w:p w14:paraId="5C43983C" w14:textId="77777777" w:rsidR="00D705A8" w:rsidRPr="005F183F" w:rsidRDefault="00D705A8" w:rsidP="000934B0">
      <w:pPr>
        <w:pStyle w:val="Naslov"/>
        <w:spacing w:after="0"/>
        <w:ind w:left="0" w:right="0"/>
        <w:jc w:val="both"/>
        <w:rPr>
          <w:rFonts w:cs="Arial"/>
          <w:b w:val="0"/>
          <w:sz w:val="20"/>
        </w:rPr>
      </w:pPr>
    </w:p>
    <w:p w14:paraId="0D9826A9" w14:textId="77777777" w:rsidR="00AF6BA4" w:rsidRPr="005F183F" w:rsidRDefault="00AF6BA4" w:rsidP="0012086A">
      <w:pPr>
        <w:pStyle w:val="Naslov3"/>
        <w:numPr>
          <w:ilvl w:val="0"/>
          <w:numId w:val="13"/>
        </w:numPr>
        <w:spacing w:before="0"/>
        <w:ind w:left="567" w:hanging="567"/>
        <w:rPr>
          <w:sz w:val="20"/>
          <w:szCs w:val="20"/>
        </w:rPr>
      </w:pPr>
      <w:bookmarkStart w:id="145" w:name="_Toc57805085"/>
      <w:r w:rsidRPr="005F183F">
        <w:rPr>
          <w:sz w:val="20"/>
          <w:szCs w:val="20"/>
        </w:rPr>
        <w:t>Ponudba s podizvajalci</w:t>
      </w:r>
      <w:bookmarkEnd w:id="144"/>
      <w:bookmarkEnd w:id="145"/>
    </w:p>
    <w:p w14:paraId="210FCF1A" w14:textId="77777777" w:rsidR="00AF6BA4" w:rsidRPr="005F183F" w:rsidRDefault="00AF6BA4" w:rsidP="00A90458">
      <w:pPr>
        <w:autoSpaceDE w:val="0"/>
        <w:autoSpaceDN w:val="0"/>
        <w:adjustRightInd w:val="0"/>
        <w:jc w:val="both"/>
        <w:rPr>
          <w:rFonts w:ascii="Arial" w:hAnsi="Arial" w:cs="Arial"/>
          <w:sz w:val="20"/>
          <w:szCs w:val="20"/>
        </w:rPr>
      </w:pPr>
    </w:p>
    <w:p w14:paraId="7688EAA3" w14:textId="77777777" w:rsidR="00AF6BA4" w:rsidRPr="005F183F" w:rsidRDefault="00AF6BA4" w:rsidP="00A90458">
      <w:pPr>
        <w:autoSpaceDE w:val="0"/>
        <w:autoSpaceDN w:val="0"/>
        <w:adjustRightInd w:val="0"/>
        <w:jc w:val="both"/>
        <w:rPr>
          <w:rFonts w:ascii="Arial" w:hAnsi="Arial" w:cs="Arial"/>
          <w:sz w:val="20"/>
          <w:szCs w:val="20"/>
        </w:rPr>
      </w:pPr>
      <w:r w:rsidRPr="005F183F">
        <w:rPr>
          <w:rFonts w:ascii="Arial" w:hAnsi="Arial" w:cs="Arial"/>
          <w:sz w:val="20"/>
          <w:szCs w:val="20"/>
        </w:rPr>
        <w:t xml:space="preserve">V primeru, da bo ponudnik pri izvedbi naročila sodeloval s podizvajalci, mora v ESPD navesti vse podizvajalce ter vsak del javnega naročila, ki ga namerava oddati v </w:t>
      </w:r>
      <w:proofErr w:type="spellStart"/>
      <w:r w:rsidRPr="005F183F">
        <w:rPr>
          <w:rFonts w:ascii="Arial" w:hAnsi="Arial" w:cs="Arial"/>
          <w:sz w:val="20"/>
          <w:szCs w:val="20"/>
        </w:rPr>
        <w:t>podizvajanje</w:t>
      </w:r>
      <w:proofErr w:type="spellEnd"/>
      <w:r w:rsidRPr="005F183F">
        <w:rPr>
          <w:rFonts w:ascii="Arial" w:hAnsi="Arial" w:cs="Arial"/>
          <w:sz w:val="20"/>
          <w:szCs w:val="20"/>
        </w:rPr>
        <w:t>, kontaktne podatke in zakonite zastopnike predlaganih podizvajalcev. Ponudnik mora v ponudbi predložiti tudi izpolnjene obrazce ESPD za vsakega podizvajalca, s katerim bo sodeloval pri naročilu.</w:t>
      </w:r>
    </w:p>
    <w:p w14:paraId="7D9E7961" w14:textId="77777777" w:rsidR="00AF6BA4" w:rsidRPr="005F183F" w:rsidRDefault="00AF6BA4" w:rsidP="00A90458">
      <w:pPr>
        <w:autoSpaceDE w:val="0"/>
        <w:autoSpaceDN w:val="0"/>
        <w:adjustRightInd w:val="0"/>
        <w:jc w:val="both"/>
        <w:rPr>
          <w:rFonts w:ascii="Arial" w:hAnsi="Arial" w:cs="Arial"/>
          <w:sz w:val="20"/>
          <w:szCs w:val="20"/>
        </w:rPr>
      </w:pPr>
    </w:p>
    <w:p w14:paraId="43A37C58" w14:textId="77777777" w:rsidR="00AF6BA4" w:rsidRPr="005F183F" w:rsidRDefault="00AF6BA4" w:rsidP="00A90458">
      <w:pPr>
        <w:pStyle w:val="Telo"/>
        <w:spacing w:before="0"/>
        <w:rPr>
          <w:rFonts w:ascii="Arial" w:hAnsi="Arial" w:cs="Arial"/>
          <w:i w:val="0"/>
          <w:sz w:val="20"/>
        </w:rPr>
      </w:pPr>
      <w:r w:rsidRPr="005F183F">
        <w:rPr>
          <w:rFonts w:ascii="Arial" w:hAnsi="Arial" w:cs="Arial"/>
          <w:i w:val="0"/>
          <w:sz w:val="20"/>
        </w:rPr>
        <w:t>Ponudnik, ki nastopa s podizvajalci, mora v ponudbi predložiti:</w:t>
      </w:r>
    </w:p>
    <w:p w14:paraId="71E60A6A" w14:textId="77777777" w:rsidR="00AF6BA4" w:rsidRPr="005F183F" w:rsidRDefault="00AF6BA4" w:rsidP="00A90458">
      <w:pPr>
        <w:pStyle w:val="Telo"/>
        <w:numPr>
          <w:ilvl w:val="0"/>
          <w:numId w:val="7"/>
        </w:numPr>
        <w:spacing w:before="0"/>
        <w:rPr>
          <w:rFonts w:ascii="Arial" w:hAnsi="Arial" w:cs="Arial"/>
          <w:i w:val="0"/>
          <w:sz w:val="20"/>
        </w:rPr>
      </w:pPr>
      <w:r w:rsidRPr="005F183F">
        <w:rPr>
          <w:rFonts w:ascii="Arial" w:hAnsi="Arial" w:cs="Arial"/>
          <w:i w:val="0"/>
          <w:sz w:val="20"/>
        </w:rPr>
        <w:t>seznam vseh podizvajalcev in del naročila, ki ga namerava izvesti podizvajalec, kontaktne podatke in zakonite zastopnike predlaganih podizvajalcev,</w:t>
      </w:r>
    </w:p>
    <w:p w14:paraId="212A8B88" w14:textId="77777777" w:rsidR="00AF6BA4" w:rsidRPr="005F183F" w:rsidRDefault="00AF6BA4" w:rsidP="00A90458">
      <w:pPr>
        <w:pStyle w:val="Telo"/>
        <w:numPr>
          <w:ilvl w:val="0"/>
          <w:numId w:val="7"/>
        </w:numPr>
        <w:spacing w:before="0"/>
        <w:rPr>
          <w:rFonts w:ascii="Arial" w:hAnsi="Arial" w:cs="Arial"/>
          <w:i w:val="0"/>
          <w:sz w:val="20"/>
        </w:rPr>
      </w:pPr>
      <w:r w:rsidRPr="005F183F">
        <w:rPr>
          <w:rFonts w:ascii="Arial" w:hAnsi="Arial" w:cs="Arial"/>
          <w:i w:val="0"/>
          <w:sz w:val="20"/>
        </w:rPr>
        <w:t>izpolnjene ESPD teh podizvajalcev v skladu z 79. členom ZJN-3,</w:t>
      </w:r>
    </w:p>
    <w:p w14:paraId="7837A02B" w14:textId="77777777" w:rsidR="00AF6BA4" w:rsidRPr="005F183F" w:rsidRDefault="00AF6BA4" w:rsidP="00A90458">
      <w:pPr>
        <w:pStyle w:val="Telo"/>
        <w:numPr>
          <w:ilvl w:val="0"/>
          <w:numId w:val="7"/>
        </w:numPr>
        <w:spacing w:before="0"/>
        <w:rPr>
          <w:rFonts w:ascii="Arial" w:hAnsi="Arial" w:cs="Arial"/>
          <w:i w:val="0"/>
          <w:sz w:val="20"/>
        </w:rPr>
      </w:pPr>
      <w:r w:rsidRPr="005F183F">
        <w:rPr>
          <w:rFonts w:ascii="Arial" w:hAnsi="Arial" w:cs="Arial"/>
          <w:i w:val="0"/>
          <w:sz w:val="20"/>
        </w:rPr>
        <w:t>priložiti zahtevo podizvajalca za neposredno plačilo, če podizvajalec to zahteva.</w:t>
      </w:r>
    </w:p>
    <w:p w14:paraId="09088191" w14:textId="77777777" w:rsidR="00AF6BA4" w:rsidRPr="005F183F" w:rsidRDefault="00AF6BA4" w:rsidP="00A90458">
      <w:pPr>
        <w:pStyle w:val="Telo"/>
        <w:spacing w:before="0"/>
        <w:ind w:left="360"/>
        <w:rPr>
          <w:rFonts w:ascii="Arial" w:hAnsi="Arial" w:cs="Arial"/>
          <w:i w:val="0"/>
          <w:color w:val="00B050"/>
          <w:sz w:val="20"/>
        </w:rPr>
      </w:pPr>
    </w:p>
    <w:p w14:paraId="265F598A" w14:textId="5566654A" w:rsidR="00AF6BA4" w:rsidRPr="005F183F" w:rsidRDefault="00AF6BA4" w:rsidP="00A90458">
      <w:pPr>
        <w:jc w:val="both"/>
        <w:rPr>
          <w:rFonts w:ascii="Arial" w:hAnsi="Arial" w:cs="Arial"/>
          <w:sz w:val="20"/>
          <w:szCs w:val="20"/>
        </w:rPr>
      </w:pPr>
      <w:r w:rsidRPr="005F183F">
        <w:rPr>
          <w:rFonts w:ascii="Arial" w:hAnsi="Arial" w:cs="Arial"/>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w:t>
      </w:r>
      <w:r w:rsidR="001B675E" w:rsidRPr="005F183F">
        <w:rPr>
          <w:rFonts w:ascii="Arial" w:hAnsi="Arial" w:cs="Arial"/>
          <w:sz w:val="20"/>
          <w:szCs w:val="20"/>
        </w:rPr>
        <w:t xml:space="preserve"> in</w:t>
      </w:r>
      <w:r w:rsidRPr="005F183F">
        <w:rPr>
          <w:rFonts w:ascii="Arial" w:hAnsi="Arial" w:cs="Arial"/>
          <w:sz w:val="20"/>
          <w:szCs w:val="20"/>
        </w:rPr>
        <w:t xml:space="preserve"> tretje alineje prejšnjega odstavka.</w:t>
      </w:r>
    </w:p>
    <w:p w14:paraId="32FAD003" w14:textId="77777777" w:rsidR="00AF6BA4" w:rsidRPr="005F183F" w:rsidRDefault="00AF6BA4" w:rsidP="00A90458">
      <w:pPr>
        <w:jc w:val="both"/>
        <w:rPr>
          <w:rFonts w:ascii="Arial" w:hAnsi="Arial" w:cs="Arial"/>
          <w:sz w:val="20"/>
          <w:szCs w:val="20"/>
        </w:rPr>
      </w:pPr>
    </w:p>
    <w:p w14:paraId="5B0AC480" w14:textId="77777777" w:rsidR="00AF6BA4" w:rsidRPr="005F183F" w:rsidRDefault="00AF6BA4" w:rsidP="00A90458">
      <w:pPr>
        <w:jc w:val="both"/>
        <w:rPr>
          <w:rFonts w:ascii="Arial" w:hAnsi="Arial" w:cs="Arial"/>
          <w:sz w:val="20"/>
          <w:szCs w:val="20"/>
        </w:rPr>
      </w:pPr>
      <w:r w:rsidRPr="005F183F">
        <w:rPr>
          <w:rFonts w:ascii="Arial" w:hAnsi="Arial" w:cs="Arial"/>
          <w:sz w:val="20"/>
          <w:szCs w:val="20"/>
        </w:rPr>
        <w:t xml:space="preserve">Naročnik bo zavrnil vsakega naknadno nominiranega podizvajalca: </w:t>
      </w:r>
    </w:p>
    <w:p w14:paraId="4721524B" w14:textId="68C9E742" w:rsidR="00832598" w:rsidRPr="005F183F" w:rsidRDefault="00AF6BA4" w:rsidP="0012086A">
      <w:pPr>
        <w:numPr>
          <w:ilvl w:val="0"/>
          <w:numId w:val="12"/>
        </w:numPr>
        <w:spacing w:line="252" w:lineRule="auto"/>
        <w:jc w:val="both"/>
        <w:rPr>
          <w:rFonts w:ascii="Arial" w:hAnsi="Arial" w:cs="Arial"/>
          <w:sz w:val="20"/>
          <w:szCs w:val="20"/>
        </w:rPr>
      </w:pPr>
      <w:r w:rsidRPr="005F183F">
        <w:rPr>
          <w:rFonts w:ascii="Arial" w:hAnsi="Arial" w:cs="Arial"/>
          <w:sz w:val="20"/>
          <w:szCs w:val="20"/>
        </w:rPr>
        <w:t xml:space="preserve">če zanj obstajajo razlogi za izključitev, kot so navedeni v poglavju </w:t>
      </w:r>
      <w:r w:rsidR="00A05CF8" w:rsidRPr="005F183F">
        <w:rPr>
          <w:rFonts w:ascii="Arial" w:hAnsi="Arial" w:cs="Arial"/>
          <w:sz w:val="20"/>
          <w:szCs w:val="20"/>
        </w:rPr>
        <w:t>5</w:t>
      </w:r>
      <w:r w:rsidRPr="005F183F">
        <w:rPr>
          <w:rFonts w:ascii="Arial" w:hAnsi="Arial" w:cs="Arial"/>
          <w:sz w:val="20"/>
          <w:szCs w:val="20"/>
        </w:rPr>
        <w:t>.1</w:t>
      </w:r>
      <w:r w:rsidR="007655C9" w:rsidRPr="005F183F">
        <w:rPr>
          <w:rFonts w:ascii="Arial" w:hAnsi="Arial" w:cs="Arial"/>
          <w:color w:val="00B050"/>
          <w:sz w:val="20"/>
          <w:szCs w:val="20"/>
        </w:rPr>
        <w:t>.1</w:t>
      </w:r>
      <w:r w:rsidRPr="005F183F">
        <w:rPr>
          <w:rFonts w:ascii="Arial" w:hAnsi="Arial" w:cs="Arial"/>
          <w:sz w:val="20"/>
          <w:szCs w:val="20"/>
        </w:rPr>
        <w:t xml:space="preserve"> te razpisne dokumentacije ter zahteval zamenjavo, </w:t>
      </w:r>
    </w:p>
    <w:p w14:paraId="645EE162" w14:textId="77777777" w:rsidR="00AF6BA4" w:rsidRPr="005F183F" w:rsidRDefault="00AF6BA4" w:rsidP="0012086A">
      <w:pPr>
        <w:numPr>
          <w:ilvl w:val="0"/>
          <w:numId w:val="12"/>
        </w:numPr>
        <w:spacing w:line="252" w:lineRule="auto"/>
        <w:jc w:val="both"/>
        <w:rPr>
          <w:rFonts w:ascii="Arial" w:hAnsi="Arial" w:cs="Arial"/>
          <w:sz w:val="20"/>
          <w:szCs w:val="20"/>
        </w:rPr>
      </w:pPr>
      <w:r w:rsidRPr="005F183F">
        <w:rPr>
          <w:rFonts w:ascii="Arial" w:hAnsi="Arial" w:cs="Arial"/>
          <w:sz w:val="20"/>
          <w:szCs w:val="20"/>
        </w:rPr>
        <w:t>če bi to lahko vplivalo na nemoteno izvajanje ali dokončanje del,</w:t>
      </w:r>
    </w:p>
    <w:p w14:paraId="26F95A26" w14:textId="77777777" w:rsidR="00AF6BA4" w:rsidRPr="005F183F" w:rsidRDefault="00AF6BA4" w:rsidP="0012086A">
      <w:pPr>
        <w:numPr>
          <w:ilvl w:val="0"/>
          <w:numId w:val="12"/>
        </w:numPr>
        <w:spacing w:line="252" w:lineRule="auto"/>
        <w:jc w:val="both"/>
        <w:rPr>
          <w:rFonts w:ascii="Arial" w:hAnsi="Arial" w:cs="Arial"/>
          <w:sz w:val="20"/>
          <w:szCs w:val="20"/>
        </w:rPr>
      </w:pPr>
      <w:r w:rsidRPr="005F183F">
        <w:rPr>
          <w:rFonts w:ascii="Arial" w:hAnsi="Arial" w:cs="Arial"/>
          <w:sz w:val="20"/>
          <w:szCs w:val="20"/>
        </w:rPr>
        <w:t xml:space="preserve">če novi podizvajalec ne izpolnjuje pogojev v zvezi z oddajo javnega naročila. </w:t>
      </w:r>
    </w:p>
    <w:p w14:paraId="47042CB6" w14:textId="77777777" w:rsidR="00832598" w:rsidRPr="005F183F" w:rsidRDefault="00832598" w:rsidP="00A90458">
      <w:pPr>
        <w:spacing w:line="252" w:lineRule="auto"/>
        <w:ind w:left="720"/>
        <w:jc w:val="both"/>
        <w:rPr>
          <w:rFonts w:ascii="Arial" w:hAnsi="Arial" w:cs="Arial"/>
          <w:sz w:val="20"/>
          <w:szCs w:val="20"/>
        </w:rPr>
      </w:pPr>
    </w:p>
    <w:p w14:paraId="063411D8" w14:textId="77777777" w:rsidR="00AF6BA4" w:rsidRPr="005F183F" w:rsidRDefault="00AF6BA4" w:rsidP="00A90458">
      <w:pPr>
        <w:pStyle w:val="Telo"/>
        <w:spacing w:before="0"/>
        <w:rPr>
          <w:rFonts w:ascii="Arial" w:hAnsi="Arial" w:cs="Arial"/>
          <w:i w:val="0"/>
          <w:sz w:val="20"/>
        </w:rPr>
      </w:pPr>
      <w:r w:rsidRPr="005F183F">
        <w:rPr>
          <w:rFonts w:ascii="Arial" w:hAnsi="Arial" w:cs="Arial"/>
          <w:i w:val="0"/>
          <w:sz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mora:</w:t>
      </w:r>
    </w:p>
    <w:p w14:paraId="169D4923" w14:textId="77777777" w:rsidR="00AF6BA4" w:rsidRPr="005F183F" w:rsidRDefault="00AF6BA4" w:rsidP="00A90458">
      <w:pPr>
        <w:pStyle w:val="Telo"/>
        <w:numPr>
          <w:ilvl w:val="0"/>
          <w:numId w:val="7"/>
        </w:numPr>
        <w:spacing w:before="0"/>
        <w:rPr>
          <w:rFonts w:ascii="Arial" w:hAnsi="Arial" w:cs="Arial"/>
          <w:i w:val="0"/>
          <w:sz w:val="20"/>
        </w:rPr>
      </w:pPr>
      <w:r w:rsidRPr="005F183F">
        <w:rPr>
          <w:rFonts w:ascii="Arial" w:hAnsi="Arial" w:cs="Arial"/>
          <w:i w:val="0"/>
          <w:sz w:val="20"/>
        </w:rPr>
        <w:t>Glavni izvajalec v pogodbi pooblastiti naročnika, da na podlagi potrjenega računa oziroma situacije s strani glavnega izvajalca neposredno plačuje podizvajalcu,</w:t>
      </w:r>
    </w:p>
    <w:p w14:paraId="2B0B8A00" w14:textId="77777777" w:rsidR="00AF6BA4" w:rsidRPr="005F183F" w:rsidRDefault="00AF6BA4" w:rsidP="00A90458">
      <w:pPr>
        <w:pStyle w:val="Telo"/>
        <w:numPr>
          <w:ilvl w:val="0"/>
          <w:numId w:val="7"/>
        </w:numPr>
        <w:spacing w:before="0"/>
        <w:rPr>
          <w:rFonts w:ascii="Arial" w:hAnsi="Arial" w:cs="Arial"/>
          <w:i w:val="0"/>
          <w:sz w:val="20"/>
        </w:rPr>
      </w:pPr>
      <w:r w:rsidRPr="005F183F">
        <w:rPr>
          <w:rFonts w:ascii="Arial" w:hAnsi="Arial" w:cs="Arial"/>
          <w:i w:val="0"/>
          <w:sz w:val="20"/>
        </w:rPr>
        <w:t>Podizvajalec predložiti soglasje, na podlagi katerega naročnik namesto ponudnika poravna podizvajalčevo terjatev do ponudnika,</w:t>
      </w:r>
    </w:p>
    <w:p w14:paraId="74B9E402" w14:textId="77777777" w:rsidR="00AF6BA4" w:rsidRPr="005F183F" w:rsidRDefault="00AF6BA4" w:rsidP="00A90458">
      <w:pPr>
        <w:pStyle w:val="Telo"/>
        <w:numPr>
          <w:ilvl w:val="0"/>
          <w:numId w:val="7"/>
        </w:numPr>
        <w:spacing w:before="0"/>
        <w:rPr>
          <w:rFonts w:ascii="Arial" w:hAnsi="Arial" w:cs="Arial"/>
          <w:i w:val="0"/>
          <w:sz w:val="20"/>
        </w:rPr>
      </w:pPr>
      <w:r w:rsidRPr="005F183F">
        <w:rPr>
          <w:rFonts w:ascii="Arial" w:hAnsi="Arial" w:cs="Arial"/>
          <w:i w:val="0"/>
          <w:sz w:val="20"/>
        </w:rPr>
        <w:t>Glavni izvajalec svojemu računu ali situaciji priložiti račun ali situacijo podizvajalca, ki ga je predhodno potrdil.</w:t>
      </w:r>
    </w:p>
    <w:p w14:paraId="1A6D21E8" w14:textId="77777777" w:rsidR="00AF6BA4" w:rsidRPr="005F183F" w:rsidRDefault="00AF6BA4" w:rsidP="00FA6E4F">
      <w:pPr>
        <w:pStyle w:val="Telo"/>
        <w:spacing w:before="0"/>
        <w:rPr>
          <w:rFonts w:ascii="Arial" w:hAnsi="Arial" w:cs="Arial"/>
          <w:i w:val="0"/>
          <w:sz w:val="20"/>
        </w:rPr>
      </w:pPr>
      <w:r w:rsidRPr="005F183F">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7BA7A73" w14:textId="77777777" w:rsidR="001F2DB3" w:rsidRPr="005F183F" w:rsidRDefault="001F2DB3" w:rsidP="00832598">
      <w:pPr>
        <w:pStyle w:val="Telo"/>
        <w:spacing w:before="0"/>
        <w:rPr>
          <w:rFonts w:ascii="Arial" w:hAnsi="Arial" w:cs="Arial"/>
          <w:i w:val="0"/>
          <w:sz w:val="20"/>
        </w:rPr>
      </w:pPr>
    </w:p>
    <w:p w14:paraId="77F87E51" w14:textId="77777777" w:rsidR="00AF6BA4" w:rsidRPr="005F183F" w:rsidRDefault="00AF6BA4" w:rsidP="0012086A">
      <w:pPr>
        <w:pStyle w:val="Naslov3"/>
        <w:numPr>
          <w:ilvl w:val="0"/>
          <w:numId w:val="13"/>
        </w:numPr>
        <w:spacing w:before="0" w:after="0"/>
        <w:ind w:left="567" w:hanging="567"/>
        <w:rPr>
          <w:sz w:val="20"/>
          <w:szCs w:val="20"/>
        </w:rPr>
      </w:pPr>
      <w:bookmarkStart w:id="146" w:name="_Toc462320995"/>
      <w:bookmarkStart w:id="147" w:name="_Toc57805086"/>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5F183F">
        <w:rPr>
          <w:sz w:val="20"/>
          <w:szCs w:val="20"/>
        </w:rPr>
        <w:t>Neobičajno nizka ponudba</w:t>
      </w:r>
      <w:bookmarkEnd w:id="146"/>
      <w:bookmarkEnd w:id="147"/>
    </w:p>
    <w:p w14:paraId="1312E2E3" w14:textId="77777777" w:rsidR="00AF6BA4" w:rsidRPr="005F183F" w:rsidRDefault="00AF6BA4" w:rsidP="00832598">
      <w:pPr>
        <w:jc w:val="both"/>
        <w:rPr>
          <w:rFonts w:ascii="Arial" w:hAnsi="Arial" w:cs="Arial"/>
          <w:color w:val="333333"/>
          <w:sz w:val="20"/>
          <w:szCs w:val="20"/>
        </w:rPr>
      </w:pPr>
    </w:p>
    <w:p w14:paraId="5696E2E0" w14:textId="1233115D" w:rsidR="00AF6BA4" w:rsidRPr="005F183F" w:rsidRDefault="00AF6BA4" w:rsidP="00832598">
      <w:pPr>
        <w:jc w:val="both"/>
        <w:rPr>
          <w:rFonts w:ascii="Arial" w:hAnsi="Arial" w:cs="Arial"/>
          <w:sz w:val="20"/>
          <w:szCs w:val="20"/>
        </w:rPr>
      </w:pPr>
      <w:r w:rsidRPr="005F183F">
        <w:rPr>
          <w:rFonts w:ascii="Arial" w:hAnsi="Arial" w:cs="Arial"/>
          <w:color w:val="333333"/>
          <w:sz w:val="20"/>
          <w:szCs w:val="20"/>
        </w:rPr>
        <w:t>Naročnik bo, v kolikor meni</w:t>
      </w:r>
      <w:r w:rsidRPr="005F183F">
        <w:rPr>
          <w:rFonts w:ascii="Arial" w:hAnsi="Arial" w:cs="Arial"/>
          <w:sz w:val="20"/>
          <w:szCs w:val="20"/>
        </w:rPr>
        <w:t>, da je pri določenem naročilu glede na njegove zahteve ponudba neobičajno nizka glede na cene na trgu ali v zvezi z njo obstaja dvom o možnosti izpolnitve naročila, preveri</w:t>
      </w:r>
      <w:r w:rsidR="002F2A5E" w:rsidRPr="005F183F">
        <w:rPr>
          <w:rFonts w:ascii="Arial" w:hAnsi="Arial" w:cs="Arial"/>
          <w:color w:val="00B050"/>
          <w:sz w:val="20"/>
          <w:szCs w:val="20"/>
        </w:rPr>
        <w:t>l</w:t>
      </w:r>
      <w:r w:rsidRPr="005F183F">
        <w:rPr>
          <w:rFonts w:ascii="Arial" w:hAnsi="Arial" w:cs="Arial"/>
          <w:sz w:val="20"/>
          <w:szCs w:val="20"/>
        </w:rPr>
        <w:t xml:space="preserve">, ali je neobičajno nizka in od ponudnika </w:t>
      </w:r>
      <w:r w:rsidRPr="005F183F">
        <w:rPr>
          <w:rFonts w:ascii="Arial" w:hAnsi="Arial" w:cs="Arial"/>
          <w:sz w:val="20"/>
          <w:szCs w:val="20"/>
        </w:rPr>
        <w:lastRenderedPageBreak/>
        <w:t>zahteva</w:t>
      </w:r>
      <w:r w:rsidR="002F2A5E" w:rsidRPr="005F183F">
        <w:rPr>
          <w:rFonts w:ascii="Arial" w:hAnsi="Arial" w:cs="Arial"/>
          <w:color w:val="00B050"/>
          <w:sz w:val="20"/>
          <w:szCs w:val="20"/>
        </w:rPr>
        <w:t>l</w:t>
      </w:r>
      <w:r w:rsidRPr="005F183F">
        <w:rPr>
          <w:rFonts w:ascii="Arial" w:hAnsi="Arial" w:cs="Arial"/>
          <w:sz w:val="20"/>
          <w:szCs w:val="20"/>
        </w:rPr>
        <w:t>,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758A7EFE" w14:textId="77777777" w:rsidR="00AF6BA4" w:rsidRPr="005F183F" w:rsidRDefault="00AF6BA4" w:rsidP="000934B0">
      <w:pPr>
        <w:jc w:val="both"/>
        <w:rPr>
          <w:rFonts w:ascii="Arial" w:hAnsi="Arial" w:cs="Arial"/>
          <w:sz w:val="20"/>
          <w:szCs w:val="20"/>
        </w:rPr>
      </w:pPr>
      <w:r w:rsidRPr="005F183F">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443DAF88" w14:textId="77777777" w:rsidR="00266C27" w:rsidRPr="005F183F" w:rsidRDefault="00266C27" w:rsidP="000934B0">
      <w:pPr>
        <w:jc w:val="both"/>
        <w:rPr>
          <w:rFonts w:ascii="Arial" w:hAnsi="Arial" w:cs="Arial"/>
          <w:sz w:val="20"/>
          <w:szCs w:val="20"/>
        </w:rPr>
      </w:pPr>
    </w:p>
    <w:p w14:paraId="1A256B36" w14:textId="77777777" w:rsidR="00AF6BA4" w:rsidRPr="005F183F" w:rsidRDefault="00AF6BA4" w:rsidP="0012086A">
      <w:pPr>
        <w:pStyle w:val="Naslov3"/>
        <w:numPr>
          <w:ilvl w:val="0"/>
          <w:numId w:val="13"/>
        </w:numPr>
        <w:spacing w:before="0" w:after="0"/>
        <w:ind w:left="567" w:hanging="567"/>
        <w:rPr>
          <w:sz w:val="20"/>
          <w:szCs w:val="20"/>
        </w:rPr>
      </w:pPr>
      <w:bookmarkStart w:id="148" w:name="_Toc516144201"/>
      <w:bookmarkStart w:id="149" w:name="_Toc517951506"/>
      <w:bookmarkStart w:id="150" w:name="_Toc57805087"/>
      <w:r w:rsidRPr="005F183F">
        <w:rPr>
          <w:sz w:val="20"/>
          <w:szCs w:val="20"/>
        </w:rPr>
        <w:t>Oddaja javnega naročila</w:t>
      </w:r>
      <w:bookmarkEnd w:id="148"/>
      <w:bookmarkEnd w:id="149"/>
      <w:bookmarkEnd w:id="150"/>
    </w:p>
    <w:p w14:paraId="288EACB8" w14:textId="77777777" w:rsidR="00AF6BA4" w:rsidRPr="005F183F" w:rsidRDefault="00AF6BA4" w:rsidP="00832598">
      <w:pPr>
        <w:rPr>
          <w:rFonts w:ascii="Arial" w:hAnsi="Arial" w:cs="Arial"/>
          <w:sz w:val="20"/>
          <w:szCs w:val="20"/>
        </w:rPr>
      </w:pPr>
    </w:p>
    <w:p w14:paraId="0484C7DE" w14:textId="77777777" w:rsidR="00AF6BA4" w:rsidRPr="005F183F" w:rsidRDefault="00AF6BA4" w:rsidP="00832598">
      <w:pPr>
        <w:widowControl w:val="0"/>
        <w:jc w:val="both"/>
        <w:rPr>
          <w:rFonts w:ascii="Arial" w:hAnsi="Arial" w:cs="Arial"/>
          <w:sz w:val="20"/>
          <w:szCs w:val="20"/>
        </w:rPr>
      </w:pPr>
      <w:r w:rsidRPr="005F183F">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74F44BE3" w14:textId="77777777" w:rsidR="00AF6BA4" w:rsidRPr="005F183F" w:rsidRDefault="00AF6BA4" w:rsidP="000934B0">
      <w:pPr>
        <w:widowControl w:val="0"/>
        <w:jc w:val="both"/>
        <w:rPr>
          <w:rFonts w:ascii="Arial" w:hAnsi="Arial" w:cs="Arial"/>
          <w:sz w:val="20"/>
          <w:szCs w:val="20"/>
        </w:rPr>
      </w:pPr>
    </w:p>
    <w:p w14:paraId="5B10452A" w14:textId="77777777" w:rsidR="00AF6BA4" w:rsidRPr="005F183F" w:rsidRDefault="00AF6BA4" w:rsidP="000934B0">
      <w:pPr>
        <w:widowControl w:val="0"/>
        <w:jc w:val="both"/>
        <w:rPr>
          <w:rFonts w:ascii="Arial" w:hAnsi="Arial" w:cs="Arial"/>
          <w:sz w:val="20"/>
          <w:szCs w:val="20"/>
        </w:rPr>
      </w:pPr>
      <w:r w:rsidRPr="005F183F">
        <w:rPr>
          <w:rFonts w:ascii="Arial" w:hAnsi="Arial" w:cs="Arial"/>
          <w:sz w:val="20"/>
          <w:szCs w:val="20"/>
        </w:rPr>
        <w:t>Ponudnike opozarjamo, da so sami dolžni spremljati objave odločitev na portalu javnih naročil.</w:t>
      </w:r>
    </w:p>
    <w:p w14:paraId="1A3A4649" w14:textId="77777777" w:rsidR="00AF6BA4" w:rsidRPr="005F183F" w:rsidRDefault="00AF6BA4" w:rsidP="000934B0">
      <w:pPr>
        <w:widowControl w:val="0"/>
        <w:jc w:val="both"/>
        <w:rPr>
          <w:rFonts w:ascii="Arial" w:hAnsi="Arial" w:cs="Arial"/>
          <w:sz w:val="20"/>
          <w:szCs w:val="20"/>
        </w:rPr>
      </w:pPr>
    </w:p>
    <w:p w14:paraId="48A712D2" w14:textId="77777777" w:rsidR="00AF6BA4" w:rsidRPr="005F183F" w:rsidRDefault="00AF6BA4" w:rsidP="000934B0">
      <w:pPr>
        <w:widowControl w:val="0"/>
        <w:jc w:val="both"/>
        <w:rPr>
          <w:rFonts w:ascii="Arial" w:hAnsi="Arial" w:cs="Arial"/>
          <w:sz w:val="20"/>
          <w:szCs w:val="20"/>
        </w:rPr>
      </w:pPr>
      <w:r w:rsidRPr="005F183F">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89D3E3" w14:textId="77777777" w:rsidR="000B5225" w:rsidRPr="005F183F" w:rsidRDefault="000B5225" w:rsidP="000934B0">
      <w:pPr>
        <w:keepLines/>
        <w:widowControl w:val="0"/>
        <w:jc w:val="both"/>
        <w:rPr>
          <w:rFonts w:ascii="Arial" w:hAnsi="Arial" w:cs="Arial"/>
          <w:sz w:val="20"/>
          <w:szCs w:val="20"/>
        </w:rPr>
      </w:pPr>
    </w:p>
    <w:p w14:paraId="5E927DE2" w14:textId="77777777" w:rsidR="00AF6BA4" w:rsidRPr="005F183F" w:rsidRDefault="00AF6BA4" w:rsidP="000934B0">
      <w:pPr>
        <w:keepLines/>
        <w:widowControl w:val="0"/>
        <w:jc w:val="both"/>
        <w:rPr>
          <w:rFonts w:ascii="Arial" w:hAnsi="Arial" w:cs="Arial"/>
          <w:sz w:val="20"/>
          <w:szCs w:val="20"/>
        </w:rPr>
      </w:pPr>
      <w:r w:rsidRPr="005F183F">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4F43FD0" w14:textId="77777777" w:rsidR="00AF6BA4" w:rsidRPr="005F183F" w:rsidRDefault="00AF6BA4" w:rsidP="000934B0">
      <w:pPr>
        <w:keepLines/>
        <w:widowControl w:val="0"/>
        <w:jc w:val="both"/>
        <w:rPr>
          <w:rFonts w:ascii="Arial" w:hAnsi="Arial" w:cs="Arial"/>
          <w:sz w:val="20"/>
          <w:szCs w:val="20"/>
        </w:rPr>
      </w:pPr>
    </w:p>
    <w:p w14:paraId="1940D9F1" w14:textId="77777777" w:rsidR="00AF6BA4" w:rsidRPr="005F183F" w:rsidRDefault="00AF6BA4" w:rsidP="0012086A">
      <w:pPr>
        <w:pStyle w:val="Naslov3"/>
        <w:numPr>
          <w:ilvl w:val="0"/>
          <w:numId w:val="13"/>
        </w:numPr>
        <w:spacing w:before="0" w:after="0"/>
        <w:ind w:left="567" w:hanging="567"/>
        <w:rPr>
          <w:sz w:val="20"/>
          <w:szCs w:val="20"/>
        </w:rPr>
      </w:pPr>
      <w:bookmarkStart w:id="151" w:name="_Toc516144202"/>
      <w:bookmarkStart w:id="152" w:name="_Toc517951507"/>
      <w:bookmarkStart w:id="153" w:name="_Toc57805088"/>
      <w:r w:rsidRPr="005F183F">
        <w:rPr>
          <w:sz w:val="20"/>
          <w:szCs w:val="20"/>
        </w:rPr>
        <w:t>Sklenitev pogodbe</w:t>
      </w:r>
      <w:bookmarkEnd w:id="151"/>
      <w:bookmarkEnd w:id="152"/>
      <w:bookmarkEnd w:id="153"/>
    </w:p>
    <w:p w14:paraId="67F5C20C" w14:textId="77777777" w:rsidR="006A3B62" w:rsidRPr="005F183F" w:rsidRDefault="006A3B62" w:rsidP="006A3B62">
      <w:pPr>
        <w:rPr>
          <w:rFonts w:ascii="Arial" w:hAnsi="Arial" w:cs="Arial"/>
          <w:sz w:val="20"/>
          <w:szCs w:val="20"/>
        </w:rPr>
      </w:pPr>
    </w:p>
    <w:p w14:paraId="5A223BD8" w14:textId="77777777" w:rsidR="00AF6BA4" w:rsidRPr="005F183F" w:rsidRDefault="00AF6BA4" w:rsidP="006A3B62">
      <w:pPr>
        <w:widowControl w:val="0"/>
        <w:jc w:val="both"/>
        <w:rPr>
          <w:rFonts w:ascii="Arial" w:hAnsi="Arial" w:cs="Arial"/>
          <w:sz w:val="20"/>
          <w:szCs w:val="20"/>
        </w:rPr>
      </w:pPr>
      <w:r w:rsidRPr="005F183F">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6E5EC67A" w14:textId="4DD00FFC" w:rsidR="002170C9" w:rsidRPr="005F183F" w:rsidRDefault="002170C9" w:rsidP="006A3B62">
      <w:pPr>
        <w:widowControl w:val="0"/>
        <w:jc w:val="both"/>
        <w:rPr>
          <w:rFonts w:ascii="Arial" w:hAnsi="Arial" w:cs="Arial"/>
          <w:sz w:val="20"/>
          <w:szCs w:val="20"/>
        </w:rPr>
      </w:pPr>
    </w:p>
    <w:p w14:paraId="44F11D92" w14:textId="77777777" w:rsidR="00AF6BA4" w:rsidRPr="005F183F" w:rsidRDefault="00AF6BA4" w:rsidP="0012086A">
      <w:pPr>
        <w:pStyle w:val="Odstavekseznama"/>
        <w:numPr>
          <w:ilvl w:val="0"/>
          <w:numId w:val="13"/>
        </w:numPr>
        <w:spacing w:line="252" w:lineRule="auto"/>
        <w:ind w:left="567" w:hanging="567"/>
        <w:jc w:val="both"/>
        <w:outlineLvl w:val="2"/>
        <w:rPr>
          <w:rFonts w:ascii="Arial" w:hAnsi="Arial" w:cs="Arial"/>
          <w:b/>
          <w:sz w:val="20"/>
        </w:rPr>
      </w:pPr>
      <w:bookmarkStart w:id="154" w:name="_Toc57805089"/>
      <w:bookmarkStart w:id="155" w:name="_Toc516144204"/>
      <w:r w:rsidRPr="005F183F">
        <w:rPr>
          <w:rFonts w:ascii="Arial" w:hAnsi="Arial" w:cs="Arial"/>
          <w:b/>
          <w:sz w:val="20"/>
        </w:rPr>
        <w:t>Odstop od izvedbe javnega naročila</w:t>
      </w:r>
      <w:bookmarkEnd w:id="154"/>
    </w:p>
    <w:p w14:paraId="71084F90" w14:textId="77777777" w:rsidR="002170C9" w:rsidRPr="005F183F" w:rsidRDefault="002170C9" w:rsidP="002170C9">
      <w:pPr>
        <w:pStyle w:val="Odstavekseznama"/>
        <w:spacing w:line="252" w:lineRule="auto"/>
        <w:ind w:left="567"/>
        <w:jc w:val="both"/>
        <w:outlineLvl w:val="2"/>
        <w:rPr>
          <w:rFonts w:ascii="Arial" w:hAnsi="Arial" w:cs="Arial"/>
          <w:b/>
          <w:sz w:val="20"/>
        </w:rPr>
      </w:pPr>
    </w:p>
    <w:p w14:paraId="66E14C3C" w14:textId="4C2DCD30" w:rsidR="00AF6BA4" w:rsidRPr="005F183F" w:rsidRDefault="00AF6BA4" w:rsidP="00173459">
      <w:pPr>
        <w:jc w:val="both"/>
        <w:rPr>
          <w:rFonts w:ascii="Arial" w:hAnsi="Arial" w:cs="Arial"/>
          <w:sz w:val="20"/>
          <w:szCs w:val="20"/>
        </w:rPr>
      </w:pPr>
      <w:r w:rsidRPr="005F183F">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C367CA0" w14:textId="77777777" w:rsidR="00AF6BA4" w:rsidRPr="005F183F" w:rsidRDefault="00AF6BA4" w:rsidP="00173459">
      <w:pPr>
        <w:jc w:val="both"/>
        <w:rPr>
          <w:rFonts w:ascii="Arial" w:hAnsi="Arial" w:cs="Arial"/>
          <w:sz w:val="20"/>
          <w:szCs w:val="20"/>
        </w:rPr>
      </w:pPr>
      <w:r w:rsidRPr="005F183F">
        <w:rPr>
          <w:rFonts w:ascii="Arial" w:hAnsi="Arial" w:cs="Arial"/>
          <w:sz w:val="20"/>
          <w:szCs w:val="20"/>
        </w:rPr>
        <w:t xml:space="preserve">V skladu s šestim odstavkom 14. člena Zakona o integriteti in preprečevanju korupcije (Uradni list RS, št. 69/11-UPB2; v nadaljevanju </w:t>
      </w:r>
      <w:proofErr w:type="spellStart"/>
      <w:r w:rsidRPr="005F183F">
        <w:rPr>
          <w:rFonts w:ascii="Arial" w:hAnsi="Arial" w:cs="Arial"/>
          <w:sz w:val="20"/>
          <w:szCs w:val="20"/>
        </w:rPr>
        <w:t>ZIntPK</w:t>
      </w:r>
      <w:proofErr w:type="spellEnd"/>
      <w:r w:rsidRPr="005F183F">
        <w:rPr>
          <w:rFonts w:ascii="Arial" w:hAnsi="Arial" w:cs="Arial"/>
          <w:sz w:val="20"/>
          <w:szCs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157F65F" w14:textId="77777777" w:rsidR="00264451" w:rsidRPr="005F183F" w:rsidRDefault="00264451" w:rsidP="00173459">
      <w:pPr>
        <w:jc w:val="both"/>
        <w:rPr>
          <w:rFonts w:ascii="Arial" w:hAnsi="Arial" w:cs="Arial"/>
          <w:sz w:val="20"/>
          <w:szCs w:val="20"/>
        </w:rPr>
      </w:pPr>
    </w:p>
    <w:p w14:paraId="269351E3" w14:textId="77777777" w:rsidR="00AF6BA4" w:rsidRPr="005F183F" w:rsidRDefault="00AF6BA4" w:rsidP="0012086A">
      <w:pPr>
        <w:pStyle w:val="Naslov3"/>
        <w:numPr>
          <w:ilvl w:val="0"/>
          <w:numId w:val="13"/>
        </w:numPr>
        <w:spacing w:before="0" w:after="0"/>
        <w:ind w:left="567" w:hanging="567"/>
        <w:rPr>
          <w:sz w:val="20"/>
          <w:szCs w:val="20"/>
        </w:rPr>
      </w:pPr>
      <w:bookmarkStart w:id="156" w:name="_Toc517951508"/>
      <w:bookmarkStart w:id="157" w:name="_Toc57805090"/>
      <w:r w:rsidRPr="005F183F">
        <w:rPr>
          <w:sz w:val="20"/>
          <w:szCs w:val="20"/>
        </w:rPr>
        <w:t>Zaupnost podatkov</w:t>
      </w:r>
      <w:bookmarkEnd w:id="155"/>
      <w:bookmarkEnd w:id="156"/>
      <w:bookmarkEnd w:id="157"/>
    </w:p>
    <w:p w14:paraId="7CB92DDB" w14:textId="77777777" w:rsidR="00832598" w:rsidRPr="005F183F" w:rsidRDefault="00832598" w:rsidP="00832598">
      <w:pPr>
        <w:rPr>
          <w:rFonts w:ascii="Arial" w:hAnsi="Arial" w:cs="Arial"/>
          <w:sz w:val="20"/>
          <w:szCs w:val="20"/>
        </w:rPr>
      </w:pPr>
    </w:p>
    <w:p w14:paraId="67211F55" w14:textId="77777777" w:rsidR="00AF6BA4" w:rsidRPr="005F183F" w:rsidRDefault="00AF6BA4" w:rsidP="00832598">
      <w:pPr>
        <w:widowControl w:val="0"/>
        <w:jc w:val="both"/>
        <w:rPr>
          <w:rFonts w:ascii="Arial" w:hAnsi="Arial" w:cs="Arial"/>
          <w:sz w:val="20"/>
          <w:szCs w:val="20"/>
        </w:rPr>
      </w:pPr>
      <w:r w:rsidRPr="005F183F">
        <w:rPr>
          <w:rFonts w:ascii="Arial" w:hAnsi="Arial" w:cs="Arial"/>
          <w:sz w:val="20"/>
          <w:szCs w:val="20"/>
        </w:rPr>
        <w:t>Ponudniki, ki z udeležbo v postopku oziroma izvajanju pogodbenih obveznosti izvedo za zaupne podatke oziroma poslovne skrivnosti, so jih dolžni varovati v skladu s predpisi.</w:t>
      </w:r>
    </w:p>
    <w:p w14:paraId="7CBBF058" w14:textId="77777777" w:rsidR="00AF6BA4" w:rsidRPr="005F183F" w:rsidRDefault="00AF6BA4" w:rsidP="00832598">
      <w:pPr>
        <w:widowControl w:val="0"/>
        <w:jc w:val="both"/>
        <w:rPr>
          <w:rFonts w:ascii="Arial" w:hAnsi="Arial" w:cs="Arial"/>
          <w:sz w:val="20"/>
          <w:szCs w:val="20"/>
        </w:rPr>
      </w:pPr>
    </w:p>
    <w:p w14:paraId="51005275" w14:textId="77777777" w:rsidR="00AF6BA4" w:rsidRPr="005F183F" w:rsidRDefault="00AF6BA4" w:rsidP="00832598">
      <w:pPr>
        <w:widowControl w:val="0"/>
        <w:jc w:val="both"/>
        <w:rPr>
          <w:rFonts w:ascii="Arial" w:hAnsi="Arial" w:cs="Arial"/>
          <w:sz w:val="20"/>
          <w:szCs w:val="20"/>
        </w:rPr>
      </w:pPr>
      <w:r w:rsidRPr="005F183F">
        <w:rPr>
          <w:rFonts w:ascii="Arial" w:hAnsi="Arial" w:cs="Arial"/>
          <w:sz w:val="20"/>
          <w:szCs w:val="20"/>
        </w:rPr>
        <w:t xml:space="preserve">Podatki, ki jih bo ponudnik upravičeno predložil in označil kot zaupne oziroma poslovno skrivnost kot to določa </w:t>
      </w:r>
      <w:r w:rsidR="00455B2F" w:rsidRPr="005F183F">
        <w:rPr>
          <w:rFonts w:ascii="Arial" w:hAnsi="Arial" w:cs="Arial"/>
          <w:sz w:val="20"/>
          <w:szCs w:val="20"/>
        </w:rPr>
        <w:t>Zakon o poslovni skrivnosti (Uradni list RS, št. 22/19</w:t>
      </w:r>
      <w:r w:rsidR="00C60B86" w:rsidRPr="005F183F">
        <w:rPr>
          <w:rFonts w:ascii="Arial" w:hAnsi="Arial" w:cs="Arial"/>
          <w:sz w:val="20"/>
          <w:szCs w:val="20"/>
        </w:rPr>
        <w:t>), b</w:t>
      </w:r>
      <w:r w:rsidRPr="005F183F">
        <w:rPr>
          <w:rFonts w:ascii="Arial" w:hAnsi="Arial" w:cs="Arial"/>
          <w:sz w:val="20"/>
          <w:szCs w:val="20"/>
        </w:rPr>
        <w:t xml:space="preserve">odo uporabljeni zgolj za namene postopka in ne bodo dostopni nikomur zunaj kroga oseb, ki bodo vključene v postopek konkretnega javnega naročila. Ti podatki ne bodo objavljeni na odpiranju </w:t>
      </w:r>
      <w:r w:rsidRPr="005F183F">
        <w:rPr>
          <w:rFonts w:ascii="Arial" w:hAnsi="Arial" w:cs="Arial"/>
          <w:sz w:val="20"/>
          <w:szCs w:val="20"/>
        </w:rPr>
        <w:lastRenderedPageBreak/>
        <w:t>ponudb niti v nadaljevanju postopka ali pozneje. Te osebe kot tudi naročnik bodo v celoti odgovorni za varovanje zaupnosti tako dobljenih podatkov.</w:t>
      </w:r>
    </w:p>
    <w:p w14:paraId="14684153" w14:textId="77777777" w:rsidR="00AF6BA4" w:rsidRPr="005F183F" w:rsidRDefault="00AF6BA4" w:rsidP="000934B0">
      <w:pPr>
        <w:widowControl w:val="0"/>
        <w:jc w:val="both"/>
        <w:rPr>
          <w:rFonts w:ascii="Arial" w:hAnsi="Arial" w:cs="Arial"/>
          <w:sz w:val="20"/>
          <w:szCs w:val="20"/>
        </w:rPr>
      </w:pPr>
      <w:r w:rsidRPr="005F183F">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E9ED96D" w14:textId="77777777" w:rsidR="00AF6BA4" w:rsidRPr="005F183F" w:rsidRDefault="00AF6BA4" w:rsidP="000934B0">
      <w:pPr>
        <w:widowControl w:val="0"/>
        <w:jc w:val="both"/>
        <w:rPr>
          <w:rFonts w:ascii="Arial" w:hAnsi="Arial" w:cs="Arial"/>
          <w:sz w:val="20"/>
          <w:szCs w:val="20"/>
        </w:rPr>
      </w:pPr>
    </w:p>
    <w:p w14:paraId="2F08275B" w14:textId="77777777" w:rsidR="007803A2" w:rsidRPr="005F183F" w:rsidRDefault="007803A2" w:rsidP="000934B0">
      <w:pPr>
        <w:widowControl w:val="0"/>
        <w:jc w:val="both"/>
        <w:rPr>
          <w:rFonts w:ascii="Arial" w:hAnsi="Arial" w:cs="Arial"/>
          <w:sz w:val="20"/>
          <w:szCs w:val="20"/>
        </w:rPr>
      </w:pPr>
      <w:r w:rsidRPr="005F183F">
        <w:rPr>
          <w:rFonts w:ascii="Arial" w:hAnsi="Arial" w:cs="Arial"/>
          <w:sz w:val="20"/>
          <w:szCs w:val="20"/>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p>
    <w:p w14:paraId="66DA922B" w14:textId="77777777" w:rsidR="00DD2DEF" w:rsidRPr="005F183F" w:rsidRDefault="00DD2DEF" w:rsidP="000934B0">
      <w:pPr>
        <w:widowControl w:val="0"/>
        <w:jc w:val="both"/>
        <w:rPr>
          <w:rFonts w:ascii="Arial" w:hAnsi="Arial" w:cs="Arial"/>
          <w:sz w:val="20"/>
          <w:szCs w:val="20"/>
        </w:rPr>
      </w:pPr>
    </w:p>
    <w:p w14:paraId="6A2659BB" w14:textId="77777777" w:rsidR="00AF6BA4" w:rsidRPr="005F183F" w:rsidRDefault="00AF6BA4" w:rsidP="000934B0">
      <w:pPr>
        <w:widowControl w:val="0"/>
        <w:jc w:val="both"/>
        <w:rPr>
          <w:rFonts w:ascii="Arial" w:hAnsi="Arial" w:cs="Arial"/>
          <w:sz w:val="20"/>
          <w:szCs w:val="20"/>
        </w:rPr>
      </w:pPr>
      <w:r w:rsidRPr="005F183F">
        <w:rPr>
          <w:rFonts w:ascii="Arial" w:hAnsi="Arial" w:cs="Arial"/>
          <w:sz w:val="20"/>
          <w:szCs w:val="20"/>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C4D3A2B" w14:textId="77777777" w:rsidR="00AF6BA4" w:rsidRPr="00894A97" w:rsidRDefault="00AF6BA4" w:rsidP="000934B0">
      <w:pPr>
        <w:widowControl w:val="0"/>
        <w:jc w:val="both"/>
        <w:rPr>
          <w:rFonts w:ascii="Arial" w:hAnsi="Arial" w:cs="Arial"/>
          <w:sz w:val="20"/>
          <w:szCs w:val="20"/>
        </w:rPr>
      </w:pPr>
    </w:p>
    <w:p w14:paraId="444C9301" w14:textId="21D714BA" w:rsidR="00C91EDB" w:rsidRPr="005F183F" w:rsidRDefault="00AF6BA4" w:rsidP="000934B0">
      <w:pPr>
        <w:widowControl w:val="0"/>
        <w:jc w:val="both"/>
        <w:rPr>
          <w:rFonts w:ascii="Arial" w:hAnsi="Arial" w:cs="Arial"/>
          <w:sz w:val="20"/>
          <w:szCs w:val="20"/>
        </w:rPr>
      </w:pPr>
      <w:r w:rsidRPr="00894A97">
        <w:rPr>
          <w:rFonts w:ascii="Arial" w:hAnsi="Arial" w:cs="Arial"/>
          <w:sz w:val="20"/>
          <w:szCs w:val="20"/>
        </w:rPr>
        <w:t xml:space="preserve">Naročnik bo </w:t>
      </w:r>
      <w:r w:rsidR="00D17C03" w:rsidRPr="00894A97">
        <w:rPr>
          <w:rFonts w:ascii="Arial" w:hAnsi="Arial" w:cs="Arial"/>
          <w:sz w:val="20"/>
          <w:szCs w:val="20"/>
        </w:rPr>
        <w:t xml:space="preserve">pregledal samo ekonomsko najugodnejšo ponudbo in bo  </w:t>
      </w:r>
      <w:r w:rsidRPr="00894A97">
        <w:rPr>
          <w:rFonts w:ascii="Arial" w:hAnsi="Arial" w:cs="Arial"/>
          <w:sz w:val="20"/>
          <w:szCs w:val="20"/>
        </w:rPr>
        <w:t xml:space="preserve">ponudniku, ki </w:t>
      </w:r>
      <w:r w:rsidR="00D17C03" w:rsidRPr="00894A97">
        <w:rPr>
          <w:rFonts w:ascii="Arial" w:hAnsi="Arial" w:cs="Arial"/>
          <w:sz w:val="20"/>
          <w:szCs w:val="20"/>
        </w:rPr>
        <w:t xml:space="preserve">bo </w:t>
      </w:r>
      <w:r w:rsidRPr="00894A97">
        <w:rPr>
          <w:rFonts w:ascii="Arial" w:hAnsi="Arial" w:cs="Arial"/>
          <w:sz w:val="20"/>
          <w:szCs w:val="20"/>
        </w:rPr>
        <w:t xml:space="preserve">v roku </w:t>
      </w:r>
      <w:r w:rsidR="009B3546" w:rsidRPr="00894A97">
        <w:rPr>
          <w:rFonts w:ascii="Arial" w:hAnsi="Arial" w:cs="Arial"/>
          <w:sz w:val="20"/>
          <w:szCs w:val="20"/>
        </w:rPr>
        <w:t>treh</w:t>
      </w:r>
      <w:r w:rsidRPr="00894A97">
        <w:rPr>
          <w:rFonts w:ascii="Arial" w:hAnsi="Arial" w:cs="Arial"/>
          <w:sz w:val="20"/>
          <w:szCs w:val="20"/>
        </w:rPr>
        <w:t xml:space="preserve"> delovnih dni po objavi odločitve zahteval vpogled, omogočil vpogled v ponudbo izbranega ponudnika najkasneje v </w:t>
      </w:r>
      <w:r w:rsidR="009B3546" w:rsidRPr="00894A97">
        <w:rPr>
          <w:rFonts w:ascii="Arial" w:hAnsi="Arial" w:cs="Arial"/>
          <w:sz w:val="20"/>
          <w:szCs w:val="20"/>
        </w:rPr>
        <w:t>treh</w:t>
      </w:r>
      <w:r w:rsidRPr="00894A97">
        <w:rPr>
          <w:rFonts w:ascii="Arial" w:hAnsi="Arial" w:cs="Arial"/>
          <w:sz w:val="20"/>
          <w:szCs w:val="20"/>
        </w:rPr>
        <w:t xml:space="preserve"> delovnih dneh od prejema zahteve, razen v tiste dele, ki predstavljajo poslovno skrivnost </w:t>
      </w:r>
      <w:r w:rsidRPr="005F183F">
        <w:rPr>
          <w:rFonts w:ascii="Arial" w:hAnsi="Arial" w:cs="Arial"/>
          <w:sz w:val="20"/>
          <w:szCs w:val="20"/>
        </w:rPr>
        <w:t>ali gre za tajne podatke v skladu z zakonom, ki ureja dostop do tajnih podatkov ali v skladu z zakonom, ki ureja varstvo osebnih podatkov.</w:t>
      </w:r>
    </w:p>
    <w:p w14:paraId="6002F4AA" w14:textId="77777777" w:rsidR="00C91EDB" w:rsidRPr="005F183F" w:rsidRDefault="00C91EDB" w:rsidP="000934B0">
      <w:pPr>
        <w:widowControl w:val="0"/>
        <w:jc w:val="both"/>
        <w:rPr>
          <w:rFonts w:ascii="Arial" w:hAnsi="Arial" w:cs="Arial"/>
          <w:sz w:val="20"/>
          <w:szCs w:val="20"/>
        </w:rPr>
      </w:pPr>
    </w:p>
    <w:p w14:paraId="7494A0E9" w14:textId="77777777" w:rsidR="00AF6BA4" w:rsidRPr="005F183F" w:rsidRDefault="00AF6BA4" w:rsidP="0012086A">
      <w:pPr>
        <w:pStyle w:val="Naslov3"/>
        <w:numPr>
          <w:ilvl w:val="0"/>
          <w:numId w:val="13"/>
        </w:numPr>
        <w:spacing w:before="0" w:after="0"/>
        <w:ind w:left="567" w:hanging="567"/>
        <w:rPr>
          <w:sz w:val="20"/>
          <w:szCs w:val="20"/>
        </w:rPr>
      </w:pPr>
      <w:bookmarkStart w:id="158" w:name="_Toc516144205"/>
      <w:bookmarkStart w:id="159" w:name="_Toc517951509"/>
      <w:bookmarkStart w:id="160" w:name="_Toc57805091"/>
      <w:bookmarkStart w:id="161" w:name="_Toc130197592"/>
      <w:bookmarkStart w:id="162" w:name="_Toc130198093"/>
      <w:bookmarkStart w:id="163" w:name="_Toc130198153"/>
      <w:bookmarkStart w:id="164" w:name="_Toc130799614"/>
      <w:bookmarkStart w:id="165" w:name="_Toc132106385"/>
      <w:bookmarkStart w:id="166" w:name="_Toc132424999"/>
      <w:bookmarkStart w:id="167" w:name="_Toc132432248"/>
      <w:bookmarkStart w:id="168" w:name="_Toc157334784"/>
      <w:bookmarkStart w:id="169" w:name="_Toc462321004"/>
      <w:r w:rsidRPr="005F183F">
        <w:rPr>
          <w:sz w:val="20"/>
          <w:szCs w:val="20"/>
        </w:rPr>
        <w:t>Pravno varstvo</w:t>
      </w:r>
      <w:bookmarkEnd w:id="158"/>
      <w:bookmarkEnd w:id="159"/>
      <w:bookmarkEnd w:id="160"/>
    </w:p>
    <w:p w14:paraId="04EE0994" w14:textId="77777777" w:rsidR="00AF6BA4" w:rsidRPr="005F183F" w:rsidRDefault="00AF6BA4" w:rsidP="004605AA">
      <w:pPr>
        <w:rPr>
          <w:rFonts w:ascii="Arial" w:hAnsi="Arial" w:cs="Arial"/>
          <w:sz w:val="20"/>
          <w:szCs w:val="20"/>
        </w:rPr>
      </w:pPr>
    </w:p>
    <w:p w14:paraId="3AF21ADA"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 xml:space="preserve">V skladu s 14. členom Zakona o pravnem varstvu v postopkih javnega naročanja (Ur. list RS št. 43/11, 60/11-ZTP-D, 63/13, 60/17 </w:t>
      </w:r>
      <w:r w:rsidR="00DE577E" w:rsidRPr="005F183F">
        <w:rPr>
          <w:rFonts w:ascii="Arial" w:hAnsi="Arial" w:cs="Arial"/>
          <w:sz w:val="20"/>
          <w:szCs w:val="20"/>
        </w:rPr>
        <w:t xml:space="preserve">in 72/19; </w:t>
      </w:r>
      <w:r w:rsidRPr="005F183F">
        <w:rPr>
          <w:rFonts w:ascii="Arial" w:hAnsi="Arial" w:cs="Arial"/>
          <w:sz w:val="20"/>
          <w:szCs w:val="2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4FCFDDA" w14:textId="77777777" w:rsidR="00AF6BA4" w:rsidRPr="005F183F" w:rsidRDefault="00AF6BA4" w:rsidP="000934B0">
      <w:pPr>
        <w:autoSpaceDE w:val="0"/>
        <w:autoSpaceDN w:val="0"/>
        <w:adjustRightInd w:val="0"/>
        <w:jc w:val="both"/>
        <w:rPr>
          <w:rFonts w:ascii="Arial" w:hAnsi="Arial" w:cs="Arial"/>
          <w:sz w:val="20"/>
          <w:szCs w:val="20"/>
        </w:rPr>
      </w:pPr>
    </w:p>
    <w:p w14:paraId="28A37A2D"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2292CC11" w14:textId="77777777" w:rsidR="00AF6BA4" w:rsidRPr="005F183F" w:rsidRDefault="00AF6BA4" w:rsidP="000934B0">
      <w:pPr>
        <w:autoSpaceDE w:val="0"/>
        <w:autoSpaceDN w:val="0"/>
        <w:adjustRightInd w:val="0"/>
        <w:jc w:val="both"/>
        <w:rPr>
          <w:rFonts w:ascii="Arial" w:hAnsi="Arial" w:cs="Arial"/>
          <w:sz w:val="20"/>
          <w:szCs w:val="20"/>
        </w:rPr>
      </w:pPr>
    </w:p>
    <w:p w14:paraId="74AB7918" w14:textId="77777777" w:rsidR="00AF6BA4" w:rsidRPr="005F183F" w:rsidRDefault="00C60B86" w:rsidP="000934B0">
      <w:pPr>
        <w:autoSpaceDE w:val="0"/>
        <w:autoSpaceDN w:val="0"/>
        <w:adjustRightInd w:val="0"/>
        <w:jc w:val="both"/>
        <w:rPr>
          <w:rFonts w:ascii="Arial" w:hAnsi="Arial" w:cs="Arial"/>
          <w:color w:val="FF0000"/>
          <w:sz w:val="20"/>
          <w:szCs w:val="20"/>
        </w:rPr>
      </w:pPr>
      <w:r w:rsidRPr="005F183F">
        <w:rPr>
          <w:rFonts w:ascii="Arial" w:hAnsi="Arial" w:cs="Arial"/>
          <w:sz w:val="20"/>
          <w:szCs w:val="20"/>
        </w:rPr>
        <w:t>Z</w:t>
      </w:r>
      <w:r w:rsidR="009D2102" w:rsidRPr="005F183F">
        <w:rPr>
          <w:rFonts w:ascii="Arial" w:hAnsi="Arial" w:cs="Arial"/>
          <w:sz w:val="20"/>
          <w:szCs w:val="20"/>
        </w:rPr>
        <w:t>ahtevek za revizijo se lahko vloži preko portala eRevizija.</w:t>
      </w:r>
    </w:p>
    <w:p w14:paraId="71519483" w14:textId="77777777" w:rsidR="00AF6BA4" w:rsidRPr="005F183F" w:rsidRDefault="00AF6BA4" w:rsidP="000934B0">
      <w:pPr>
        <w:autoSpaceDE w:val="0"/>
        <w:autoSpaceDN w:val="0"/>
        <w:adjustRightInd w:val="0"/>
        <w:jc w:val="both"/>
        <w:rPr>
          <w:rFonts w:ascii="Arial" w:hAnsi="Arial" w:cs="Arial"/>
          <w:sz w:val="20"/>
          <w:szCs w:val="20"/>
        </w:rPr>
      </w:pPr>
    </w:p>
    <w:p w14:paraId="6313455B" w14:textId="712598ED" w:rsidR="0057797E" w:rsidRPr="005F183F" w:rsidRDefault="00AF6BA4" w:rsidP="005630D3">
      <w:pPr>
        <w:autoSpaceDE w:val="0"/>
        <w:autoSpaceDN w:val="0"/>
        <w:adjustRightInd w:val="0"/>
        <w:jc w:val="both"/>
        <w:rPr>
          <w:rFonts w:ascii="Arial" w:hAnsi="Arial" w:cs="Arial"/>
          <w:sz w:val="20"/>
          <w:szCs w:val="20"/>
        </w:rPr>
      </w:pPr>
      <w:r w:rsidRPr="005F183F">
        <w:rPr>
          <w:rFonts w:ascii="Arial" w:hAnsi="Arial" w:cs="Arial"/>
          <w:sz w:val="20"/>
          <w:szCs w:val="20"/>
        </w:rPr>
        <w:t>Zahtevek za revizijo, ki se nanaša na vsebino objave, povabilo k oddaji ponudbe ali razpisno dokumentacijo se vloži v desetih delovnih dneh od dneva objave obvestila o naročilu ali prejema povabila k oddaji</w:t>
      </w:r>
      <w:r w:rsidR="005630D3" w:rsidRPr="005F183F">
        <w:rPr>
          <w:rFonts w:ascii="Arial" w:hAnsi="Arial" w:cs="Arial"/>
          <w:sz w:val="20"/>
          <w:szCs w:val="20"/>
        </w:rPr>
        <w:t xml:space="preserve"> </w:t>
      </w:r>
      <w:r w:rsidRPr="005F183F">
        <w:rPr>
          <w:rFonts w:ascii="Arial" w:hAnsi="Arial" w:cs="Arial"/>
          <w:sz w:val="20"/>
          <w:szCs w:val="20"/>
        </w:rPr>
        <w:t xml:space="preserve">ponudbe. </w:t>
      </w:r>
    </w:p>
    <w:p w14:paraId="620BF96E" w14:textId="77777777" w:rsidR="0057797E" w:rsidRPr="005F183F" w:rsidRDefault="0057797E" w:rsidP="0057797E">
      <w:pPr>
        <w:autoSpaceDE w:val="0"/>
        <w:autoSpaceDN w:val="0"/>
        <w:adjustRightInd w:val="0"/>
        <w:rPr>
          <w:rFonts w:ascii="Arial" w:hAnsi="Arial" w:cs="Arial"/>
          <w:bCs/>
          <w:sz w:val="20"/>
          <w:szCs w:val="20"/>
        </w:rPr>
      </w:pPr>
    </w:p>
    <w:p w14:paraId="2E1F9A0E" w14:textId="77777777" w:rsidR="0057797E" w:rsidRPr="005F183F" w:rsidRDefault="0057797E" w:rsidP="0057797E">
      <w:pPr>
        <w:autoSpaceDE w:val="0"/>
        <w:autoSpaceDN w:val="0"/>
        <w:adjustRightInd w:val="0"/>
        <w:jc w:val="both"/>
        <w:rPr>
          <w:rFonts w:ascii="Arial" w:hAnsi="Arial" w:cs="Arial"/>
          <w:sz w:val="20"/>
          <w:szCs w:val="20"/>
        </w:rPr>
      </w:pPr>
      <w:r w:rsidRPr="005F183F">
        <w:rPr>
          <w:rFonts w:ascii="Arial" w:hAnsi="Arial" w:cs="Arial"/>
          <w:bCs/>
          <w:sz w:val="20"/>
          <w:szCs w:val="20"/>
        </w:rPr>
        <w:t>V primeru, da bo naročnik</w:t>
      </w:r>
      <w:r w:rsidRPr="005F183F">
        <w:rPr>
          <w:rFonts w:ascii="Arial" w:hAnsi="Arial" w:cs="Arial"/>
          <w:b/>
          <w:sz w:val="20"/>
          <w:szCs w:val="20"/>
        </w:rPr>
        <w:t xml:space="preserve"> </w:t>
      </w:r>
      <w:r w:rsidRPr="005F183F">
        <w:rPr>
          <w:rFonts w:ascii="Arial" w:hAnsi="Arial" w:cs="Arial"/>
          <w:bCs/>
          <w:sz w:val="20"/>
          <w:szCs w:val="20"/>
        </w:rPr>
        <w:t>spremenil</w:t>
      </w:r>
      <w:r w:rsidRPr="005F183F">
        <w:rPr>
          <w:rFonts w:ascii="Arial" w:hAnsi="Arial" w:cs="Arial"/>
          <w:b/>
          <w:sz w:val="20"/>
          <w:szCs w:val="20"/>
        </w:rPr>
        <w:t xml:space="preserve"> </w:t>
      </w:r>
      <w:r w:rsidRPr="005F183F">
        <w:rPr>
          <w:rFonts w:ascii="Arial" w:hAnsi="Arial" w:cs="Arial"/>
          <w:bCs/>
          <w:sz w:val="20"/>
          <w:szCs w:val="20"/>
        </w:rPr>
        <w:t>ali</w:t>
      </w:r>
      <w:r w:rsidRPr="005F183F">
        <w:rPr>
          <w:rFonts w:ascii="Arial" w:hAnsi="Arial" w:cs="Arial"/>
          <w:b/>
          <w:sz w:val="20"/>
          <w:szCs w:val="20"/>
        </w:rPr>
        <w:t xml:space="preserve"> </w:t>
      </w:r>
      <w:r w:rsidRPr="005F183F">
        <w:rPr>
          <w:rFonts w:ascii="Arial" w:hAnsi="Arial" w:cs="Arial"/>
          <w:bCs/>
          <w:sz w:val="20"/>
          <w:szCs w:val="20"/>
        </w:rPr>
        <w:t>dopolnil</w:t>
      </w:r>
      <w:r w:rsidRPr="005F183F">
        <w:rPr>
          <w:rFonts w:ascii="Arial" w:hAnsi="Arial" w:cs="Arial"/>
          <w:b/>
          <w:sz w:val="20"/>
          <w:szCs w:val="20"/>
        </w:rPr>
        <w:t xml:space="preserve"> </w:t>
      </w:r>
      <w:r w:rsidRPr="005F183F">
        <w:rPr>
          <w:rFonts w:ascii="Arial" w:hAnsi="Arial" w:cs="Arial"/>
          <w:bCs/>
          <w:sz w:val="20"/>
          <w:szCs w:val="20"/>
        </w:rPr>
        <w:t>navedbe</w:t>
      </w:r>
      <w:r w:rsidRPr="005F183F">
        <w:rPr>
          <w:rFonts w:ascii="Arial" w:hAnsi="Arial" w:cs="Arial"/>
          <w:b/>
          <w:sz w:val="20"/>
          <w:szCs w:val="20"/>
        </w:rPr>
        <w:t xml:space="preserve"> </w:t>
      </w:r>
      <w:r w:rsidRPr="005F183F">
        <w:rPr>
          <w:rFonts w:ascii="Arial" w:hAnsi="Arial" w:cs="Arial"/>
          <w:bCs/>
          <w:sz w:val="20"/>
          <w:szCs w:val="20"/>
        </w:rPr>
        <w:t>v</w:t>
      </w:r>
      <w:r w:rsidRPr="005F183F">
        <w:rPr>
          <w:rFonts w:ascii="Arial" w:hAnsi="Arial" w:cs="Arial"/>
          <w:b/>
          <w:sz w:val="20"/>
          <w:szCs w:val="20"/>
        </w:rPr>
        <w:t xml:space="preserve"> </w:t>
      </w:r>
      <w:r w:rsidRPr="005F183F">
        <w:rPr>
          <w:rFonts w:ascii="Arial" w:hAnsi="Arial" w:cs="Arial"/>
          <w:bCs/>
          <w:sz w:val="20"/>
          <w:szCs w:val="20"/>
        </w:rPr>
        <w:t>objavi</w:t>
      </w:r>
      <w:r w:rsidRPr="005F183F">
        <w:rPr>
          <w:rFonts w:ascii="Arial" w:hAnsi="Arial" w:cs="Arial"/>
          <w:sz w:val="20"/>
          <w:szCs w:val="20"/>
        </w:rPr>
        <w:t>,</w:t>
      </w:r>
      <w:r w:rsidRPr="005F183F">
        <w:rPr>
          <w:rFonts w:ascii="Arial" w:hAnsi="Arial" w:cs="Arial"/>
          <w:b/>
          <w:sz w:val="20"/>
          <w:szCs w:val="20"/>
        </w:rPr>
        <w:t xml:space="preserve"> </w:t>
      </w:r>
      <w:r w:rsidRPr="005F183F">
        <w:rPr>
          <w:rFonts w:ascii="Arial" w:hAnsi="Arial" w:cs="Arial"/>
          <w:bCs/>
          <w:sz w:val="20"/>
          <w:szCs w:val="20"/>
        </w:rPr>
        <w:t>povabilu</w:t>
      </w:r>
      <w:r w:rsidRPr="005F183F">
        <w:rPr>
          <w:rFonts w:ascii="Arial" w:hAnsi="Arial" w:cs="Arial"/>
          <w:b/>
          <w:sz w:val="20"/>
          <w:szCs w:val="20"/>
        </w:rPr>
        <w:t xml:space="preserve"> </w:t>
      </w:r>
      <w:r w:rsidRPr="005F183F">
        <w:rPr>
          <w:rFonts w:ascii="Arial" w:hAnsi="Arial" w:cs="Arial"/>
          <w:bCs/>
          <w:sz w:val="20"/>
          <w:szCs w:val="20"/>
        </w:rPr>
        <w:t>k</w:t>
      </w:r>
      <w:r w:rsidRPr="005F183F">
        <w:rPr>
          <w:rFonts w:ascii="Arial" w:hAnsi="Arial" w:cs="Arial"/>
          <w:b/>
          <w:sz w:val="20"/>
          <w:szCs w:val="20"/>
        </w:rPr>
        <w:t xml:space="preserve"> </w:t>
      </w:r>
      <w:r w:rsidRPr="005F183F">
        <w:rPr>
          <w:rFonts w:ascii="Arial" w:hAnsi="Arial" w:cs="Arial"/>
          <w:bCs/>
          <w:sz w:val="20"/>
          <w:szCs w:val="20"/>
        </w:rPr>
        <w:t>oddaji</w:t>
      </w:r>
      <w:r w:rsidRPr="005F183F">
        <w:rPr>
          <w:rFonts w:ascii="Arial" w:hAnsi="Arial" w:cs="Arial"/>
          <w:b/>
          <w:sz w:val="20"/>
          <w:szCs w:val="20"/>
        </w:rPr>
        <w:t xml:space="preserve"> </w:t>
      </w:r>
      <w:r w:rsidRPr="005F183F">
        <w:rPr>
          <w:rFonts w:ascii="Arial" w:hAnsi="Arial" w:cs="Arial"/>
          <w:bCs/>
          <w:sz w:val="20"/>
          <w:szCs w:val="20"/>
        </w:rPr>
        <w:t>ponudbe</w:t>
      </w:r>
      <w:r w:rsidRPr="005F183F">
        <w:rPr>
          <w:rFonts w:ascii="Arial" w:hAnsi="Arial" w:cs="Arial"/>
          <w:b/>
          <w:sz w:val="20"/>
          <w:szCs w:val="20"/>
        </w:rPr>
        <w:t xml:space="preserve"> </w:t>
      </w:r>
      <w:r w:rsidRPr="005F183F">
        <w:rPr>
          <w:rFonts w:ascii="Arial" w:hAnsi="Arial" w:cs="Arial"/>
          <w:bCs/>
          <w:sz w:val="20"/>
          <w:szCs w:val="20"/>
        </w:rPr>
        <w:t>ali</w:t>
      </w:r>
      <w:r w:rsidRPr="005F183F">
        <w:rPr>
          <w:rFonts w:ascii="Arial" w:hAnsi="Arial" w:cs="Arial"/>
          <w:b/>
          <w:sz w:val="20"/>
          <w:szCs w:val="20"/>
        </w:rPr>
        <w:t xml:space="preserve"> </w:t>
      </w:r>
      <w:r w:rsidRPr="005F183F">
        <w:rPr>
          <w:rFonts w:ascii="Arial" w:hAnsi="Arial" w:cs="Arial"/>
          <w:bCs/>
          <w:sz w:val="20"/>
          <w:szCs w:val="20"/>
        </w:rPr>
        <w:t>v</w:t>
      </w:r>
      <w:r w:rsidRPr="005F183F">
        <w:rPr>
          <w:rFonts w:ascii="Arial" w:hAnsi="Arial" w:cs="Arial"/>
          <w:b/>
          <w:sz w:val="20"/>
          <w:szCs w:val="20"/>
        </w:rPr>
        <w:t xml:space="preserve"> </w:t>
      </w:r>
      <w:r w:rsidRPr="005F183F">
        <w:rPr>
          <w:rFonts w:ascii="Arial" w:hAnsi="Arial" w:cs="Arial"/>
          <w:bCs/>
          <w:sz w:val="20"/>
          <w:szCs w:val="20"/>
        </w:rPr>
        <w:t>razpisni</w:t>
      </w:r>
      <w:r w:rsidRPr="005F183F">
        <w:rPr>
          <w:rFonts w:ascii="Arial" w:hAnsi="Arial" w:cs="Arial"/>
          <w:b/>
          <w:sz w:val="20"/>
          <w:szCs w:val="20"/>
        </w:rPr>
        <w:t xml:space="preserve"> </w:t>
      </w:r>
      <w:r w:rsidRPr="005F183F">
        <w:rPr>
          <w:rFonts w:ascii="Arial" w:hAnsi="Arial" w:cs="Arial"/>
          <w:bCs/>
          <w:sz w:val="20"/>
          <w:szCs w:val="20"/>
        </w:rPr>
        <w:t>dokumentaciji</w:t>
      </w:r>
      <w:r w:rsidRPr="005F183F">
        <w:rPr>
          <w:rFonts w:ascii="Arial" w:hAnsi="Arial" w:cs="Arial"/>
          <w:sz w:val="20"/>
          <w:szCs w:val="20"/>
        </w:rPr>
        <w:t>,</w:t>
      </w:r>
      <w:r w:rsidRPr="005F183F">
        <w:rPr>
          <w:rFonts w:ascii="Arial" w:hAnsi="Arial" w:cs="Arial"/>
          <w:b/>
          <w:sz w:val="20"/>
          <w:szCs w:val="20"/>
        </w:rPr>
        <w:t xml:space="preserve"> </w:t>
      </w:r>
      <w:r w:rsidRPr="005F183F">
        <w:rPr>
          <w:rFonts w:ascii="Arial" w:hAnsi="Arial" w:cs="Arial"/>
          <w:bCs/>
          <w:sz w:val="20"/>
          <w:szCs w:val="20"/>
        </w:rPr>
        <w:t>se</w:t>
      </w:r>
      <w:r w:rsidRPr="005F183F">
        <w:rPr>
          <w:rFonts w:ascii="Arial" w:hAnsi="Arial" w:cs="Arial"/>
          <w:b/>
          <w:sz w:val="20"/>
          <w:szCs w:val="20"/>
        </w:rPr>
        <w:t xml:space="preserve"> </w:t>
      </w:r>
      <w:r w:rsidRPr="005F183F">
        <w:rPr>
          <w:rFonts w:ascii="Arial" w:hAnsi="Arial" w:cs="Arial"/>
          <w:bCs/>
          <w:sz w:val="20"/>
          <w:szCs w:val="20"/>
        </w:rPr>
        <w:t>lahko</w:t>
      </w:r>
      <w:r w:rsidRPr="005F183F">
        <w:rPr>
          <w:rFonts w:ascii="Arial" w:hAnsi="Arial" w:cs="Arial"/>
          <w:b/>
          <w:sz w:val="20"/>
          <w:szCs w:val="20"/>
        </w:rPr>
        <w:t xml:space="preserve"> </w:t>
      </w:r>
      <w:r w:rsidRPr="005F183F">
        <w:rPr>
          <w:rFonts w:ascii="Arial" w:hAnsi="Arial" w:cs="Arial"/>
          <w:bCs/>
          <w:sz w:val="20"/>
          <w:szCs w:val="20"/>
        </w:rPr>
        <w:t>zahtevek</w:t>
      </w:r>
      <w:r w:rsidRPr="005F183F">
        <w:rPr>
          <w:rFonts w:ascii="Arial" w:hAnsi="Arial" w:cs="Arial"/>
          <w:b/>
          <w:sz w:val="20"/>
          <w:szCs w:val="20"/>
        </w:rPr>
        <w:t xml:space="preserve"> </w:t>
      </w:r>
      <w:r w:rsidRPr="005F183F">
        <w:rPr>
          <w:rFonts w:ascii="Arial" w:hAnsi="Arial" w:cs="Arial"/>
          <w:bCs/>
          <w:sz w:val="20"/>
          <w:szCs w:val="20"/>
        </w:rPr>
        <w:t>za</w:t>
      </w:r>
      <w:r w:rsidRPr="005F183F">
        <w:rPr>
          <w:rFonts w:ascii="Arial" w:hAnsi="Arial" w:cs="Arial"/>
          <w:b/>
          <w:sz w:val="20"/>
          <w:szCs w:val="20"/>
        </w:rPr>
        <w:t xml:space="preserve"> </w:t>
      </w:r>
      <w:r w:rsidRPr="005F183F">
        <w:rPr>
          <w:rFonts w:ascii="Arial" w:hAnsi="Arial" w:cs="Arial"/>
          <w:bCs/>
          <w:sz w:val="20"/>
          <w:szCs w:val="20"/>
        </w:rPr>
        <w:t>revizijo</w:t>
      </w:r>
      <w:r w:rsidRPr="005F183F">
        <w:rPr>
          <w:rFonts w:ascii="Arial" w:hAnsi="Arial" w:cs="Arial"/>
          <w:sz w:val="20"/>
          <w:szCs w:val="20"/>
        </w:rPr>
        <w:t>,</w:t>
      </w:r>
      <w:r w:rsidRPr="005F183F">
        <w:rPr>
          <w:rFonts w:ascii="Arial" w:hAnsi="Arial" w:cs="Arial"/>
          <w:b/>
          <w:sz w:val="20"/>
          <w:szCs w:val="20"/>
        </w:rPr>
        <w:t xml:space="preserve"> </w:t>
      </w:r>
      <w:r w:rsidRPr="005F183F">
        <w:rPr>
          <w:rFonts w:ascii="Arial" w:hAnsi="Arial" w:cs="Arial"/>
          <w:bCs/>
          <w:sz w:val="20"/>
          <w:szCs w:val="20"/>
        </w:rPr>
        <w:t>ki</w:t>
      </w:r>
      <w:r w:rsidRPr="005F183F">
        <w:rPr>
          <w:rFonts w:ascii="Arial" w:hAnsi="Arial" w:cs="Arial"/>
          <w:b/>
          <w:sz w:val="20"/>
          <w:szCs w:val="20"/>
        </w:rPr>
        <w:t xml:space="preserve"> </w:t>
      </w:r>
      <w:r w:rsidRPr="005F183F">
        <w:rPr>
          <w:rFonts w:ascii="Arial" w:hAnsi="Arial" w:cs="Arial"/>
          <w:bCs/>
          <w:sz w:val="20"/>
          <w:szCs w:val="20"/>
        </w:rPr>
        <w:t>se</w:t>
      </w:r>
      <w:r w:rsidRPr="005F183F">
        <w:rPr>
          <w:rFonts w:ascii="Arial" w:hAnsi="Arial" w:cs="Arial"/>
          <w:b/>
          <w:sz w:val="20"/>
          <w:szCs w:val="20"/>
        </w:rPr>
        <w:t xml:space="preserve"> </w:t>
      </w:r>
      <w:r w:rsidRPr="005F183F">
        <w:rPr>
          <w:rFonts w:ascii="Arial" w:hAnsi="Arial" w:cs="Arial"/>
          <w:bCs/>
          <w:sz w:val="20"/>
          <w:szCs w:val="20"/>
        </w:rPr>
        <w:t>nanaša</w:t>
      </w:r>
      <w:r w:rsidRPr="005F183F">
        <w:rPr>
          <w:rFonts w:ascii="Arial" w:hAnsi="Arial" w:cs="Arial"/>
          <w:b/>
          <w:sz w:val="20"/>
          <w:szCs w:val="20"/>
        </w:rPr>
        <w:t xml:space="preserve"> </w:t>
      </w:r>
      <w:r w:rsidRPr="005F183F">
        <w:rPr>
          <w:rFonts w:ascii="Arial" w:hAnsi="Arial" w:cs="Arial"/>
          <w:bCs/>
          <w:sz w:val="20"/>
          <w:szCs w:val="20"/>
        </w:rPr>
        <w:t>na</w:t>
      </w:r>
      <w:r w:rsidRPr="005F183F">
        <w:rPr>
          <w:rFonts w:ascii="Arial" w:hAnsi="Arial" w:cs="Arial"/>
          <w:b/>
          <w:sz w:val="20"/>
          <w:szCs w:val="20"/>
        </w:rPr>
        <w:t xml:space="preserve"> </w:t>
      </w:r>
      <w:r w:rsidRPr="005F183F">
        <w:rPr>
          <w:rFonts w:ascii="Arial" w:hAnsi="Arial" w:cs="Arial"/>
          <w:bCs/>
          <w:sz w:val="20"/>
          <w:szCs w:val="20"/>
        </w:rPr>
        <w:t>spremenjeno</w:t>
      </w:r>
      <w:r w:rsidRPr="005F183F">
        <w:rPr>
          <w:rFonts w:ascii="Arial" w:hAnsi="Arial" w:cs="Arial"/>
          <w:sz w:val="20"/>
          <w:szCs w:val="20"/>
        </w:rPr>
        <w:t>,</w:t>
      </w:r>
      <w:r w:rsidRPr="005F183F">
        <w:rPr>
          <w:rFonts w:ascii="Arial" w:hAnsi="Arial" w:cs="Arial"/>
          <w:b/>
          <w:sz w:val="20"/>
          <w:szCs w:val="20"/>
        </w:rPr>
        <w:t xml:space="preserve"> </w:t>
      </w:r>
      <w:r w:rsidRPr="005F183F">
        <w:rPr>
          <w:rFonts w:ascii="Arial" w:hAnsi="Arial" w:cs="Arial"/>
          <w:bCs/>
          <w:sz w:val="20"/>
          <w:szCs w:val="20"/>
        </w:rPr>
        <w:t>dopolnjeno</w:t>
      </w:r>
      <w:r w:rsidRPr="005F183F">
        <w:rPr>
          <w:rFonts w:ascii="Arial" w:hAnsi="Arial" w:cs="Arial"/>
          <w:b/>
          <w:sz w:val="20"/>
          <w:szCs w:val="20"/>
        </w:rPr>
        <w:t xml:space="preserve"> </w:t>
      </w:r>
      <w:r w:rsidRPr="005F183F">
        <w:rPr>
          <w:rFonts w:ascii="Arial" w:hAnsi="Arial" w:cs="Arial"/>
          <w:bCs/>
          <w:sz w:val="20"/>
          <w:szCs w:val="20"/>
        </w:rPr>
        <w:t>ali</w:t>
      </w:r>
      <w:r w:rsidRPr="005F183F">
        <w:rPr>
          <w:rFonts w:ascii="Arial" w:hAnsi="Arial" w:cs="Arial"/>
          <w:b/>
          <w:sz w:val="20"/>
          <w:szCs w:val="20"/>
        </w:rPr>
        <w:t xml:space="preserve"> </w:t>
      </w:r>
      <w:r w:rsidRPr="005F183F">
        <w:rPr>
          <w:rFonts w:ascii="Arial" w:hAnsi="Arial" w:cs="Arial"/>
          <w:bCs/>
          <w:sz w:val="20"/>
          <w:szCs w:val="20"/>
        </w:rPr>
        <w:t>pojasnjeno</w:t>
      </w:r>
      <w:r w:rsidRPr="005F183F">
        <w:rPr>
          <w:rFonts w:ascii="Arial" w:hAnsi="Arial" w:cs="Arial"/>
          <w:b/>
          <w:sz w:val="20"/>
          <w:szCs w:val="20"/>
        </w:rPr>
        <w:t xml:space="preserve"> </w:t>
      </w:r>
      <w:r w:rsidRPr="005F183F">
        <w:rPr>
          <w:rFonts w:ascii="Arial" w:hAnsi="Arial" w:cs="Arial"/>
          <w:bCs/>
          <w:sz w:val="20"/>
          <w:szCs w:val="20"/>
        </w:rPr>
        <w:t>vsebino</w:t>
      </w:r>
      <w:r w:rsidRPr="005F183F">
        <w:rPr>
          <w:rFonts w:ascii="Arial" w:hAnsi="Arial" w:cs="Arial"/>
          <w:b/>
          <w:sz w:val="20"/>
          <w:szCs w:val="20"/>
        </w:rPr>
        <w:t xml:space="preserve"> </w:t>
      </w:r>
      <w:r w:rsidRPr="005F183F">
        <w:rPr>
          <w:rFonts w:ascii="Arial" w:hAnsi="Arial" w:cs="Arial"/>
          <w:bCs/>
          <w:sz w:val="20"/>
          <w:szCs w:val="20"/>
        </w:rPr>
        <w:t>objave</w:t>
      </w:r>
      <w:r w:rsidRPr="005F183F">
        <w:rPr>
          <w:rFonts w:ascii="Arial" w:hAnsi="Arial" w:cs="Arial"/>
          <w:sz w:val="20"/>
          <w:szCs w:val="20"/>
        </w:rPr>
        <w:t>,</w:t>
      </w:r>
      <w:r w:rsidRPr="005F183F">
        <w:rPr>
          <w:rFonts w:ascii="Arial" w:hAnsi="Arial" w:cs="Arial"/>
          <w:b/>
          <w:sz w:val="20"/>
          <w:szCs w:val="20"/>
        </w:rPr>
        <w:t xml:space="preserve"> </w:t>
      </w:r>
      <w:r w:rsidRPr="005F183F">
        <w:rPr>
          <w:rFonts w:ascii="Arial" w:hAnsi="Arial" w:cs="Arial"/>
          <w:bCs/>
          <w:sz w:val="20"/>
          <w:szCs w:val="20"/>
        </w:rPr>
        <w:t>povabila</w:t>
      </w:r>
      <w:r w:rsidRPr="005F183F">
        <w:rPr>
          <w:rFonts w:ascii="Arial" w:hAnsi="Arial" w:cs="Arial"/>
          <w:b/>
          <w:sz w:val="20"/>
          <w:szCs w:val="20"/>
        </w:rPr>
        <w:t xml:space="preserve"> </w:t>
      </w:r>
      <w:r w:rsidRPr="005F183F">
        <w:rPr>
          <w:rFonts w:ascii="Arial" w:hAnsi="Arial" w:cs="Arial"/>
          <w:bCs/>
          <w:sz w:val="20"/>
          <w:szCs w:val="20"/>
        </w:rPr>
        <w:t>ali</w:t>
      </w:r>
      <w:r w:rsidRPr="005F183F">
        <w:rPr>
          <w:rFonts w:ascii="Arial" w:hAnsi="Arial" w:cs="Arial"/>
          <w:b/>
          <w:sz w:val="20"/>
          <w:szCs w:val="20"/>
        </w:rPr>
        <w:t xml:space="preserve"> </w:t>
      </w:r>
      <w:r w:rsidRPr="005F183F">
        <w:rPr>
          <w:rFonts w:ascii="Arial" w:hAnsi="Arial" w:cs="Arial"/>
          <w:bCs/>
          <w:sz w:val="20"/>
          <w:szCs w:val="20"/>
        </w:rPr>
        <w:t>razpisne</w:t>
      </w:r>
      <w:r w:rsidRPr="005F183F">
        <w:rPr>
          <w:rFonts w:ascii="Arial" w:hAnsi="Arial" w:cs="Arial"/>
          <w:b/>
          <w:sz w:val="20"/>
          <w:szCs w:val="20"/>
        </w:rPr>
        <w:t xml:space="preserve"> </w:t>
      </w:r>
      <w:r w:rsidRPr="005F183F">
        <w:rPr>
          <w:rFonts w:ascii="Arial" w:hAnsi="Arial" w:cs="Arial"/>
          <w:bCs/>
          <w:sz w:val="20"/>
          <w:szCs w:val="20"/>
        </w:rPr>
        <w:t>dokumentacije</w:t>
      </w:r>
      <w:r w:rsidRPr="005F183F">
        <w:rPr>
          <w:rFonts w:ascii="Arial" w:hAnsi="Arial" w:cs="Arial"/>
          <w:b/>
          <w:sz w:val="20"/>
          <w:szCs w:val="20"/>
        </w:rPr>
        <w:t xml:space="preserve"> </w:t>
      </w:r>
      <w:r w:rsidRPr="005F183F">
        <w:rPr>
          <w:rFonts w:ascii="Arial" w:hAnsi="Arial" w:cs="Arial"/>
          <w:bCs/>
          <w:sz w:val="20"/>
          <w:szCs w:val="20"/>
        </w:rPr>
        <w:t>ali</w:t>
      </w:r>
      <w:r w:rsidRPr="005F183F">
        <w:rPr>
          <w:rFonts w:ascii="Arial" w:hAnsi="Arial" w:cs="Arial"/>
          <w:b/>
          <w:sz w:val="20"/>
          <w:szCs w:val="20"/>
        </w:rPr>
        <w:t xml:space="preserve"> </w:t>
      </w:r>
      <w:r w:rsidRPr="005F183F">
        <w:rPr>
          <w:rFonts w:ascii="Arial" w:hAnsi="Arial" w:cs="Arial"/>
          <w:bCs/>
          <w:sz w:val="20"/>
          <w:szCs w:val="20"/>
        </w:rPr>
        <w:t>z</w:t>
      </w:r>
      <w:r w:rsidRPr="005F183F">
        <w:rPr>
          <w:rFonts w:ascii="Arial" w:hAnsi="Arial" w:cs="Arial"/>
          <w:b/>
          <w:sz w:val="20"/>
          <w:szCs w:val="20"/>
        </w:rPr>
        <w:t xml:space="preserve"> </w:t>
      </w:r>
      <w:r w:rsidRPr="005F183F">
        <w:rPr>
          <w:rFonts w:ascii="Arial" w:hAnsi="Arial" w:cs="Arial"/>
          <w:bCs/>
          <w:sz w:val="20"/>
          <w:szCs w:val="20"/>
        </w:rPr>
        <w:t>njim</w:t>
      </w:r>
      <w:r w:rsidRPr="005F183F">
        <w:rPr>
          <w:rFonts w:ascii="Arial" w:hAnsi="Arial" w:cs="Arial"/>
          <w:b/>
          <w:sz w:val="20"/>
          <w:szCs w:val="20"/>
        </w:rPr>
        <w:t xml:space="preserve"> </w:t>
      </w:r>
      <w:r w:rsidRPr="005F183F">
        <w:rPr>
          <w:rFonts w:ascii="Arial" w:hAnsi="Arial" w:cs="Arial"/>
          <w:bCs/>
          <w:sz w:val="20"/>
          <w:szCs w:val="20"/>
        </w:rPr>
        <w:t>neposredno</w:t>
      </w:r>
      <w:r w:rsidRPr="005F183F">
        <w:rPr>
          <w:rFonts w:ascii="Arial" w:hAnsi="Arial" w:cs="Arial"/>
          <w:b/>
          <w:sz w:val="20"/>
          <w:szCs w:val="20"/>
        </w:rPr>
        <w:t xml:space="preserve"> </w:t>
      </w:r>
      <w:r w:rsidRPr="005F183F">
        <w:rPr>
          <w:rFonts w:ascii="Arial" w:hAnsi="Arial" w:cs="Arial"/>
          <w:bCs/>
          <w:sz w:val="20"/>
          <w:szCs w:val="20"/>
        </w:rPr>
        <w:t>povezano</w:t>
      </w:r>
      <w:r w:rsidRPr="005F183F">
        <w:rPr>
          <w:rFonts w:ascii="Arial" w:hAnsi="Arial" w:cs="Arial"/>
          <w:b/>
          <w:sz w:val="20"/>
          <w:szCs w:val="20"/>
        </w:rPr>
        <w:t xml:space="preserve"> </w:t>
      </w:r>
      <w:r w:rsidRPr="005F183F">
        <w:rPr>
          <w:rFonts w:ascii="Arial" w:hAnsi="Arial" w:cs="Arial"/>
          <w:bCs/>
          <w:sz w:val="20"/>
          <w:szCs w:val="20"/>
        </w:rPr>
        <w:t>navedbo</w:t>
      </w:r>
      <w:r w:rsidRPr="005F183F">
        <w:rPr>
          <w:rFonts w:ascii="Arial" w:hAnsi="Arial" w:cs="Arial"/>
          <w:b/>
          <w:sz w:val="20"/>
          <w:szCs w:val="20"/>
        </w:rPr>
        <w:t xml:space="preserve"> </w:t>
      </w:r>
      <w:r w:rsidRPr="005F183F">
        <w:rPr>
          <w:rFonts w:ascii="Arial" w:hAnsi="Arial" w:cs="Arial"/>
          <w:bCs/>
          <w:sz w:val="20"/>
          <w:szCs w:val="20"/>
        </w:rPr>
        <w:t>v</w:t>
      </w:r>
      <w:r w:rsidRPr="005F183F">
        <w:rPr>
          <w:rFonts w:ascii="Arial" w:hAnsi="Arial" w:cs="Arial"/>
          <w:b/>
          <w:sz w:val="20"/>
          <w:szCs w:val="20"/>
        </w:rPr>
        <w:t xml:space="preserve"> </w:t>
      </w:r>
      <w:r w:rsidRPr="005F183F">
        <w:rPr>
          <w:rFonts w:ascii="Arial" w:hAnsi="Arial" w:cs="Arial"/>
          <w:bCs/>
          <w:sz w:val="20"/>
          <w:szCs w:val="20"/>
        </w:rPr>
        <w:t>prvotni</w:t>
      </w:r>
      <w:r w:rsidRPr="005F183F">
        <w:rPr>
          <w:rFonts w:ascii="Arial" w:hAnsi="Arial" w:cs="Arial"/>
          <w:b/>
          <w:sz w:val="20"/>
          <w:szCs w:val="20"/>
        </w:rPr>
        <w:t xml:space="preserve"> </w:t>
      </w:r>
      <w:r w:rsidRPr="005F183F">
        <w:rPr>
          <w:rFonts w:ascii="Arial" w:hAnsi="Arial" w:cs="Arial"/>
          <w:bCs/>
          <w:sz w:val="20"/>
          <w:szCs w:val="20"/>
        </w:rPr>
        <w:t>objavi</w:t>
      </w:r>
      <w:r w:rsidRPr="005F183F">
        <w:rPr>
          <w:rFonts w:ascii="Arial" w:hAnsi="Arial" w:cs="Arial"/>
          <w:sz w:val="20"/>
          <w:szCs w:val="20"/>
        </w:rPr>
        <w:t>,</w:t>
      </w:r>
      <w:r w:rsidRPr="005F183F">
        <w:rPr>
          <w:rFonts w:ascii="Arial" w:hAnsi="Arial" w:cs="Arial"/>
          <w:b/>
          <w:sz w:val="20"/>
          <w:szCs w:val="20"/>
        </w:rPr>
        <w:t xml:space="preserve"> </w:t>
      </w:r>
      <w:r w:rsidRPr="005F183F">
        <w:rPr>
          <w:rFonts w:ascii="Arial" w:hAnsi="Arial" w:cs="Arial"/>
          <w:bCs/>
          <w:sz w:val="20"/>
          <w:szCs w:val="20"/>
        </w:rPr>
        <w:t>povabilu</w:t>
      </w:r>
      <w:r w:rsidRPr="005F183F">
        <w:rPr>
          <w:rFonts w:ascii="Arial" w:hAnsi="Arial" w:cs="Arial"/>
          <w:b/>
          <w:sz w:val="20"/>
          <w:szCs w:val="20"/>
        </w:rPr>
        <w:t xml:space="preserve"> </w:t>
      </w:r>
      <w:r w:rsidRPr="005F183F">
        <w:rPr>
          <w:rFonts w:ascii="Arial" w:hAnsi="Arial" w:cs="Arial"/>
          <w:bCs/>
          <w:sz w:val="20"/>
          <w:szCs w:val="20"/>
        </w:rPr>
        <w:t>k</w:t>
      </w:r>
      <w:r w:rsidRPr="005F183F">
        <w:rPr>
          <w:rFonts w:ascii="Arial" w:hAnsi="Arial" w:cs="Arial"/>
          <w:b/>
          <w:sz w:val="20"/>
          <w:szCs w:val="20"/>
        </w:rPr>
        <w:t xml:space="preserve"> </w:t>
      </w:r>
      <w:r w:rsidRPr="005F183F">
        <w:rPr>
          <w:rFonts w:ascii="Arial" w:hAnsi="Arial" w:cs="Arial"/>
          <w:bCs/>
          <w:sz w:val="20"/>
          <w:szCs w:val="20"/>
        </w:rPr>
        <w:t>oddaji</w:t>
      </w:r>
      <w:r w:rsidRPr="005F183F">
        <w:rPr>
          <w:rFonts w:ascii="Arial" w:hAnsi="Arial" w:cs="Arial"/>
          <w:b/>
          <w:sz w:val="20"/>
          <w:szCs w:val="20"/>
        </w:rPr>
        <w:t xml:space="preserve"> </w:t>
      </w:r>
      <w:r w:rsidRPr="005F183F">
        <w:rPr>
          <w:rFonts w:ascii="Arial" w:hAnsi="Arial" w:cs="Arial"/>
          <w:bCs/>
          <w:sz w:val="20"/>
          <w:szCs w:val="20"/>
        </w:rPr>
        <w:t>ponudbe</w:t>
      </w:r>
      <w:r w:rsidRPr="005F183F">
        <w:rPr>
          <w:rFonts w:ascii="Arial" w:hAnsi="Arial" w:cs="Arial"/>
          <w:b/>
          <w:sz w:val="20"/>
          <w:szCs w:val="20"/>
        </w:rPr>
        <w:t xml:space="preserve"> </w:t>
      </w:r>
      <w:r w:rsidRPr="005F183F">
        <w:rPr>
          <w:rFonts w:ascii="Arial" w:hAnsi="Arial" w:cs="Arial"/>
          <w:bCs/>
          <w:sz w:val="20"/>
          <w:szCs w:val="20"/>
        </w:rPr>
        <w:t>ali</w:t>
      </w:r>
      <w:r w:rsidRPr="005F183F">
        <w:rPr>
          <w:rFonts w:ascii="Arial" w:hAnsi="Arial" w:cs="Arial"/>
          <w:b/>
          <w:sz w:val="20"/>
          <w:szCs w:val="20"/>
        </w:rPr>
        <w:t xml:space="preserve"> </w:t>
      </w:r>
      <w:r w:rsidRPr="005F183F">
        <w:rPr>
          <w:rFonts w:ascii="Arial" w:hAnsi="Arial" w:cs="Arial"/>
          <w:bCs/>
          <w:sz w:val="20"/>
          <w:szCs w:val="20"/>
        </w:rPr>
        <w:t>razpisni</w:t>
      </w:r>
      <w:r w:rsidRPr="005F183F">
        <w:rPr>
          <w:rFonts w:ascii="Arial" w:hAnsi="Arial" w:cs="Arial"/>
          <w:b/>
          <w:sz w:val="20"/>
          <w:szCs w:val="20"/>
        </w:rPr>
        <w:t xml:space="preserve"> </w:t>
      </w:r>
      <w:r w:rsidRPr="005F183F">
        <w:rPr>
          <w:rFonts w:ascii="Arial" w:hAnsi="Arial" w:cs="Arial"/>
          <w:bCs/>
          <w:sz w:val="20"/>
          <w:szCs w:val="20"/>
        </w:rPr>
        <w:t>dokumentaciji</w:t>
      </w:r>
      <w:r w:rsidRPr="005F183F">
        <w:rPr>
          <w:rFonts w:ascii="Arial" w:hAnsi="Arial" w:cs="Arial"/>
          <w:sz w:val="20"/>
          <w:szCs w:val="20"/>
        </w:rPr>
        <w:t>,</w:t>
      </w:r>
      <w:r w:rsidRPr="005F183F">
        <w:rPr>
          <w:rFonts w:ascii="Arial" w:hAnsi="Arial" w:cs="Arial"/>
          <w:b/>
          <w:sz w:val="20"/>
          <w:szCs w:val="20"/>
        </w:rPr>
        <w:t xml:space="preserve"> </w:t>
      </w:r>
      <w:r w:rsidRPr="005F183F">
        <w:rPr>
          <w:rFonts w:ascii="Arial" w:hAnsi="Arial" w:cs="Arial"/>
          <w:bCs/>
          <w:sz w:val="20"/>
          <w:szCs w:val="20"/>
        </w:rPr>
        <w:t>vloži</w:t>
      </w:r>
      <w:r w:rsidRPr="005F183F">
        <w:rPr>
          <w:rFonts w:ascii="Arial" w:hAnsi="Arial" w:cs="Arial"/>
          <w:b/>
          <w:sz w:val="20"/>
          <w:szCs w:val="20"/>
        </w:rPr>
        <w:t xml:space="preserve"> </w:t>
      </w:r>
      <w:r w:rsidRPr="005F183F">
        <w:rPr>
          <w:rFonts w:ascii="Arial" w:hAnsi="Arial" w:cs="Arial"/>
          <w:bCs/>
          <w:sz w:val="20"/>
          <w:szCs w:val="20"/>
        </w:rPr>
        <w:t>v</w:t>
      </w:r>
      <w:r w:rsidRPr="005F183F">
        <w:rPr>
          <w:rFonts w:ascii="Arial" w:hAnsi="Arial" w:cs="Arial"/>
          <w:b/>
          <w:sz w:val="20"/>
          <w:szCs w:val="20"/>
        </w:rPr>
        <w:t xml:space="preserve"> </w:t>
      </w:r>
      <w:r w:rsidRPr="005F183F">
        <w:rPr>
          <w:rFonts w:ascii="Arial" w:hAnsi="Arial" w:cs="Arial"/>
          <w:bCs/>
          <w:sz w:val="20"/>
          <w:szCs w:val="20"/>
        </w:rPr>
        <w:t>desetih</w:t>
      </w:r>
      <w:r w:rsidRPr="005F183F">
        <w:rPr>
          <w:rFonts w:ascii="Arial" w:hAnsi="Arial" w:cs="Arial"/>
          <w:b/>
          <w:sz w:val="20"/>
          <w:szCs w:val="20"/>
        </w:rPr>
        <w:t xml:space="preserve"> </w:t>
      </w:r>
      <w:r w:rsidRPr="005F183F">
        <w:rPr>
          <w:rFonts w:ascii="Arial" w:hAnsi="Arial" w:cs="Arial"/>
          <w:bCs/>
          <w:sz w:val="20"/>
          <w:szCs w:val="20"/>
        </w:rPr>
        <w:t>delovnih</w:t>
      </w:r>
      <w:r w:rsidRPr="005F183F">
        <w:rPr>
          <w:rFonts w:ascii="Arial" w:hAnsi="Arial" w:cs="Arial"/>
          <w:b/>
          <w:sz w:val="20"/>
          <w:szCs w:val="20"/>
        </w:rPr>
        <w:t xml:space="preserve"> </w:t>
      </w:r>
      <w:r w:rsidRPr="005F183F">
        <w:rPr>
          <w:rFonts w:ascii="Arial" w:hAnsi="Arial" w:cs="Arial"/>
          <w:bCs/>
          <w:sz w:val="20"/>
          <w:szCs w:val="20"/>
        </w:rPr>
        <w:t>dneh</w:t>
      </w:r>
      <w:r w:rsidRPr="005F183F">
        <w:rPr>
          <w:rFonts w:ascii="Arial" w:hAnsi="Arial" w:cs="Arial"/>
          <w:b/>
          <w:sz w:val="20"/>
          <w:szCs w:val="20"/>
        </w:rPr>
        <w:t xml:space="preserve"> </w:t>
      </w:r>
      <w:r w:rsidRPr="005F183F">
        <w:rPr>
          <w:rFonts w:ascii="Arial" w:hAnsi="Arial" w:cs="Arial"/>
          <w:bCs/>
          <w:sz w:val="20"/>
          <w:szCs w:val="20"/>
        </w:rPr>
        <w:t>od</w:t>
      </w:r>
      <w:r w:rsidRPr="005F183F">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6BEF7D7E" w14:textId="77777777" w:rsidR="00AF6BA4" w:rsidRPr="005F183F" w:rsidRDefault="00AF6BA4" w:rsidP="000934B0">
      <w:pPr>
        <w:autoSpaceDE w:val="0"/>
        <w:autoSpaceDN w:val="0"/>
        <w:adjustRightInd w:val="0"/>
        <w:jc w:val="both"/>
        <w:rPr>
          <w:rFonts w:ascii="Arial" w:hAnsi="Arial" w:cs="Arial"/>
          <w:sz w:val="20"/>
          <w:szCs w:val="20"/>
        </w:rPr>
      </w:pPr>
    </w:p>
    <w:p w14:paraId="5DAE3CD0"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 xml:space="preserve">V </w:t>
      </w:r>
      <w:proofErr w:type="spellStart"/>
      <w:r w:rsidRPr="005F183F">
        <w:rPr>
          <w:rFonts w:ascii="Arial" w:hAnsi="Arial" w:cs="Arial"/>
          <w:sz w:val="20"/>
          <w:szCs w:val="20"/>
        </w:rPr>
        <w:t>predrevizijskem</w:t>
      </w:r>
      <w:proofErr w:type="spellEnd"/>
      <w:r w:rsidRPr="005F183F">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05FE317" w14:textId="77777777" w:rsidR="00AF6BA4" w:rsidRPr="005F183F" w:rsidRDefault="00AF6BA4" w:rsidP="000934B0">
      <w:pPr>
        <w:autoSpaceDE w:val="0"/>
        <w:autoSpaceDN w:val="0"/>
        <w:adjustRightInd w:val="0"/>
        <w:jc w:val="both"/>
        <w:rPr>
          <w:rFonts w:ascii="Arial" w:hAnsi="Arial" w:cs="Arial"/>
          <w:sz w:val="20"/>
          <w:szCs w:val="20"/>
        </w:rPr>
      </w:pPr>
    </w:p>
    <w:p w14:paraId="79978F91"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 xml:space="preserve">Po odločitvi o oddaji javnega naročila je rok za vložitev zahtevka za revizijo </w:t>
      </w:r>
      <w:r w:rsidR="00A61558" w:rsidRPr="005F183F">
        <w:rPr>
          <w:rFonts w:ascii="Arial" w:hAnsi="Arial" w:cs="Arial"/>
          <w:sz w:val="20"/>
          <w:szCs w:val="20"/>
        </w:rPr>
        <w:t>osem</w:t>
      </w:r>
      <w:r w:rsidRPr="005F183F">
        <w:rPr>
          <w:rFonts w:ascii="Arial" w:hAnsi="Arial" w:cs="Arial"/>
          <w:sz w:val="20"/>
          <w:szCs w:val="20"/>
        </w:rPr>
        <w:t xml:space="preserve"> delovnih dni od prejema te odločitve.</w:t>
      </w:r>
    </w:p>
    <w:p w14:paraId="466B9FF1" w14:textId="77777777" w:rsidR="00AF6BA4" w:rsidRPr="005F183F" w:rsidRDefault="00AF6BA4" w:rsidP="000934B0">
      <w:pPr>
        <w:autoSpaceDE w:val="0"/>
        <w:autoSpaceDN w:val="0"/>
        <w:adjustRightInd w:val="0"/>
        <w:jc w:val="both"/>
        <w:rPr>
          <w:rFonts w:ascii="Arial" w:hAnsi="Arial" w:cs="Arial"/>
          <w:sz w:val="20"/>
          <w:szCs w:val="20"/>
        </w:rPr>
      </w:pPr>
    </w:p>
    <w:p w14:paraId="29E3C8ED"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b/>
          <w:sz w:val="20"/>
          <w:szCs w:val="20"/>
        </w:rPr>
        <w:t>Zahtevku za revizijo se obvezno priloži tudi potrdilo o plačilu takse iz prvega, drugega, tretjega ali četrtega</w:t>
      </w:r>
      <w:r w:rsidRPr="005F183F">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22A006EA" w14:textId="77777777" w:rsidR="00AF6BA4" w:rsidRPr="005F183F" w:rsidRDefault="00B813EA" w:rsidP="000934B0">
      <w:pPr>
        <w:autoSpaceDE w:val="0"/>
        <w:autoSpaceDN w:val="0"/>
        <w:adjustRightInd w:val="0"/>
        <w:jc w:val="both"/>
        <w:rPr>
          <w:rFonts w:ascii="Arial" w:hAnsi="Arial" w:cs="Arial"/>
          <w:sz w:val="20"/>
          <w:szCs w:val="20"/>
        </w:rPr>
      </w:pPr>
      <w:hyperlink r:id="rId13" w:history="1">
        <w:r w:rsidR="00AF6BA4" w:rsidRPr="005F183F">
          <w:rPr>
            <w:rStyle w:val="Hiperpovezava"/>
            <w:rFonts w:ascii="Arial" w:hAnsi="Arial" w:cs="Arial"/>
            <w:sz w:val="20"/>
            <w:szCs w:val="20"/>
          </w:rPr>
          <w:t>http://www.djn.mju.gov.si/sistem-javnega-narocanja/pravno-varstvo</w:t>
        </w:r>
      </w:hyperlink>
    </w:p>
    <w:p w14:paraId="7035F82D" w14:textId="77777777" w:rsidR="00AF6BA4" w:rsidRPr="005F183F" w:rsidRDefault="00AF6BA4" w:rsidP="000934B0">
      <w:pPr>
        <w:pStyle w:val="Odstavekseznama"/>
        <w:autoSpaceDE w:val="0"/>
        <w:autoSpaceDN w:val="0"/>
        <w:adjustRightInd w:val="0"/>
        <w:ind w:left="360"/>
        <w:jc w:val="both"/>
        <w:rPr>
          <w:rFonts w:ascii="Arial" w:hAnsi="Arial" w:cs="Arial"/>
          <w:sz w:val="20"/>
        </w:rPr>
      </w:pPr>
    </w:p>
    <w:p w14:paraId="617EC6E3" w14:textId="77777777" w:rsidR="00AF6BA4" w:rsidRPr="005F183F" w:rsidRDefault="00AF6BA4" w:rsidP="000934B0">
      <w:pPr>
        <w:autoSpaceDE w:val="0"/>
        <w:autoSpaceDN w:val="0"/>
        <w:adjustRightInd w:val="0"/>
        <w:jc w:val="both"/>
        <w:rPr>
          <w:rFonts w:ascii="Arial" w:hAnsi="Arial" w:cs="Arial"/>
          <w:color w:val="FF0000"/>
          <w:sz w:val="20"/>
          <w:szCs w:val="20"/>
        </w:rPr>
      </w:pPr>
      <w:r w:rsidRPr="005F183F">
        <w:rPr>
          <w:rFonts w:ascii="Arial" w:hAnsi="Arial" w:cs="Arial"/>
          <w:sz w:val="20"/>
          <w:szCs w:val="20"/>
        </w:rPr>
        <w:lastRenderedPageBreak/>
        <w:t xml:space="preserve">Kadar se zahtevek za revizijo nanaša na vsebino objave, povabilo k oddaji ponudb ali razpisno </w:t>
      </w:r>
      <w:r w:rsidR="00A61558" w:rsidRPr="005F183F">
        <w:rPr>
          <w:rFonts w:ascii="Arial" w:hAnsi="Arial" w:cs="Arial"/>
          <w:sz w:val="20"/>
          <w:szCs w:val="20"/>
        </w:rPr>
        <w:t>dokumentacijo, znaša taksa 4</w:t>
      </w:r>
      <w:r w:rsidRPr="005F183F">
        <w:rPr>
          <w:rFonts w:ascii="Arial" w:hAnsi="Arial" w:cs="Arial"/>
          <w:sz w:val="20"/>
          <w:szCs w:val="20"/>
        </w:rPr>
        <w:t>.000,00 EUR.</w:t>
      </w:r>
    </w:p>
    <w:p w14:paraId="58F336D3" w14:textId="1DEE0479" w:rsidR="00C91EDB" w:rsidRPr="005F183F" w:rsidRDefault="00AF6BA4" w:rsidP="003D5E37">
      <w:pPr>
        <w:autoSpaceDE w:val="0"/>
        <w:autoSpaceDN w:val="0"/>
        <w:adjustRightInd w:val="0"/>
        <w:jc w:val="both"/>
        <w:rPr>
          <w:rFonts w:ascii="Arial" w:hAnsi="Arial" w:cs="Arial"/>
          <w:sz w:val="20"/>
          <w:szCs w:val="20"/>
        </w:rPr>
      </w:pPr>
      <w:r w:rsidRPr="005F183F">
        <w:rPr>
          <w:rFonts w:ascii="Arial" w:hAnsi="Arial" w:cs="Arial"/>
          <w:sz w:val="20"/>
          <w:szCs w:val="20"/>
        </w:rPr>
        <w:t>O pogojih načina vložitve zahtevka za revizijo zoper odločitev o oddaji javnega naročila bodo ponudniki obveščeni v obvestilu oz. odločitvi o oddaji javnega naročila.</w:t>
      </w:r>
    </w:p>
    <w:p w14:paraId="3508197D" w14:textId="0D83C136" w:rsidR="00A05CF8" w:rsidRDefault="00A05CF8" w:rsidP="00D410FC">
      <w:pPr>
        <w:widowControl w:val="0"/>
        <w:jc w:val="both"/>
        <w:rPr>
          <w:rFonts w:ascii="Arial" w:hAnsi="Arial" w:cs="Arial"/>
          <w:sz w:val="20"/>
          <w:szCs w:val="20"/>
        </w:rPr>
      </w:pPr>
    </w:p>
    <w:p w14:paraId="72BBEDC1" w14:textId="77777777" w:rsidR="00AF6BA4" w:rsidRPr="005F183F" w:rsidRDefault="00AF6BA4" w:rsidP="0012086A">
      <w:pPr>
        <w:pStyle w:val="Naslov3"/>
        <w:numPr>
          <w:ilvl w:val="0"/>
          <w:numId w:val="13"/>
        </w:numPr>
        <w:spacing w:before="0" w:after="0"/>
        <w:ind w:left="567" w:hanging="567"/>
        <w:rPr>
          <w:sz w:val="20"/>
          <w:szCs w:val="20"/>
        </w:rPr>
      </w:pPr>
      <w:bookmarkStart w:id="170" w:name="_Toc452471617"/>
      <w:bookmarkStart w:id="171" w:name="_Toc506372767"/>
      <w:bookmarkStart w:id="172" w:name="_Toc57805092"/>
      <w:r w:rsidRPr="005F183F">
        <w:rPr>
          <w:sz w:val="20"/>
          <w:szCs w:val="20"/>
        </w:rPr>
        <w:t>Opozorila</w:t>
      </w:r>
      <w:bookmarkEnd w:id="170"/>
      <w:bookmarkEnd w:id="171"/>
      <w:bookmarkEnd w:id="172"/>
    </w:p>
    <w:p w14:paraId="2E9CFF19" w14:textId="77777777" w:rsidR="00AF6BA4" w:rsidRPr="005F183F" w:rsidRDefault="00AF6BA4" w:rsidP="000934B0">
      <w:pPr>
        <w:autoSpaceDE w:val="0"/>
        <w:autoSpaceDN w:val="0"/>
        <w:adjustRightInd w:val="0"/>
        <w:jc w:val="both"/>
        <w:rPr>
          <w:rFonts w:ascii="Arial" w:hAnsi="Arial" w:cs="Arial"/>
          <w:bCs/>
          <w:sz w:val="20"/>
          <w:szCs w:val="20"/>
        </w:rPr>
      </w:pPr>
    </w:p>
    <w:p w14:paraId="57F330D5"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27A5318C" w14:textId="77777777" w:rsidR="00AF6BA4" w:rsidRPr="005F183F" w:rsidRDefault="00AF6BA4" w:rsidP="000934B0">
      <w:pPr>
        <w:autoSpaceDE w:val="0"/>
        <w:autoSpaceDN w:val="0"/>
        <w:adjustRightInd w:val="0"/>
        <w:jc w:val="both"/>
        <w:rPr>
          <w:rFonts w:ascii="Arial" w:hAnsi="Arial" w:cs="Arial"/>
          <w:sz w:val="20"/>
          <w:szCs w:val="20"/>
        </w:rPr>
      </w:pPr>
    </w:p>
    <w:p w14:paraId="076A9D5B"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0236934" w14:textId="77777777" w:rsidR="00AF6BA4" w:rsidRPr="005F183F" w:rsidRDefault="00AF6BA4" w:rsidP="000934B0">
      <w:pPr>
        <w:autoSpaceDE w:val="0"/>
        <w:autoSpaceDN w:val="0"/>
        <w:adjustRightInd w:val="0"/>
        <w:jc w:val="both"/>
        <w:rPr>
          <w:rFonts w:ascii="Arial" w:hAnsi="Arial" w:cs="Arial"/>
          <w:sz w:val="20"/>
          <w:szCs w:val="20"/>
        </w:rPr>
      </w:pPr>
    </w:p>
    <w:p w14:paraId="0987ABC3" w14:textId="77777777" w:rsidR="00AF6BA4" w:rsidRPr="005F183F" w:rsidRDefault="00AF6BA4" w:rsidP="000934B0">
      <w:pPr>
        <w:autoSpaceDE w:val="0"/>
        <w:autoSpaceDN w:val="0"/>
        <w:adjustRightInd w:val="0"/>
        <w:jc w:val="both"/>
        <w:rPr>
          <w:rFonts w:ascii="Arial" w:hAnsi="Arial" w:cs="Arial"/>
          <w:sz w:val="20"/>
          <w:szCs w:val="20"/>
        </w:rPr>
      </w:pPr>
      <w:r w:rsidRPr="005F183F">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5F183F">
        <w:rPr>
          <w:rFonts w:ascii="Arial" w:hAnsi="Arial" w:cs="Arial"/>
          <w:sz w:val="20"/>
          <w:szCs w:val="20"/>
        </w:rPr>
        <w:t>ZIntPK</w:t>
      </w:r>
      <w:proofErr w:type="spellEnd"/>
      <w:r w:rsidRPr="005F183F">
        <w:rPr>
          <w:rFonts w:ascii="Arial" w:hAnsi="Arial" w:cs="Arial"/>
          <w:sz w:val="20"/>
          <w:szCs w:val="20"/>
        </w:rPr>
        <w:t>).</w:t>
      </w:r>
    </w:p>
    <w:p w14:paraId="34D51056" w14:textId="77777777" w:rsidR="00AF6BA4" w:rsidRPr="005F183F" w:rsidRDefault="00AF6BA4" w:rsidP="0012086A">
      <w:pPr>
        <w:pStyle w:val="Odstavekseznama"/>
        <w:keepNext/>
        <w:keepLines/>
        <w:pageBreakBefore/>
        <w:numPr>
          <w:ilvl w:val="0"/>
          <w:numId w:val="13"/>
        </w:numPr>
        <w:spacing w:before="120" w:after="220" w:line="200" w:lineRule="atLeast"/>
        <w:ind w:left="567" w:hanging="567"/>
        <w:outlineLvl w:val="2"/>
        <w:rPr>
          <w:rFonts w:ascii="Arial" w:hAnsi="Arial" w:cs="Arial"/>
          <w:b/>
          <w:bCs/>
          <w:kern w:val="32"/>
          <w:sz w:val="20"/>
          <w:lang w:eastAsia="ko-KR"/>
        </w:rPr>
      </w:pPr>
      <w:bookmarkStart w:id="173" w:name="_Toc492474460"/>
      <w:bookmarkStart w:id="174" w:name="_Toc57805093"/>
      <w:bookmarkStart w:id="175" w:name="_Hlk109045628"/>
      <w:bookmarkEnd w:id="161"/>
      <w:bookmarkEnd w:id="162"/>
      <w:bookmarkEnd w:id="163"/>
      <w:bookmarkEnd w:id="164"/>
      <w:bookmarkEnd w:id="165"/>
      <w:bookmarkEnd w:id="166"/>
      <w:bookmarkEnd w:id="167"/>
      <w:bookmarkEnd w:id="168"/>
      <w:bookmarkEnd w:id="169"/>
      <w:r w:rsidRPr="005F183F">
        <w:rPr>
          <w:rFonts w:ascii="Arial" w:hAnsi="Arial" w:cs="Arial"/>
          <w:b/>
          <w:bCs/>
          <w:kern w:val="32"/>
          <w:sz w:val="20"/>
          <w:lang w:eastAsia="ko-KR"/>
        </w:rPr>
        <w:lastRenderedPageBreak/>
        <w:t>Razpisni obrazci</w:t>
      </w:r>
      <w:bookmarkEnd w:id="173"/>
      <w:bookmarkEnd w:id="174"/>
    </w:p>
    <w:p w14:paraId="6CE08B6E" w14:textId="77777777" w:rsidR="00AF6BA4" w:rsidRPr="005F183F" w:rsidRDefault="00AF6BA4" w:rsidP="00AF6BA4">
      <w:pPr>
        <w:tabs>
          <w:tab w:val="left" w:pos="0"/>
        </w:tabs>
        <w:autoSpaceDE w:val="0"/>
        <w:autoSpaceDN w:val="0"/>
        <w:adjustRightInd w:val="0"/>
        <w:spacing w:before="120"/>
        <w:rPr>
          <w:rFonts w:ascii="Arial" w:eastAsia="Batang" w:hAnsi="Arial" w:cs="Arial"/>
          <w:sz w:val="20"/>
          <w:szCs w:val="20"/>
          <w:lang w:eastAsia="ko-KR"/>
        </w:rPr>
      </w:pPr>
    </w:p>
    <w:p w14:paraId="7D51F324" w14:textId="77777777" w:rsidR="00AF6BA4" w:rsidRPr="005F183F" w:rsidRDefault="00AF6BA4" w:rsidP="004F01F4">
      <w:pPr>
        <w:tabs>
          <w:tab w:val="left" w:pos="0"/>
        </w:tabs>
        <w:autoSpaceDE w:val="0"/>
        <w:autoSpaceDN w:val="0"/>
        <w:adjustRightInd w:val="0"/>
        <w:spacing w:line="360" w:lineRule="auto"/>
        <w:jc w:val="both"/>
        <w:rPr>
          <w:rFonts w:ascii="Arial" w:eastAsia="Batang" w:hAnsi="Arial" w:cs="Arial"/>
          <w:sz w:val="20"/>
          <w:szCs w:val="20"/>
          <w:lang w:eastAsia="ko-KR"/>
        </w:rPr>
      </w:pPr>
      <w:r w:rsidRPr="005F183F">
        <w:rPr>
          <w:rFonts w:ascii="Arial" w:eastAsia="Batang" w:hAnsi="Arial" w:cs="Arial"/>
          <w:sz w:val="20"/>
          <w:szCs w:val="20"/>
          <w:lang w:eastAsia="ko-KR"/>
        </w:rPr>
        <w:t>Obrazec 1:</w:t>
      </w:r>
      <w:r w:rsidRPr="005F183F">
        <w:rPr>
          <w:rFonts w:ascii="Arial" w:eastAsia="Batang" w:hAnsi="Arial" w:cs="Arial"/>
          <w:sz w:val="20"/>
          <w:szCs w:val="20"/>
          <w:lang w:eastAsia="ko-KR"/>
        </w:rPr>
        <w:tab/>
      </w:r>
      <w:r w:rsidR="000D2F80" w:rsidRPr="005F183F">
        <w:rPr>
          <w:rFonts w:ascii="Arial" w:eastAsia="Batang" w:hAnsi="Arial" w:cs="Arial"/>
          <w:sz w:val="20"/>
          <w:szCs w:val="20"/>
          <w:lang w:eastAsia="ko-KR"/>
        </w:rPr>
        <w:tab/>
      </w:r>
      <w:r w:rsidRPr="005F183F">
        <w:rPr>
          <w:rFonts w:ascii="Arial" w:eastAsia="Batang" w:hAnsi="Arial" w:cs="Arial"/>
          <w:sz w:val="20"/>
          <w:szCs w:val="20"/>
          <w:lang w:eastAsia="ko-KR"/>
        </w:rPr>
        <w:t>Podatki o ponudniku</w:t>
      </w:r>
    </w:p>
    <w:p w14:paraId="4BE9B9C4" w14:textId="39727519" w:rsidR="00AF6BA4" w:rsidRPr="005F183F" w:rsidRDefault="00AF6BA4" w:rsidP="004F01F4">
      <w:pPr>
        <w:tabs>
          <w:tab w:val="left" w:pos="0"/>
        </w:tabs>
        <w:autoSpaceDE w:val="0"/>
        <w:autoSpaceDN w:val="0"/>
        <w:adjustRightInd w:val="0"/>
        <w:spacing w:line="360" w:lineRule="auto"/>
        <w:jc w:val="both"/>
        <w:rPr>
          <w:rFonts w:ascii="Arial" w:eastAsia="Batang" w:hAnsi="Arial" w:cs="Arial"/>
          <w:sz w:val="20"/>
          <w:szCs w:val="20"/>
          <w:lang w:eastAsia="ko-KR"/>
        </w:rPr>
      </w:pPr>
      <w:r w:rsidRPr="005F183F">
        <w:rPr>
          <w:rFonts w:ascii="Arial" w:eastAsia="Batang" w:hAnsi="Arial" w:cs="Arial"/>
          <w:sz w:val="20"/>
          <w:szCs w:val="20"/>
          <w:lang w:eastAsia="ko-KR"/>
        </w:rPr>
        <w:t>Obrazec 2:</w:t>
      </w:r>
      <w:r w:rsidRPr="005F183F">
        <w:rPr>
          <w:rFonts w:ascii="Arial" w:eastAsia="Batang" w:hAnsi="Arial" w:cs="Arial"/>
          <w:sz w:val="20"/>
          <w:szCs w:val="20"/>
          <w:lang w:eastAsia="ko-KR"/>
        </w:rPr>
        <w:tab/>
      </w:r>
      <w:r w:rsidR="000D2F80" w:rsidRPr="005F183F">
        <w:rPr>
          <w:rFonts w:ascii="Arial" w:eastAsia="Batang" w:hAnsi="Arial" w:cs="Arial"/>
          <w:sz w:val="20"/>
          <w:szCs w:val="20"/>
          <w:lang w:eastAsia="ko-KR"/>
        </w:rPr>
        <w:tab/>
      </w:r>
      <w:r w:rsidR="0031424A" w:rsidRPr="005F183F">
        <w:rPr>
          <w:rFonts w:ascii="Arial" w:eastAsia="Batang" w:hAnsi="Arial" w:cs="Arial"/>
          <w:sz w:val="20"/>
          <w:szCs w:val="20"/>
          <w:lang w:eastAsia="ko-KR"/>
        </w:rPr>
        <w:t>Ponudbeni p</w:t>
      </w:r>
      <w:r w:rsidRPr="005F183F">
        <w:rPr>
          <w:rFonts w:ascii="Arial" w:eastAsia="Batang" w:hAnsi="Arial" w:cs="Arial"/>
          <w:sz w:val="20"/>
          <w:szCs w:val="20"/>
          <w:lang w:eastAsia="ko-KR"/>
        </w:rPr>
        <w:t xml:space="preserve">redračun </w:t>
      </w:r>
    </w:p>
    <w:p w14:paraId="7F9CA764" w14:textId="6A4811A8" w:rsidR="00EE1CFA" w:rsidRPr="0038258F" w:rsidRDefault="00AF6BA4" w:rsidP="00964FAC">
      <w:pPr>
        <w:tabs>
          <w:tab w:val="left" w:pos="0"/>
        </w:tabs>
        <w:autoSpaceDE w:val="0"/>
        <w:autoSpaceDN w:val="0"/>
        <w:adjustRightInd w:val="0"/>
        <w:spacing w:line="360" w:lineRule="auto"/>
        <w:ind w:left="2127" w:hanging="2127"/>
        <w:jc w:val="both"/>
        <w:rPr>
          <w:rFonts w:ascii="Arial" w:eastAsia="Batang" w:hAnsi="Arial" w:cs="Arial"/>
          <w:sz w:val="20"/>
          <w:szCs w:val="20"/>
          <w:lang w:eastAsia="ko-KR"/>
        </w:rPr>
      </w:pPr>
      <w:r w:rsidRPr="0038258F">
        <w:rPr>
          <w:rFonts w:ascii="Arial" w:eastAsia="Batang" w:hAnsi="Arial" w:cs="Arial"/>
          <w:sz w:val="20"/>
          <w:szCs w:val="20"/>
          <w:lang w:eastAsia="ko-KR"/>
        </w:rPr>
        <w:t xml:space="preserve">Obrazec </w:t>
      </w:r>
      <w:r w:rsidR="008D6832">
        <w:rPr>
          <w:rFonts w:ascii="Arial" w:eastAsia="Batang" w:hAnsi="Arial" w:cs="Arial"/>
          <w:sz w:val="20"/>
          <w:szCs w:val="20"/>
          <w:lang w:eastAsia="ko-KR"/>
        </w:rPr>
        <w:t>3</w:t>
      </w:r>
      <w:r w:rsidR="00EE1CFA" w:rsidRPr="0038258F">
        <w:rPr>
          <w:rFonts w:ascii="Arial" w:eastAsia="Batang" w:hAnsi="Arial" w:cs="Arial"/>
          <w:sz w:val="20"/>
          <w:szCs w:val="20"/>
          <w:lang w:eastAsia="ko-KR"/>
        </w:rPr>
        <w:t>:</w:t>
      </w:r>
      <w:r w:rsidR="00EE1CFA" w:rsidRPr="0038258F">
        <w:rPr>
          <w:rFonts w:ascii="Arial" w:eastAsia="Batang" w:hAnsi="Arial" w:cs="Arial"/>
          <w:sz w:val="20"/>
          <w:szCs w:val="20"/>
          <w:lang w:eastAsia="ko-KR"/>
        </w:rPr>
        <w:tab/>
        <w:t>Vzorec pogodbe</w:t>
      </w:r>
      <w:r w:rsidR="00065672" w:rsidRPr="0038258F">
        <w:t xml:space="preserve"> </w:t>
      </w:r>
    </w:p>
    <w:p w14:paraId="0EB01623" w14:textId="74B9B006" w:rsidR="00D73513" w:rsidRPr="005F183F" w:rsidRDefault="00D73513" w:rsidP="004F01F4">
      <w:pPr>
        <w:tabs>
          <w:tab w:val="left" w:pos="0"/>
        </w:tabs>
        <w:autoSpaceDE w:val="0"/>
        <w:autoSpaceDN w:val="0"/>
        <w:adjustRightInd w:val="0"/>
        <w:spacing w:line="360" w:lineRule="auto"/>
        <w:jc w:val="both"/>
        <w:rPr>
          <w:rFonts w:ascii="Arial" w:eastAsia="Batang" w:hAnsi="Arial" w:cs="Arial"/>
          <w:sz w:val="20"/>
          <w:szCs w:val="20"/>
          <w:lang w:eastAsia="ko-KR"/>
        </w:rPr>
      </w:pPr>
      <w:r w:rsidRPr="005F183F">
        <w:rPr>
          <w:rFonts w:ascii="Arial" w:eastAsia="Batang" w:hAnsi="Arial" w:cs="Arial"/>
          <w:sz w:val="20"/>
          <w:szCs w:val="20"/>
          <w:lang w:eastAsia="ko-KR"/>
        </w:rPr>
        <w:t xml:space="preserve">Obrazec </w:t>
      </w:r>
      <w:r w:rsidR="008D6832">
        <w:rPr>
          <w:rFonts w:ascii="Arial" w:eastAsia="Batang" w:hAnsi="Arial" w:cs="Arial"/>
          <w:sz w:val="20"/>
          <w:szCs w:val="20"/>
          <w:lang w:eastAsia="ko-KR"/>
        </w:rPr>
        <w:t>4</w:t>
      </w:r>
      <w:r w:rsidRPr="005F183F">
        <w:rPr>
          <w:rFonts w:ascii="Arial" w:eastAsia="Batang" w:hAnsi="Arial" w:cs="Arial"/>
          <w:sz w:val="20"/>
          <w:szCs w:val="20"/>
          <w:lang w:eastAsia="ko-KR"/>
        </w:rPr>
        <w:t>:</w:t>
      </w:r>
      <w:r w:rsidR="00A05CF8" w:rsidRPr="005F183F">
        <w:rPr>
          <w:rFonts w:ascii="Arial" w:eastAsia="Batang" w:hAnsi="Arial" w:cs="Arial"/>
          <w:sz w:val="20"/>
          <w:szCs w:val="20"/>
          <w:lang w:eastAsia="ko-KR"/>
        </w:rPr>
        <w:tab/>
      </w:r>
      <w:r w:rsidRPr="005F183F">
        <w:rPr>
          <w:rFonts w:ascii="Arial" w:eastAsia="Batang" w:hAnsi="Arial" w:cs="Arial"/>
          <w:sz w:val="20"/>
          <w:szCs w:val="20"/>
          <w:lang w:eastAsia="ko-KR"/>
        </w:rPr>
        <w:t xml:space="preserve">   </w:t>
      </w:r>
      <w:r w:rsidR="00E96BDC" w:rsidRPr="005F183F">
        <w:rPr>
          <w:rFonts w:ascii="Arial" w:eastAsia="Batang" w:hAnsi="Arial" w:cs="Arial"/>
          <w:sz w:val="20"/>
          <w:szCs w:val="20"/>
          <w:lang w:eastAsia="ko-KR"/>
        </w:rPr>
        <w:tab/>
      </w:r>
      <w:r w:rsidRPr="005F183F">
        <w:rPr>
          <w:rFonts w:ascii="Arial" w:eastAsia="Batang" w:hAnsi="Arial" w:cs="Arial"/>
          <w:sz w:val="20"/>
          <w:szCs w:val="20"/>
          <w:lang w:eastAsia="ko-KR"/>
        </w:rPr>
        <w:t>Zavarovanje za resnost ponudbe</w:t>
      </w:r>
    </w:p>
    <w:p w14:paraId="3887F365" w14:textId="0A1315DB" w:rsidR="00A94FEF" w:rsidRDefault="00AF6BA4" w:rsidP="004F01F4">
      <w:pPr>
        <w:tabs>
          <w:tab w:val="left" w:pos="0"/>
        </w:tabs>
        <w:autoSpaceDE w:val="0"/>
        <w:autoSpaceDN w:val="0"/>
        <w:adjustRightInd w:val="0"/>
        <w:spacing w:line="360" w:lineRule="auto"/>
        <w:ind w:left="284" w:hanging="284"/>
        <w:jc w:val="both"/>
        <w:rPr>
          <w:rFonts w:ascii="Arial" w:hAnsi="Arial" w:cs="Arial"/>
          <w:sz w:val="20"/>
          <w:szCs w:val="20"/>
        </w:rPr>
      </w:pPr>
      <w:r w:rsidRPr="005F183F">
        <w:rPr>
          <w:rFonts w:ascii="Arial" w:eastAsia="Batang" w:hAnsi="Arial" w:cs="Arial"/>
          <w:sz w:val="20"/>
          <w:szCs w:val="20"/>
          <w:lang w:eastAsia="ko-KR"/>
        </w:rPr>
        <w:t xml:space="preserve">Obrazec </w:t>
      </w:r>
      <w:r w:rsidR="008D6832">
        <w:rPr>
          <w:rFonts w:ascii="Arial" w:eastAsia="Batang" w:hAnsi="Arial" w:cs="Arial"/>
          <w:sz w:val="20"/>
          <w:szCs w:val="20"/>
          <w:lang w:eastAsia="ko-KR"/>
        </w:rPr>
        <w:t>5</w:t>
      </w:r>
      <w:r w:rsidRPr="005F183F">
        <w:rPr>
          <w:rFonts w:ascii="Arial" w:eastAsia="Batang" w:hAnsi="Arial" w:cs="Arial"/>
          <w:sz w:val="20"/>
          <w:szCs w:val="20"/>
          <w:lang w:eastAsia="ko-KR"/>
        </w:rPr>
        <w:t>:</w:t>
      </w:r>
      <w:r w:rsidR="00D73ABE" w:rsidRPr="005F183F">
        <w:rPr>
          <w:rFonts w:ascii="Arial" w:eastAsia="Batang" w:hAnsi="Arial" w:cs="Arial"/>
          <w:sz w:val="20"/>
          <w:szCs w:val="20"/>
          <w:lang w:eastAsia="ko-KR"/>
        </w:rPr>
        <w:tab/>
      </w:r>
      <w:r w:rsidR="000D2F80" w:rsidRPr="005F183F">
        <w:rPr>
          <w:rFonts w:ascii="Arial" w:eastAsia="Batang" w:hAnsi="Arial" w:cs="Arial"/>
          <w:sz w:val="20"/>
          <w:szCs w:val="20"/>
          <w:lang w:eastAsia="ko-KR"/>
        </w:rPr>
        <w:tab/>
      </w:r>
      <w:r w:rsidRPr="005F183F">
        <w:rPr>
          <w:rFonts w:ascii="Arial" w:hAnsi="Arial" w:cs="Arial"/>
          <w:sz w:val="20"/>
          <w:szCs w:val="20"/>
        </w:rPr>
        <w:t>Zavarovanje za dobro izvedbo pogodbenih obveznosti</w:t>
      </w:r>
    </w:p>
    <w:p w14:paraId="7E97DFF4" w14:textId="5C822D7B" w:rsidR="008D6832" w:rsidRDefault="008D6832" w:rsidP="004F01F4">
      <w:pPr>
        <w:tabs>
          <w:tab w:val="left" w:pos="0"/>
        </w:tabs>
        <w:autoSpaceDE w:val="0"/>
        <w:autoSpaceDN w:val="0"/>
        <w:adjustRightInd w:val="0"/>
        <w:spacing w:line="360" w:lineRule="auto"/>
        <w:ind w:left="284" w:hanging="284"/>
        <w:jc w:val="both"/>
        <w:rPr>
          <w:rFonts w:ascii="Arial" w:hAnsi="Arial" w:cs="Arial"/>
          <w:sz w:val="20"/>
          <w:szCs w:val="20"/>
        </w:rPr>
      </w:pPr>
      <w:r>
        <w:rPr>
          <w:rFonts w:ascii="Arial" w:hAnsi="Arial" w:cs="Arial"/>
          <w:sz w:val="20"/>
          <w:szCs w:val="20"/>
        </w:rPr>
        <w:t>Obrazec 6</w:t>
      </w:r>
      <w:r w:rsidR="00802B9D">
        <w:rPr>
          <w:rFonts w:ascii="Arial" w:hAnsi="Arial" w:cs="Arial"/>
          <w:sz w:val="20"/>
          <w:szCs w:val="20"/>
        </w:rPr>
        <w:tab/>
      </w:r>
      <w:r w:rsidR="00802B9D">
        <w:rPr>
          <w:rFonts w:ascii="Arial" w:hAnsi="Arial" w:cs="Arial"/>
          <w:sz w:val="20"/>
          <w:szCs w:val="20"/>
        </w:rPr>
        <w:tab/>
      </w:r>
      <w:r w:rsidR="00802B9D" w:rsidRPr="00D50EEC">
        <w:rPr>
          <w:rFonts w:ascii="Arial" w:eastAsia="Batang" w:hAnsi="Arial" w:cs="Arial"/>
          <w:sz w:val="20"/>
          <w:szCs w:val="20"/>
          <w:lang w:eastAsia="ko-KR"/>
        </w:rPr>
        <w:t>Zavarovanje za odpravo napak v garancijskem roku</w:t>
      </w:r>
    </w:p>
    <w:p w14:paraId="68B345CF" w14:textId="084F8822" w:rsidR="00AF6BA4" w:rsidRPr="005F183F" w:rsidRDefault="00AF6BA4" w:rsidP="004F01F4">
      <w:pPr>
        <w:tabs>
          <w:tab w:val="left" w:pos="0"/>
        </w:tabs>
        <w:autoSpaceDE w:val="0"/>
        <w:autoSpaceDN w:val="0"/>
        <w:adjustRightInd w:val="0"/>
        <w:spacing w:line="360" w:lineRule="auto"/>
        <w:ind w:left="284" w:hanging="284"/>
        <w:jc w:val="both"/>
        <w:rPr>
          <w:rFonts w:ascii="Arial" w:eastAsia="Batang" w:hAnsi="Arial" w:cs="Arial"/>
          <w:b/>
          <w:noProof/>
          <w:sz w:val="20"/>
          <w:szCs w:val="20"/>
          <w:lang w:eastAsia="ko-KR"/>
        </w:rPr>
      </w:pPr>
      <w:r w:rsidRPr="005F183F">
        <w:rPr>
          <w:rFonts w:ascii="Arial" w:eastAsia="Batang" w:hAnsi="Arial" w:cs="Arial"/>
          <w:sz w:val="20"/>
          <w:szCs w:val="20"/>
          <w:lang w:eastAsia="ko-KR"/>
        </w:rPr>
        <w:t xml:space="preserve">Obrazec </w:t>
      </w:r>
      <w:r w:rsidR="00A847A5">
        <w:rPr>
          <w:rFonts w:ascii="Arial" w:eastAsia="Batang" w:hAnsi="Arial" w:cs="Arial"/>
          <w:sz w:val="20"/>
          <w:szCs w:val="20"/>
          <w:lang w:eastAsia="ko-KR"/>
        </w:rPr>
        <w:t>7</w:t>
      </w:r>
      <w:r w:rsidRPr="005F183F">
        <w:rPr>
          <w:rFonts w:ascii="Arial" w:eastAsia="Batang" w:hAnsi="Arial" w:cs="Arial"/>
          <w:sz w:val="20"/>
          <w:szCs w:val="20"/>
          <w:lang w:eastAsia="ko-KR"/>
        </w:rPr>
        <w:t>:</w:t>
      </w:r>
      <w:r w:rsidRPr="005F183F">
        <w:rPr>
          <w:rFonts w:ascii="Arial" w:eastAsia="Batang" w:hAnsi="Arial" w:cs="Arial"/>
          <w:sz w:val="20"/>
          <w:szCs w:val="20"/>
          <w:lang w:eastAsia="ko-KR"/>
        </w:rPr>
        <w:tab/>
      </w:r>
      <w:r w:rsidR="008F7ABB" w:rsidRPr="005F183F">
        <w:rPr>
          <w:rFonts w:ascii="Arial" w:eastAsia="Batang" w:hAnsi="Arial" w:cs="Arial"/>
          <w:sz w:val="20"/>
          <w:szCs w:val="20"/>
          <w:lang w:eastAsia="ko-KR"/>
        </w:rPr>
        <w:tab/>
      </w:r>
      <w:r w:rsidRPr="005F183F">
        <w:rPr>
          <w:rFonts w:ascii="Arial" w:eastAsia="Batang" w:hAnsi="Arial" w:cs="Arial"/>
          <w:sz w:val="20"/>
          <w:szCs w:val="20"/>
          <w:lang w:eastAsia="ko-KR"/>
        </w:rPr>
        <w:t>Izjava ponudnika, da ne nastopa s podizvajalci</w:t>
      </w:r>
    </w:p>
    <w:p w14:paraId="4089F97B" w14:textId="4D709D3A" w:rsidR="00AF6BA4" w:rsidRPr="005F183F" w:rsidRDefault="00AF6BA4" w:rsidP="004F01F4">
      <w:pPr>
        <w:tabs>
          <w:tab w:val="left" w:pos="0"/>
        </w:tabs>
        <w:autoSpaceDE w:val="0"/>
        <w:autoSpaceDN w:val="0"/>
        <w:adjustRightInd w:val="0"/>
        <w:spacing w:line="360" w:lineRule="auto"/>
        <w:jc w:val="both"/>
        <w:rPr>
          <w:rFonts w:ascii="Arial" w:eastAsia="Batang" w:hAnsi="Arial" w:cs="Arial"/>
          <w:sz w:val="20"/>
          <w:szCs w:val="20"/>
          <w:lang w:eastAsia="ko-KR"/>
        </w:rPr>
      </w:pPr>
      <w:r w:rsidRPr="005F183F">
        <w:rPr>
          <w:rFonts w:ascii="Arial" w:eastAsia="Batang" w:hAnsi="Arial" w:cs="Arial"/>
          <w:sz w:val="20"/>
          <w:szCs w:val="20"/>
          <w:lang w:eastAsia="ko-KR"/>
        </w:rPr>
        <w:t xml:space="preserve">Obrazec </w:t>
      </w:r>
      <w:r w:rsidR="00A847A5">
        <w:rPr>
          <w:rFonts w:ascii="Arial" w:eastAsia="Batang" w:hAnsi="Arial" w:cs="Arial"/>
          <w:sz w:val="20"/>
          <w:szCs w:val="20"/>
          <w:lang w:eastAsia="ko-KR"/>
        </w:rPr>
        <w:t>8</w:t>
      </w:r>
      <w:r w:rsidRPr="005F183F">
        <w:rPr>
          <w:rFonts w:ascii="Arial" w:eastAsia="Batang" w:hAnsi="Arial" w:cs="Arial"/>
          <w:sz w:val="20"/>
          <w:szCs w:val="20"/>
          <w:lang w:eastAsia="ko-KR"/>
        </w:rPr>
        <w:t>:</w:t>
      </w:r>
      <w:r w:rsidRPr="005F183F">
        <w:rPr>
          <w:rFonts w:ascii="Arial" w:eastAsia="Batang" w:hAnsi="Arial" w:cs="Arial"/>
          <w:sz w:val="20"/>
          <w:szCs w:val="20"/>
          <w:lang w:eastAsia="ko-KR"/>
        </w:rPr>
        <w:tab/>
      </w:r>
      <w:r w:rsidR="00D46954" w:rsidRPr="005F183F">
        <w:rPr>
          <w:rFonts w:ascii="Arial" w:eastAsia="Batang" w:hAnsi="Arial" w:cs="Arial"/>
          <w:sz w:val="20"/>
          <w:szCs w:val="20"/>
          <w:lang w:eastAsia="ko-KR"/>
        </w:rPr>
        <w:tab/>
      </w:r>
      <w:r w:rsidRPr="005F183F">
        <w:rPr>
          <w:rFonts w:ascii="Arial" w:eastAsia="Batang" w:hAnsi="Arial" w:cs="Arial"/>
          <w:sz w:val="20"/>
          <w:szCs w:val="20"/>
          <w:lang w:eastAsia="ko-KR"/>
        </w:rPr>
        <w:t>Podatki o podizvajalcu</w:t>
      </w:r>
    </w:p>
    <w:p w14:paraId="0834B103" w14:textId="1ED87E49" w:rsidR="00AF6BA4" w:rsidRPr="005F183F" w:rsidRDefault="00AF6BA4" w:rsidP="004F01F4">
      <w:pPr>
        <w:tabs>
          <w:tab w:val="left" w:pos="0"/>
        </w:tabs>
        <w:autoSpaceDE w:val="0"/>
        <w:autoSpaceDN w:val="0"/>
        <w:adjustRightInd w:val="0"/>
        <w:spacing w:line="360" w:lineRule="auto"/>
        <w:jc w:val="both"/>
        <w:rPr>
          <w:rFonts w:ascii="Arial" w:eastAsia="Batang" w:hAnsi="Arial" w:cs="Arial"/>
          <w:sz w:val="20"/>
          <w:szCs w:val="20"/>
          <w:lang w:eastAsia="ko-KR"/>
        </w:rPr>
      </w:pPr>
      <w:r w:rsidRPr="005F183F">
        <w:rPr>
          <w:rFonts w:ascii="Arial" w:eastAsia="Batang" w:hAnsi="Arial" w:cs="Arial"/>
          <w:sz w:val="20"/>
          <w:szCs w:val="20"/>
          <w:lang w:eastAsia="ko-KR"/>
        </w:rPr>
        <w:t xml:space="preserve">Obrazec </w:t>
      </w:r>
      <w:r w:rsidR="00A847A5">
        <w:rPr>
          <w:rFonts w:ascii="Arial" w:eastAsia="Batang" w:hAnsi="Arial" w:cs="Arial"/>
          <w:sz w:val="20"/>
          <w:szCs w:val="20"/>
          <w:lang w:eastAsia="ko-KR"/>
        </w:rPr>
        <w:t>9</w:t>
      </w:r>
      <w:r w:rsidRPr="005F183F">
        <w:rPr>
          <w:rFonts w:ascii="Arial" w:eastAsia="Batang" w:hAnsi="Arial" w:cs="Arial"/>
          <w:sz w:val="20"/>
          <w:szCs w:val="20"/>
          <w:lang w:eastAsia="ko-KR"/>
        </w:rPr>
        <w:t>:</w:t>
      </w:r>
      <w:r w:rsidRPr="005F183F">
        <w:rPr>
          <w:rFonts w:ascii="Arial" w:eastAsia="Batang" w:hAnsi="Arial" w:cs="Arial"/>
          <w:sz w:val="20"/>
          <w:szCs w:val="20"/>
          <w:lang w:eastAsia="ko-KR"/>
        </w:rPr>
        <w:tab/>
      </w:r>
      <w:r w:rsidR="00D46954" w:rsidRPr="005F183F">
        <w:rPr>
          <w:rFonts w:ascii="Arial" w:eastAsia="Batang" w:hAnsi="Arial" w:cs="Arial"/>
          <w:sz w:val="20"/>
          <w:szCs w:val="20"/>
          <w:lang w:eastAsia="ko-KR"/>
        </w:rPr>
        <w:tab/>
      </w:r>
      <w:r w:rsidRPr="005F183F">
        <w:rPr>
          <w:rFonts w:ascii="Arial" w:eastAsia="Batang" w:hAnsi="Arial" w:cs="Arial"/>
          <w:sz w:val="20"/>
          <w:szCs w:val="20"/>
          <w:lang w:eastAsia="ko-KR"/>
        </w:rPr>
        <w:t>Soglasje podizvajalca</w:t>
      </w:r>
    </w:p>
    <w:p w14:paraId="687784F2" w14:textId="7EAD2C07" w:rsidR="00AF6BA4" w:rsidRPr="005F183F" w:rsidRDefault="00AF6BA4" w:rsidP="004F01F4">
      <w:pPr>
        <w:tabs>
          <w:tab w:val="left" w:pos="0"/>
        </w:tabs>
        <w:autoSpaceDE w:val="0"/>
        <w:autoSpaceDN w:val="0"/>
        <w:adjustRightInd w:val="0"/>
        <w:spacing w:line="360" w:lineRule="auto"/>
        <w:jc w:val="both"/>
        <w:rPr>
          <w:rFonts w:ascii="Arial" w:eastAsia="Batang" w:hAnsi="Arial" w:cs="Arial"/>
          <w:sz w:val="20"/>
          <w:szCs w:val="20"/>
          <w:lang w:eastAsia="ko-KR"/>
        </w:rPr>
      </w:pPr>
      <w:r w:rsidRPr="005F183F">
        <w:rPr>
          <w:rFonts w:ascii="Arial" w:eastAsia="Batang" w:hAnsi="Arial" w:cs="Arial"/>
          <w:sz w:val="20"/>
          <w:szCs w:val="20"/>
          <w:lang w:eastAsia="ko-KR"/>
        </w:rPr>
        <w:t xml:space="preserve">Obrazec </w:t>
      </w:r>
      <w:r w:rsidR="00A847A5">
        <w:rPr>
          <w:rFonts w:ascii="Arial" w:eastAsia="Batang" w:hAnsi="Arial" w:cs="Arial"/>
          <w:sz w:val="20"/>
          <w:szCs w:val="20"/>
          <w:lang w:eastAsia="ko-KR"/>
        </w:rPr>
        <w:t>10</w:t>
      </w:r>
      <w:r w:rsidRPr="005F183F">
        <w:rPr>
          <w:rFonts w:ascii="Arial" w:eastAsia="Batang" w:hAnsi="Arial" w:cs="Arial"/>
          <w:sz w:val="20"/>
          <w:szCs w:val="20"/>
          <w:lang w:eastAsia="ko-KR"/>
        </w:rPr>
        <w:t>:</w:t>
      </w:r>
      <w:r w:rsidRPr="005F183F">
        <w:rPr>
          <w:rFonts w:ascii="Arial" w:eastAsia="Batang" w:hAnsi="Arial" w:cs="Arial"/>
          <w:sz w:val="20"/>
          <w:szCs w:val="20"/>
          <w:lang w:eastAsia="ko-KR"/>
        </w:rPr>
        <w:tab/>
      </w:r>
      <w:r w:rsidR="00D46954" w:rsidRPr="005F183F">
        <w:rPr>
          <w:rFonts w:ascii="Arial" w:eastAsia="Batang" w:hAnsi="Arial" w:cs="Arial"/>
          <w:sz w:val="20"/>
          <w:szCs w:val="20"/>
          <w:lang w:eastAsia="ko-KR"/>
        </w:rPr>
        <w:tab/>
      </w:r>
      <w:r w:rsidRPr="005F183F">
        <w:rPr>
          <w:rFonts w:ascii="Arial" w:eastAsia="Batang" w:hAnsi="Arial" w:cs="Arial"/>
          <w:sz w:val="20"/>
          <w:szCs w:val="20"/>
          <w:lang w:eastAsia="ko-KR"/>
        </w:rPr>
        <w:t>Seznam podizvajalcev</w:t>
      </w:r>
    </w:p>
    <w:p w14:paraId="4C343558" w14:textId="7D45AB48" w:rsidR="0037590A" w:rsidRPr="005F183F" w:rsidRDefault="0037590A" w:rsidP="004F01F4">
      <w:pPr>
        <w:tabs>
          <w:tab w:val="left" w:pos="0"/>
        </w:tabs>
        <w:autoSpaceDE w:val="0"/>
        <w:autoSpaceDN w:val="0"/>
        <w:adjustRightInd w:val="0"/>
        <w:spacing w:line="360" w:lineRule="auto"/>
        <w:jc w:val="both"/>
        <w:rPr>
          <w:rFonts w:ascii="Arial" w:eastAsia="Batang" w:hAnsi="Arial" w:cs="Arial"/>
          <w:sz w:val="20"/>
          <w:szCs w:val="20"/>
          <w:lang w:eastAsia="ko-KR"/>
        </w:rPr>
      </w:pPr>
      <w:r w:rsidRPr="005F183F">
        <w:rPr>
          <w:rFonts w:ascii="Arial" w:eastAsia="Batang" w:hAnsi="Arial" w:cs="Arial"/>
          <w:sz w:val="20"/>
          <w:szCs w:val="20"/>
          <w:lang w:eastAsia="ko-KR"/>
        </w:rPr>
        <w:t xml:space="preserve">Obrazec </w:t>
      </w:r>
      <w:r w:rsidR="00A847A5">
        <w:rPr>
          <w:rFonts w:ascii="Arial" w:eastAsia="Batang" w:hAnsi="Arial" w:cs="Arial"/>
          <w:sz w:val="20"/>
          <w:szCs w:val="20"/>
          <w:lang w:eastAsia="ko-KR"/>
        </w:rPr>
        <w:t>11</w:t>
      </w:r>
      <w:r w:rsidRPr="005F183F">
        <w:rPr>
          <w:rFonts w:ascii="Arial" w:eastAsia="Batang" w:hAnsi="Arial" w:cs="Arial"/>
          <w:sz w:val="20"/>
          <w:szCs w:val="20"/>
          <w:lang w:eastAsia="ko-KR"/>
        </w:rPr>
        <w:t>:</w:t>
      </w:r>
      <w:r w:rsidRPr="005F183F">
        <w:rPr>
          <w:rFonts w:ascii="Arial" w:eastAsia="Batang" w:hAnsi="Arial" w:cs="Arial"/>
          <w:sz w:val="20"/>
          <w:szCs w:val="20"/>
          <w:lang w:eastAsia="ko-KR"/>
        </w:rPr>
        <w:tab/>
      </w:r>
      <w:r w:rsidR="00D46954" w:rsidRPr="005F183F">
        <w:rPr>
          <w:rFonts w:ascii="Arial" w:eastAsia="Batang" w:hAnsi="Arial" w:cs="Arial"/>
          <w:sz w:val="20"/>
          <w:szCs w:val="20"/>
          <w:lang w:eastAsia="ko-KR"/>
        </w:rPr>
        <w:tab/>
      </w:r>
      <w:r w:rsidRPr="005F183F">
        <w:rPr>
          <w:rFonts w:ascii="Arial" w:eastAsia="Batang" w:hAnsi="Arial" w:cs="Arial"/>
          <w:sz w:val="20"/>
          <w:szCs w:val="20"/>
          <w:lang w:eastAsia="ko-KR"/>
        </w:rPr>
        <w:t>Reference</w:t>
      </w:r>
    </w:p>
    <w:p w14:paraId="09EF4D5C" w14:textId="5BF2117B" w:rsidR="00AF6BA4" w:rsidRPr="005F183F" w:rsidRDefault="00AF6BA4" w:rsidP="004F01F4">
      <w:pPr>
        <w:tabs>
          <w:tab w:val="left" w:pos="0"/>
        </w:tabs>
        <w:autoSpaceDE w:val="0"/>
        <w:autoSpaceDN w:val="0"/>
        <w:adjustRightInd w:val="0"/>
        <w:spacing w:line="360" w:lineRule="auto"/>
        <w:jc w:val="both"/>
        <w:rPr>
          <w:rFonts w:ascii="Arial" w:eastAsia="Batang" w:hAnsi="Arial" w:cs="Arial"/>
          <w:sz w:val="20"/>
          <w:szCs w:val="20"/>
          <w:lang w:eastAsia="ko-KR"/>
        </w:rPr>
      </w:pPr>
      <w:r w:rsidRPr="005F183F">
        <w:rPr>
          <w:rFonts w:ascii="Arial" w:eastAsia="Batang" w:hAnsi="Arial" w:cs="Arial"/>
          <w:sz w:val="20"/>
          <w:szCs w:val="20"/>
          <w:lang w:eastAsia="ko-KR"/>
        </w:rPr>
        <w:t xml:space="preserve">Obrazec </w:t>
      </w:r>
      <w:r w:rsidR="00D77350" w:rsidRPr="005F183F">
        <w:rPr>
          <w:rFonts w:ascii="Arial" w:eastAsia="Batang" w:hAnsi="Arial" w:cs="Arial"/>
          <w:sz w:val="20"/>
          <w:szCs w:val="20"/>
          <w:lang w:eastAsia="ko-KR"/>
        </w:rPr>
        <w:t>1</w:t>
      </w:r>
      <w:r w:rsidR="00A847A5">
        <w:rPr>
          <w:rFonts w:ascii="Arial" w:eastAsia="Batang" w:hAnsi="Arial" w:cs="Arial"/>
          <w:sz w:val="20"/>
          <w:szCs w:val="20"/>
          <w:lang w:eastAsia="ko-KR"/>
        </w:rPr>
        <w:t>2</w:t>
      </w:r>
      <w:r w:rsidRPr="005F183F">
        <w:rPr>
          <w:rFonts w:ascii="Arial" w:eastAsia="Batang" w:hAnsi="Arial" w:cs="Arial"/>
          <w:sz w:val="20"/>
          <w:szCs w:val="20"/>
          <w:lang w:eastAsia="ko-KR"/>
        </w:rPr>
        <w:t>:</w:t>
      </w:r>
      <w:r w:rsidRPr="005F183F">
        <w:rPr>
          <w:rFonts w:ascii="Arial" w:eastAsia="Batang" w:hAnsi="Arial" w:cs="Arial"/>
          <w:sz w:val="20"/>
          <w:szCs w:val="20"/>
          <w:lang w:eastAsia="ko-KR"/>
        </w:rPr>
        <w:tab/>
      </w:r>
      <w:r w:rsidR="00D46954" w:rsidRPr="005F183F">
        <w:rPr>
          <w:rFonts w:ascii="Arial" w:eastAsia="Batang" w:hAnsi="Arial" w:cs="Arial"/>
          <w:sz w:val="20"/>
          <w:szCs w:val="20"/>
          <w:lang w:eastAsia="ko-KR"/>
        </w:rPr>
        <w:tab/>
      </w:r>
      <w:r w:rsidRPr="005F183F">
        <w:rPr>
          <w:rFonts w:ascii="Arial" w:eastAsia="Batang" w:hAnsi="Arial" w:cs="Arial"/>
          <w:sz w:val="20"/>
          <w:szCs w:val="20"/>
          <w:lang w:eastAsia="ko-KR"/>
        </w:rPr>
        <w:t>Tehnične zahteve</w:t>
      </w:r>
    </w:p>
    <w:p w14:paraId="3C777479" w14:textId="77777777" w:rsidR="00F2358A" w:rsidRPr="005F183F" w:rsidRDefault="00F2358A" w:rsidP="004F01F4">
      <w:pPr>
        <w:autoSpaceDE w:val="0"/>
        <w:autoSpaceDN w:val="0"/>
        <w:adjustRightInd w:val="0"/>
        <w:spacing w:before="120" w:line="360" w:lineRule="auto"/>
        <w:rPr>
          <w:rFonts w:ascii="Arial" w:eastAsia="Batang" w:hAnsi="Arial" w:cs="Arial"/>
          <w:sz w:val="20"/>
          <w:szCs w:val="20"/>
          <w:lang w:eastAsia="ko-KR"/>
        </w:rPr>
      </w:pPr>
      <w:r w:rsidRPr="005F183F">
        <w:rPr>
          <w:rFonts w:ascii="Arial" w:eastAsia="Batang" w:hAnsi="Arial" w:cs="Arial"/>
          <w:sz w:val="20"/>
          <w:szCs w:val="20"/>
          <w:lang w:eastAsia="ko-KR"/>
        </w:rPr>
        <w:br w:type="page"/>
      </w:r>
    </w:p>
    <w:p w14:paraId="4DBC2CAF" w14:textId="77777777" w:rsidR="003E2E91" w:rsidRPr="005F183F" w:rsidRDefault="003E2E91" w:rsidP="000157CB">
      <w:pPr>
        <w:pStyle w:val="Naslov2"/>
        <w:rPr>
          <w:i w:val="0"/>
          <w:sz w:val="20"/>
          <w:szCs w:val="20"/>
        </w:rPr>
      </w:pPr>
      <w:bookmarkStart w:id="176" w:name="_Toc532533793"/>
      <w:bookmarkStart w:id="177" w:name="_Toc57805094"/>
      <w:r w:rsidRPr="005F183F">
        <w:rPr>
          <w:i w:val="0"/>
          <w:sz w:val="20"/>
          <w:szCs w:val="20"/>
        </w:rPr>
        <w:lastRenderedPageBreak/>
        <w:t>Obrazec 1</w:t>
      </w:r>
      <w:bookmarkEnd w:id="176"/>
      <w:bookmarkEnd w:id="177"/>
    </w:p>
    <w:p w14:paraId="470B1089" w14:textId="77777777" w:rsidR="003E2E91" w:rsidRPr="005F183F" w:rsidRDefault="003E2E91" w:rsidP="007124B4">
      <w:pPr>
        <w:autoSpaceDE w:val="0"/>
        <w:autoSpaceDN w:val="0"/>
        <w:adjustRightInd w:val="0"/>
        <w:rPr>
          <w:rFonts w:ascii="Arial" w:hAnsi="Arial" w:cs="Arial"/>
          <w:b/>
          <w:sz w:val="20"/>
          <w:szCs w:val="20"/>
        </w:rPr>
      </w:pPr>
    </w:p>
    <w:p w14:paraId="0E86453E" w14:textId="77777777" w:rsidR="003E2E91" w:rsidRPr="005F183F" w:rsidRDefault="003E2E91" w:rsidP="007124B4">
      <w:pPr>
        <w:autoSpaceDE w:val="0"/>
        <w:autoSpaceDN w:val="0"/>
        <w:adjustRightInd w:val="0"/>
        <w:rPr>
          <w:rFonts w:ascii="Arial" w:hAnsi="Arial" w:cs="Arial"/>
          <w:b/>
          <w:sz w:val="20"/>
          <w:szCs w:val="20"/>
        </w:rPr>
      </w:pPr>
    </w:p>
    <w:p w14:paraId="501B1D76" w14:textId="77777777" w:rsidR="003E2E91" w:rsidRPr="005F183F" w:rsidRDefault="00E27AC6" w:rsidP="003E2E91">
      <w:pPr>
        <w:autoSpaceDE w:val="0"/>
        <w:autoSpaceDN w:val="0"/>
        <w:adjustRightInd w:val="0"/>
        <w:jc w:val="center"/>
        <w:rPr>
          <w:rFonts w:ascii="Arial" w:hAnsi="Arial" w:cs="Arial"/>
          <w:b/>
          <w:sz w:val="20"/>
          <w:szCs w:val="20"/>
        </w:rPr>
      </w:pPr>
      <w:r w:rsidRPr="005F183F">
        <w:rPr>
          <w:rFonts w:ascii="Arial" w:hAnsi="Arial" w:cs="Arial"/>
          <w:b/>
          <w:sz w:val="20"/>
          <w:szCs w:val="20"/>
        </w:rPr>
        <w:t>PODATKI O PONUDNIKU</w:t>
      </w:r>
    </w:p>
    <w:p w14:paraId="3B460BB6" w14:textId="77777777" w:rsidR="003E2E91" w:rsidRPr="005F183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5F183F" w14:paraId="48B6EBEA" w14:textId="77777777" w:rsidTr="003E2E91">
        <w:trPr>
          <w:trHeight w:val="798"/>
          <w:jc w:val="center"/>
        </w:trPr>
        <w:tc>
          <w:tcPr>
            <w:tcW w:w="5093" w:type="dxa"/>
            <w:vAlign w:val="center"/>
          </w:tcPr>
          <w:p w14:paraId="093C28C7" w14:textId="77777777" w:rsidR="003E2E91" w:rsidRPr="005F183F" w:rsidRDefault="003E2E91" w:rsidP="003E2E91">
            <w:pPr>
              <w:spacing w:before="120" w:line="360" w:lineRule="auto"/>
              <w:ind w:left="-62"/>
              <w:rPr>
                <w:rFonts w:ascii="Arial" w:eastAsia="Batang" w:hAnsi="Arial" w:cs="Arial"/>
                <w:sz w:val="20"/>
                <w:szCs w:val="20"/>
                <w:lang w:eastAsia="ko-KR"/>
              </w:rPr>
            </w:pPr>
            <w:r w:rsidRPr="005F183F">
              <w:rPr>
                <w:rFonts w:ascii="Arial" w:eastAsia="Batang" w:hAnsi="Arial" w:cs="Arial"/>
                <w:sz w:val="20"/>
                <w:szCs w:val="20"/>
                <w:lang w:eastAsia="ko-KR"/>
              </w:rPr>
              <w:t>Naziv ponudnika</w:t>
            </w:r>
          </w:p>
        </w:tc>
        <w:tc>
          <w:tcPr>
            <w:tcW w:w="4620" w:type="dxa"/>
          </w:tcPr>
          <w:p w14:paraId="63F4FDBB"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5C9AC690" w14:textId="77777777" w:rsidTr="003E2E91">
        <w:trPr>
          <w:trHeight w:val="680"/>
          <w:jc w:val="center"/>
        </w:trPr>
        <w:tc>
          <w:tcPr>
            <w:tcW w:w="5093" w:type="dxa"/>
            <w:vAlign w:val="center"/>
          </w:tcPr>
          <w:p w14:paraId="2C8548F3" w14:textId="77777777" w:rsidR="003E2E91" w:rsidRPr="005F183F" w:rsidRDefault="003E2E91" w:rsidP="003E2E91">
            <w:pPr>
              <w:spacing w:before="120" w:line="360" w:lineRule="auto"/>
              <w:ind w:left="-62"/>
              <w:rPr>
                <w:rFonts w:ascii="Arial" w:eastAsia="Batang" w:hAnsi="Arial" w:cs="Arial"/>
                <w:sz w:val="20"/>
                <w:szCs w:val="20"/>
                <w:lang w:eastAsia="ko-KR"/>
              </w:rPr>
            </w:pPr>
            <w:r w:rsidRPr="005F183F">
              <w:rPr>
                <w:rFonts w:ascii="Arial" w:eastAsia="Batang" w:hAnsi="Arial" w:cs="Arial"/>
                <w:sz w:val="20"/>
                <w:szCs w:val="20"/>
                <w:lang w:eastAsia="ko-KR"/>
              </w:rPr>
              <w:t>Naslov in kraj ponudnika</w:t>
            </w:r>
          </w:p>
        </w:tc>
        <w:tc>
          <w:tcPr>
            <w:tcW w:w="4620" w:type="dxa"/>
          </w:tcPr>
          <w:p w14:paraId="104C5D0F"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5CAF8C05" w14:textId="77777777" w:rsidTr="003E2E91">
        <w:trPr>
          <w:trHeight w:val="717"/>
          <w:jc w:val="center"/>
        </w:trPr>
        <w:tc>
          <w:tcPr>
            <w:tcW w:w="5093" w:type="dxa"/>
            <w:vAlign w:val="center"/>
          </w:tcPr>
          <w:p w14:paraId="38C07268" w14:textId="77777777" w:rsidR="003E2E91" w:rsidRPr="005F183F" w:rsidRDefault="003E2E91" w:rsidP="003E2E91">
            <w:pPr>
              <w:spacing w:before="120" w:line="360" w:lineRule="auto"/>
              <w:ind w:left="-62"/>
              <w:rPr>
                <w:rFonts w:ascii="Arial" w:eastAsia="Batang" w:hAnsi="Arial" w:cs="Arial"/>
                <w:sz w:val="20"/>
                <w:szCs w:val="20"/>
                <w:lang w:eastAsia="ko-KR"/>
              </w:rPr>
            </w:pPr>
            <w:r w:rsidRPr="005F183F">
              <w:rPr>
                <w:rFonts w:ascii="Arial" w:eastAsia="Batang" w:hAnsi="Arial" w:cs="Arial"/>
                <w:sz w:val="20"/>
                <w:szCs w:val="20"/>
                <w:lang w:eastAsia="ko-KR"/>
              </w:rPr>
              <w:t>Odgovorna oseba ponudnika</w:t>
            </w:r>
          </w:p>
        </w:tc>
        <w:tc>
          <w:tcPr>
            <w:tcW w:w="4620" w:type="dxa"/>
          </w:tcPr>
          <w:p w14:paraId="49F1CF6E"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33438853" w14:textId="77777777" w:rsidTr="003E2E91">
        <w:trPr>
          <w:trHeight w:val="699"/>
          <w:jc w:val="center"/>
        </w:trPr>
        <w:tc>
          <w:tcPr>
            <w:tcW w:w="5093" w:type="dxa"/>
            <w:vAlign w:val="center"/>
          </w:tcPr>
          <w:p w14:paraId="559B8C95" w14:textId="77777777" w:rsidR="003E2E91" w:rsidRPr="005F183F" w:rsidRDefault="003E2E91" w:rsidP="003E2E91">
            <w:pPr>
              <w:spacing w:before="120" w:line="360" w:lineRule="auto"/>
              <w:ind w:left="-62"/>
              <w:rPr>
                <w:rFonts w:ascii="Arial" w:eastAsia="Batang" w:hAnsi="Arial" w:cs="Arial"/>
                <w:sz w:val="20"/>
                <w:szCs w:val="20"/>
                <w:lang w:eastAsia="ko-KR"/>
              </w:rPr>
            </w:pPr>
            <w:r w:rsidRPr="005F183F">
              <w:rPr>
                <w:rFonts w:ascii="Arial" w:eastAsia="Batang" w:hAnsi="Arial" w:cs="Arial"/>
                <w:sz w:val="20"/>
                <w:szCs w:val="20"/>
                <w:lang w:eastAsia="ko-KR"/>
              </w:rPr>
              <w:t>Telefon:</w:t>
            </w:r>
          </w:p>
        </w:tc>
        <w:tc>
          <w:tcPr>
            <w:tcW w:w="4620" w:type="dxa"/>
          </w:tcPr>
          <w:p w14:paraId="4B6D1821"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731B3AE7" w14:textId="77777777" w:rsidTr="003E2E91">
        <w:trPr>
          <w:trHeight w:val="695"/>
          <w:jc w:val="center"/>
        </w:trPr>
        <w:tc>
          <w:tcPr>
            <w:tcW w:w="5093" w:type="dxa"/>
            <w:vAlign w:val="center"/>
          </w:tcPr>
          <w:p w14:paraId="40D1A5EE" w14:textId="77777777" w:rsidR="003E2E91" w:rsidRPr="005F183F" w:rsidRDefault="003E2E91" w:rsidP="003E2E91">
            <w:pPr>
              <w:spacing w:before="120" w:line="360" w:lineRule="auto"/>
              <w:ind w:left="-62"/>
              <w:rPr>
                <w:rFonts w:ascii="Arial" w:eastAsia="Batang" w:hAnsi="Arial" w:cs="Arial"/>
                <w:sz w:val="20"/>
                <w:szCs w:val="20"/>
                <w:lang w:eastAsia="ko-KR"/>
              </w:rPr>
            </w:pPr>
            <w:r w:rsidRPr="005F183F">
              <w:rPr>
                <w:rFonts w:ascii="Arial" w:eastAsia="Batang" w:hAnsi="Arial" w:cs="Arial"/>
                <w:sz w:val="20"/>
                <w:szCs w:val="20"/>
                <w:lang w:eastAsia="ko-KR"/>
              </w:rPr>
              <w:t>Elektronski naslov:</w:t>
            </w:r>
          </w:p>
        </w:tc>
        <w:tc>
          <w:tcPr>
            <w:tcW w:w="4620" w:type="dxa"/>
          </w:tcPr>
          <w:p w14:paraId="45D763C4"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4E8B1129" w14:textId="77777777" w:rsidTr="003E2E91">
        <w:trPr>
          <w:trHeight w:val="833"/>
          <w:jc w:val="center"/>
        </w:trPr>
        <w:tc>
          <w:tcPr>
            <w:tcW w:w="5093" w:type="dxa"/>
            <w:vAlign w:val="center"/>
          </w:tcPr>
          <w:p w14:paraId="76AFB4EA" w14:textId="77777777" w:rsidR="003E2E91" w:rsidRPr="005F183F" w:rsidRDefault="003E2E91" w:rsidP="003E2E91">
            <w:pPr>
              <w:spacing w:before="120"/>
              <w:ind w:left="-62"/>
              <w:rPr>
                <w:rFonts w:ascii="Arial" w:eastAsia="Batang" w:hAnsi="Arial" w:cs="Arial"/>
                <w:sz w:val="20"/>
                <w:szCs w:val="20"/>
                <w:lang w:eastAsia="ko-KR"/>
              </w:rPr>
            </w:pPr>
            <w:r w:rsidRPr="005F183F">
              <w:rPr>
                <w:rFonts w:ascii="Arial" w:eastAsia="Batang" w:hAnsi="Arial" w:cs="Arial"/>
                <w:sz w:val="20"/>
                <w:szCs w:val="20"/>
                <w:lang w:eastAsia="ko-KR"/>
              </w:rPr>
              <w:t>Matična številka podjetja</w:t>
            </w:r>
          </w:p>
        </w:tc>
        <w:tc>
          <w:tcPr>
            <w:tcW w:w="4620" w:type="dxa"/>
          </w:tcPr>
          <w:p w14:paraId="4DBC5EBB" w14:textId="77777777" w:rsidR="003E2E91" w:rsidRPr="005F183F" w:rsidRDefault="003E2E91" w:rsidP="003E2E91">
            <w:pPr>
              <w:spacing w:before="120"/>
              <w:rPr>
                <w:rFonts w:ascii="Arial" w:eastAsia="Batang" w:hAnsi="Arial" w:cs="Arial"/>
                <w:sz w:val="20"/>
                <w:szCs w:val="20"/>
                <w:lang w:eastAsia="ko-KR"/>
              </w:rPr>
            </w:pPr>
          </w:p>
        </w:tc>
      </w:tr>
      <w:tr w:rsidR="003E2E91" w:rsidRPr="005F183F" w14:paraId="7AE8A749" w14:textId="77777777" w:rsidTr="003E2E91">
        <w:trPr>
          <w:trHeight w:val="703"/>
          <w:jc w:val="center"/>
        </w:trPr>
        <w:tc>
          <w:tcPr>
            <w:tcW w:w="5093" w:type="dxa"/>
            <w:vAlign w:val="center"/>
          </w:tcPr>
          <w:p w14:paraId="481E3AF2" w14:textId="77777777" w:rsidR="003E2E91" w:rsidRPr="005F183F" w:rsidRDefault="003E2E91" w:rsidP="003E2E91">
            <w:pPr>
              <w:spacing w:before="120" w:line="360" w:lineRule="auto"/>
              <w:ind w:left="-62"/>
              <w:rPr>
                <w:rFonts w:ascii="Arial" w:eastAsia="Batang" w:hAnsi="Arial" w:cs="Arial"/>
                <w:sz w:val="20"/>
                <w:szCs w:val="20"/>
                <w:lang w:eastAsia="ko-KR"/>
              </w:rPr>
            </w:pPr>
            <w:r w:rsidRPr="005F183F">
              <w:rPr>
                <w:rFonts w:ascii="Arial" w:eastAsia="Batang" w:hAnsi="Arial" w:cs="Arial"/>
                <w:sz w:val="20"/>
                <w:szCs w:val="20"/>
                <w:lang w:eastAsia="ko-KR"/>
              </w:rPr>
              <w:t>Identifikacijska št. za DDV</w:t>
            </w:r>
          </w:p>
        </w:tc>
        <w:tc>
          <w:tcPr>
            <w:tcW w:w="4620" w:type="dxa"/>
          </w:tcPr>
          <w:p w14:paraId="4AC822B7"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284A6FEE" w14:textId="77777777" w:rsidTr="003E2E91">
        <w:trPr>
          <w:trHeight w:val="699"/>
          <w:jc w:val="center"/>
        </w:trPr>
        <w:tc>
          <w:tcPr>
            <w:tcW w:w="5093" w:type="dxa"/>
            <w:vAlign w:val="center"/>
          </w:tcPr>
          <w:p w14:paraId="6D0D5291" w14:textId="3B3B3DE4" w:rsidR="003E2E91" w:rsidRDefault="003E2E91" w:rsidP="003E2E91">
            <w:pPr>
              <w:spacing w:before="120" w:line="360" w:lineRule="auto"/>
              <w:ind w:left="-62"/>
              <w:rPr>
                <w:rFonts w:ascii="Arial" w:eastAsia="Batang" w:hAnsi="Arial" w:cs="Arial"/>
                <w:sz w:val="20"/>
                <w:szCs w:val="20"/>
                <w:lang w:eastAsia="ko-KR"/>
              </w:rPr>
            </w:pPr>
            <w:r w:rsidRPr="005F183F">
              <w:rPr>
                <w:rFonts w:ascii="Arial" w:eastAsia="Batang" w:hAnsi="Arial" w:cs="Arial"/>
                <w:sz w:val="20"/>
                <w:szCs w:val="20"/>
                <w:lang w:eastAsia="ko-KR"/>
              </w:rPr>
              <w:t>Št. vpisa v sodni register (št. vložka)</w:t>
            </w:r>
          </w:p>
          <w:p w14:paraId="4A668F6F" w14:textId="6AC223A0" w:rsidR="00C46FC5" w:rsidRPr="005F183F" w:rsidRDefault="00C46FC5" w:rsidP="003E2E91">
            <w:pPr>
              <w:spacing w:before="120" w:line="360" w:lineRule="auto"/>
              <w:ind w:left="-62"/>
              <w:rPr>
                <w:rFonts w:ascii="Arial" w:eastAsia="Batang" w:hAnsi="Arial" w:cs="Arial"/>
                <w:sz w:val="20"/>
                <w:szCs w:val="20"/>
                <w:lang w:eastAsia="ko-KR"/>
              </w:rPr>
            </w:pPr>
            <w:r>
              <w:rPr>
                <w:rFonts w:ascii="Arial" w:eastAsia="Batang" w:hAnsi="Arial" w:cs="Arial"/>
                <w:sz w:val="20"/>
                <w:szCs w:val="20"/>
                <w:lang w:eastAsia="ko-KR"/>
              </w:rPr>
              <w:t>Osnovni kapital podjetja</w:t>
            </w:r>
          </w:p>
        </w:tc>
        <w:tc>
          <w:tcPr>
            <w:tcW w:w="4620" w:type="dxa"/>
          </w:tcPr>
          <w:p w14:paraId="5B996F29"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0E91F5FD" w14:textId="77777777" w:rsidTr="003E2E91">
        <w:trPr>
          <w:trHeight w:val="695"/>
          <w:jc w:val="center"/>
        </w:trPr>
        <w:tc>
          <w:tcPr>
            <w:tcW w:w="5093" w:type="dxa"/>
            <w:vAlign w:val="center"/>
          </w:tcPr>
          <w:p w14:paraId="4AB4D6DA" w14:textId="18BE848C" w:rsidR="003E2E91" w:rsidRPr="005F183F" w:rsidRDefault="00EE192E" w:rsidP="003E2E91">
            <w:pPr>
              <w:spacing w:before="120" w:line="360" w:lineRule="auto"/>
              <w:ind w:left="-62"/>
              <w:rPr>
                <w:rFonts w:ascii="Arial" w:eastAsia="Batang" w:hAnsi="Arial" w:cs="Arial"/>
                <w:sz w:val="20"/>
                <w:szCs w:val="20"/>
                <w:lang w:eastAsia="ko-KR"/>
              </w:rPr>
            </w:pPr>
            <w:r w:rsidRPr="00EE192E">
              <w:rPr>
                <w:rFonts w:ascii="Arial" w:eastAsia="Batang" w:hAnsi="Arial" w:cs="Arial"/>
                <w:sz w:val="20"/>
                <w:szCs w:val="20"/>
                <w:lang w:eastAsia="ko-KR"/>
              </w:rPr>
              <w:t>Številka transakcijskega računa in banka pri kateri je račun odprt</w:t>
            </w:r>
          </w:p>
        </w:tc>
        <w:tc>
          <w:tcPr>
            <w:tcW w:w="4620" w:type="dxa"/>
          </w:tcPr>
          <w:p w14:paraId="16A3376C"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05D441DB" w14:textId="77777777" w:rsidTr="003E2E91">
        <w:trPr>
          <w:trHeight w:val="695"/>
          <w:jc w:val="center"/>
        </w:trPr>
        <w:tc>
          <w:tcPr>
            <w:tcW w:w="5093" w:type="dxa"/>
            <w:vAlign w:val="center"/>
          </w:tcPr>
          <w:p w14:paraId="1096B6E4" w14:textId="77777777" w:rsidR="003E2E91" w:rsidRPr="005F183F" w:rsidRDefault="003E2E91" w:rsidP="003E2E91">
            <w:pPr>
              <w:spacing w:before="120" w:after="120"/>
              <w:ind w:left="-62"/>
              <w:rPr>
                <w:rFonts w:ascii="Arial" w:eastAsia="Batang" w:hAnsi="Arial" w:cs="Arial"/>
                <w:sz w:val="20"/>
                <w:szCs w:val="20"/>
                <w:lang w:eastAsia="ko-KR"/>
              </w:rPr>
            </w:pPr>
            <w:r w:rsidRPr="005F183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5F183F" w:rsidRDefault="003E2E91" w:rsidP="003E2E91">
            <w:pPr>
              <w:jc w:val="center"/>
              <w:rPr>
                <w:rFonts w:ascii="Arial" w:eastAsia="Batang" w:hAnsi="Arial" w:cs="Arial"/>
                <w:sz w:val="20"/>
                <w:szCs w:val="20"/>
                <w:lang w:eastAsia="ko-KR"/>
              </w:rPr>
            </w:pPr>
            <w:r w:rsidRPr="005F183F">
              <w:rPr>
                <w:rFonts w:ascii="Arial" w:eastAsia="Batang" w:hAnsi="Arial" w:cs="Arial"/>
                <w:sz w:val="20"/>
                <w:szCs w:val="20"/>
                <w:lang w:eastAsia="ko-KR"/>
              </w:rPr>
              <w:t>DA / NE</w:t>
            </w:r>
          </w:p>
        </w:tc>
      </w:tr>
      <w:tr w:rsidR="003E2E91" w:rsidRPr="005F183F" w14:paraId="1BBFCF3F" w14:textId="77777777" w:rsidTr="003E2E91">
        <w:trPr>
          <w:trHeight w:val="691"/>
          <w:jc w:val="center"/>
        </w:trPr>
        <w:tc>
          <w:tcPr>
            <w:tcW w:w="5093" w:type="dxa"/>
            <w:vAlign w:val="center"/>
          </w:tcPr>
          <w:p w14:paraId="3AEF1DD7" w14:textId="77777777" w:rsidR="003E2E91" w:rsidRPr="005F183F" w:rsidRDefault="003E2E91" w:rsidP="003E2E91">
            <w:pPr>
              <w:spacing w:before="120" w:line="360" w:lineRule="auto"/>
              <w:ind w:left="-62"/>
              <w:rPr>
                <w:rFonts w:ascii="Arial" w:eastAsia="Batang" w:hAnsi="Arial" w:cs="Arial"/>
                <w:sz w:val="20"/>
                <w:szCs w:val="20"/>
                <w:lang w:eastAsia="ko-KR"/>
              </w:rPr>
            </w:pPr>
            <w:r w:rsidRPr="005F183F">
              <w:rPr>
                <w:rFonts w:ascii="Arial" w:eastAsia="Batang" w:hAnsi="Arial" w:cs="Arial"/>
                <w:sz w:val="20"/>
                <w:szCs w:val="20"/>
                <w:lang w:eastAsia="ko-KR"/>
              </w:rPr>
              <w:t>Odgovorna oseba za podpis pogodbe:</w:t>
            </w:r>
          </w:p>
        </w:tc>
        <w:tc>
          <w:tcPr>
            <w:tcW w:w="4620" w:type="dxa"/>
          </w:tcPr>
          <w:p w14:paraId="025897AF" w14:textId="77777777" w:rsidR="003E2E91" w:rsidRPr="005F183F" w:rsidRDefault="003E2E91" w:rsidP="003E2E91">
            <w:pPr>
              <w:spacing w:before="120" w:line="360" w:lineRule="auto"/>
              <w:rPr>
                <w:rFonts w:ascii="Arial" w:eastAsia="Batang" w:hAnsi="Arial" w:cs="Arial"/>
                <w:sz w:val="20"/>
                <w:szCs w:val="20"/>
                <w:lang w:eastAsia="ko-KR"/>
              </w:rPr>
            </w:pPr>
          </w:p>
        </w:tc>
      </w:tr>
      <w:tr w:rsidR="003E2E91" w:rsidRPr="005F183F" w14:paraId="6C459C2A" w14:textId="77777777" w:rsidTr="003E2E91">
        <w:trPr>
          <w:trHeight w:val="715"/>
          <w:jc w:val="center"/>
        </w:trPr>
        <w:tc>
          <w:tcPr>
            <w:tcW w:w="5093" w:type="dxa"/>
            <w:vAlign w:val="center"/>
          </w:tcPr>
          <w:p w14:paraId="287E5FFC" w14:textId="77777777" w:rsidR="003E2E91" w:rsidRPr="005F183F" w:rsidRDefault="003E2E91" w:rsidP="003E2E91">
            <w:pPr>
              <w:spacing w:before="120"/>
              <w:ind w:left="-62"/>
              <w:rPr>
                <w:rFonts w:ascii="Arial" w:eastAsia="Batang" w:hAnsi="Arial" w:cs="Arial"/>
                <w:sz w:val="20"/>
                <w:szCs w:val="20"/>
                <w:lang w:eastAsia="ko-KR"/>
              </w:rPr>
            </w:pPr>
            <w:r w:rsidRPr="005F183F">
              <w:rPr>
                <w:rFonts w:ascii="Arial" w:eastAsia="Batang" w:hAnsi="Arial" w:cs="Arial"/>
                <w:sz w:val="20"/>
                <w:szCs w:val="20"/>
                <w:lang w:eastAsia="ko-KR"/>
              </w:rPr>
              <w:t>Kontaktna oseba za izvedbo javnega naročila</w:t>
            </w:r>
          </w:p>
          <w:p w14:paraId="13350497" w14:textId="77777777" w:rsidR="003E2E91" w:rsidRPr="005F183F" w:rsidRDefault="003E2E91" w:rsidP="003E2E91">
            <w:pPr>
              <w:ind w:left="-62"/>
              <w:rPr>
                <w:rFonts w:ascii="Arial" w:eastAsia="Batang" w:hAnsi="Arial" w:cs="Arial"/>
                <w:sz w:val="20"/>
                <w:szCs w:val="20"/>
                <w:lang w:eastAsia="ko-KR"/>
              </w:rPr>
            </w:pPr>
            <w:r w:rsidRPr="005F183F">
              <w:rPr>
                <w:rFonts w:ascii="Arial" w:eastAsia="Batang" w:hAnsi="Arial" w:cs="Arial"/>
                <w:sz w:val="20"/>
                <w:szCs w:val="20"/>
                <w:lang w:eastAsia="ko-KR"/>
              </w:rPr>
              <w:t>(ime in priimek, telefon in naslov elektronske pošte):</w:t>
            </w:r>
          </w:p>
        </w:tc>
        <w:tc>
          <w:tcPr>
            <w:tcW w:w="4620" w:type="dxa"/>
          </w:tcPr>
          <w:p w14:paraId="73FDD79D" w14:textId="77777777" w:rsidR="003E2E91" w:rsidRPr="005F183F"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p w14:paraId="19893672" w14:textId="36822C5A" w:rsidR="003E2E91" w:rsidRPr="005F183F" w:rsidRDefault="003E2E91" w:rsidP="003E2E91">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Kraj in datum:</w:t>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t>Žig:</w:t>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007C62E8" w:rsidRPr="005F183F">
        <w:rPr>
          <w:rFonts w:ascii="Arial" w:eastAsia="Batang" w:hAnsi="Arial" w:cs="Arial"/>
          <w:sz w:val="20"/>
          <w:szCs w:val="20"/>
          <w:lang w:eastAsia="ko-KR"/>
        </w:rPr>
        <w:tab/>
      </w:r>
      <w:r w:rsidRPr="005F183F">
        <w:rPr>
          <w:rFonts w:ascii="Arial" w:eastAsia="Batang" w:hAnsi="Arial" w:cs="Arial"/>
          <w:sz w:val="20"/>
          <w:szCs w:val="20"/>
          <w:lang w:eastAsia="ko-KR"/>
        </w:rPr>
        <w:t>Podpis ponudnika:</w:t>
      </w:r>
      <w:r w:rsidRPr="005F183F">
        <w:rPr>
          <w:rFonts w:ascii="Arial" w:eastAsia="Batang" w:hAnsi="Arial" w:cs="Arial"/>
          <w:sz w:val="20"/>
          <w:szCs w:val="20"/>
          <w:lang w:eastAsia="ko-KR"/>
        </w:rPr>
        <w:t> </w:t>
      </w:r>
    </w:p>
    <w:p w14:paraId="3FFA6205" w14:textId="77777777" w:rsidR="003E2E91" w:rsidRPr="005F183F" w:rsidRDefault="003E2E91" w:rsidP="007124B4">
      <w:pPr>
        <w:autoSpaceDE w:val="0"/>
        <w:autoSpaceDN w:val="0"/>
        <w:adjustRightInd w:val="0"/>
        <w:rPr>
          <w:rFonts w:ascii="Arial" w:hAnsi="Arial" w:cs="Arial"/>
          <w:b/>
          <w:sz w:val="20"/>
          <w:szCs w:val="20"/>
        </w:rPr>
      </w:pPr>
      <w:r w:rsidRPr="005F183F">
        <w:rPr>
          <w:rFonts w:ascii="Arial" w:hAnsi="Arial" w:cs="Arial"/>
          <w:b/>
          <w:sz w:val="20"/>
          <w:szCs w:val="20"/>
        </w:rPr>
        <w:br w:type="page"/>
      </w:r>
    </w:p>
    <w:p w14:paraId="038F32E9" w14:textId="77777777" w:rsidR="003F6DA5" w:rsidRPr="005F183F" w:rsidRDefault="003F6DA5" w:rsidP="00EF6FDA">
      <w:pPr>
        <w:pStyle w:val="Naslov2"/>
        <w:rPr>
          <w:i w:val="0"/>
          <w:sz w:val="20"/>
          <w:szCs w:val="20"/>
        </w:rPr>
        <w:sectPr w:rsidR="003F6DA5" w:rsidRPr="005F183F" w:rsidSect="002C5C09">
          <w:headerReference w:type="default" r:id="rId14"/>
          <w:footerReference w:type="default" r:id="rId15"/>
          <w:type w:val="continuous"/>
          <w:pgSz w:w="12240" w:h="15840"/>
          <w:pgMar w:top="1418" w:right="737" w:bottom="1134" w:left="1021" w:header="709" w:footer="312" w:gutter="0"/>
          <w:cols w:space="708"/>
          <w:docGrid w:linePitch="326"/>
        </w:sectPr>
      </w:pPr>
      <w:bookmarkStart w:id="178" w:name="_Toc532533794"/>
    </w:p>
    <w:p w14:paraId="27A0C700" w14:textId="77777777" w:rsidR="007124B4" w:rsidRPr="005F183F" w:rsidRDefault="00BE2358" w:rsidP="00EF6FDA">
      <w:pPr>
        <w:pStyle w:val="Naslov2"/>
        <w:rPr>
          <w:i w:val="0"/>
          <w:sz w:val="20"/>
          <w:szCs w:val="20"/>
        </w:rPr>
      </w:pPr>
      <w:bookmarkStart w:id="179" w:name="_Toc57805095"/>
      <w:r w:rsidRPr="005F183F">
        <w:rPr>
          <w:i w:val="0"/>
          <w:sz w:val="20"/>
          <w:szCs w:val="20"/>
        </w:rPr>
        <w:lastRenderedPageBreak/>
        <w:t>Obrazec 2</w:t>
      </w:r>
      <w:bookmarkEnd w:id="178"/>
      <w:bookmarkEnd w:id="179"/>
    </w:p>
    <w:p w14:paraId="5DFF00DF" w14:textId="77777777" w:rsidR="00564547" w:rsidRPr="005F183F" w:rsidRDefault="00564547" w:rsidP="007124B4">
      <w:pPr>
        <w:autoSpaceDE w:val="0"/>
        <w:autoSpaceDN w:val="0"/>
        <w:adjustRightInd w:val="0"/>
        <w:rPr>
          <w:rFonts w:ascii="Arial" w:hAnsi="Arial" w:cs="Arial"/>
          <w:sz w:val="20"/>
          <w:szCs w:val="20"/>
        </w:rPr>
      </w:pPr>
    </w:p>
    <w:p w14:paraId="1AD15BDB" w14:textId="77777777" w:rsidR="007124B4" w:rsidRPr="005F183F" w:rsidRDefault="00BE2358" w:rsidP="007124B4">
      <w:pPr>
        <w:autoSpaceDE w:val="0"/>
        <w:autoSpaceDN w:val="0"/>
        <w:adjustRightInd w:val="0"/>
        <w:rPr>
          <w:rFonts w:ascii="Arial" w:hAnsi="Arial" w:cs="Arial"/>
          <w:sz w:val="20"/>
          <w:szCs w:val="20"/>
        </w:rPr>
      </w:pPr>
      <w:r w:rsidRPr="005F183F">
        <w:rPr>
          <w:rFonts w:ascii="Arial" w:hAnsi="Arial" w:cs="Arial"/>
          <w:sz w:val="20"/>
          <w:szCs w:val="20"/>
        </w:rPr>
        <w:t>Ponudnik</w:t>
      </w:r>
      <w:r w:rsidR="007124B4" w:rsidRPr="005F183F">
        <w:rPr>
          <w:rFonts w:ascii="Arial" w:hAnsi="Arial" w:cs="Arial"/>
          <w:sz w:val="20"/>
          <w:szCs w:val="20"/>
        </w:rPr>
        <w:t>:</w:t>
      </w:r>
    </w:p>
    <w:p w14:paraId="6CBDA929" w14:textId="77777777" w:rsidR="007124B4" w:rsidRPr="005F183F" w:rsidRDefault="007124B4" w:rsidP="007124B4">
      <w:pPr>
        <w:autoSpaceDE w:val="0"/>
        <w:autoSpaceDN w:val="0"/>
        <w:adjustRightInd w:val="0"/>
        <w:rPr>
          <w:rFonts w:ascii="Arial" w:hAnsi="Arial" w:cs="Arial"/>
          <w:sz w:val="20"/>
          <w:szCs w:val="20"/>
        </w:rPr>
      </w:pPr>
      <w:r w:rsidRPr="005F183F">
        <w:rPr>
          <w:rFonts w:ascii="Arial" w:hAnsi="Arial" w:cs="Arial"/>
          <w:sz w:val="20"/>
          <w:szCs w:val="20"/>
        </w:rPr>
        <w:t>__________________</w:t>
      </w:r>
    </w:p>
    <w:p w14:paraId="430F8A79" w14:textId="77777777" w:rsidR="007124B4" w:rsidRPr="005F183F" w:rsidRDefault="007124B4" w:rsidP="007124B4">
      <w:pPr>
        <w:autoSpaceDE w:val="0"/>
        <w:autoSpaceDN w:val="0"/>
        <w:adjustRightInd w:val="0"/>
        <w:rPr>
          <w:rFonts w:ascii="Arial" w:hAnsi="Arial" w:cs="Arial"/>
          <w:sz w:val="20"/>
          <w:szCs w:val="20"/>
        </w:rPr>
      </w:pPr>
    </w:p>
    <w:p w14:paraId="4640121B" w14:textId="77777777" w:rsidR="007124B4" w:rsidRPr="005F183F" w:rsidRDefault="007124B4" w:rsidP="007124B4">
      <w:pPr>
        <w:autoSpaceDE w:val="0"/>
        <w:autoSpaceDN w:val="0"/>
        <w:adjustRightInd w:val="0"/>
        <w:rPr>
          <w:rFonts w:ascii="Arial" w:hAnsi="Arial" w:cs="Arial"/>
          <w:sz w:val="20"/>
          <w:szCs w:val="20"/>
        </w:rPr>
      </w:pPr>
      <w:r w:rsidRPr="005F183F">
        <w:rPr>
          <w:rFonts w:ascii="Arial" w:hAnsi="Arial" w:cs="Arial"/>
          <w:sz w:val="20"/>
          <w:szCs w:val="20"/>
        </w:rPr>
        <w:t>__________________</w:t>
      </w:r>
    </w:p>
    <w:p w14:paraId="230380F5" w14:textId="77777777" w:rsidR="007124B4" w:rsidRPr="005F183F" w:rsidRDefault="007124B4" w:rsidP="007124B4">
      <w:pPr>
        <w:autoSpaceDE w:val="0"/>
        <w:autoSpaceDN w:val="0"/>
        <w:adjustRightInd w:val="0"/>
        <w:rPr>
          <w:rFonts w:ascii="Arial" w:hAnsi="Arial" w:cs="Arial"/>
          <w:sz w:val="20"/>
          <w:szCs w:val="20"/>
        </w:rPr>
      </w:pPr>
    </w:p>
    <w:p w14:paraId="7C2678AE" w14:textId="77777777" w:rsidR="007124B4" w:rsidRPr="0038258F" w:rsidRDefault="00D55521" w:rsidP="007124B4">
      <w:pPr>
        <w:autoSpaceDE w:val="0"/>
        <w:autoSpaceDN w:val="0"/>
        <w:adjustRightInd w:val="0"/>
        <w:jc w:val="center"/>
        <w:rPr>
          <w:rFonts w:ascii="Arial" w:hAnsi="Arial" w:cs="Arial"/>
          <w:b/>
          <w:sz w:val="20"/>
          <w:szCs w:val="20"/>
        </w:rPr>
      </w:pPr>
      <w:r w:rsidRPr="0038258F">
        <w:rPr>
          <w:rFonts w:ascii="Arial" w:hAnsi="Arial" w:cs="Arial"/>
          <w:b/>
          <w:sz w:val="20"/>
          <w:szCs w:val="20"/>
        </w:rPr>
        <w:t xml:space="preserve">PONUDBENI </w:t>
      </w:r>
      <w:r w:rsidR="00D86756" w:rsidRPr="0038258F">
        <w:rPr>
          <w:rFonts w:ascii="Arial" w:hAnsi="Arial" w:cs="Arial"/>
          <w:b/>
          <w:sz w:val="20"/>
          <w:szCs w:val="20"/>
        </w:rPr>
        <w:t>PREDRAČUN</w:t>
      </w:r>
    </w:p>
    <w:p w14:paraId="6AF09575" w14:textId="77777777" w:rsidR="00D55521" w:rsidRPr="0038258F" w:rsidRDefault="00D55521" w:rsidP="00D55521">
      <w:pPr>
        <w:rPr>
          <w:rFonts w:ascii="Arial" w:hAnsi="Arial" w:cs="Arial"/>
          <w:sz w:val="20"/>
          <w:szCs w:val="20"/>
        </w:rPr>
      </w:pPr>
    </w:p>
    <w:p w14:paraId="2AA29939" w14:textId="77777777" w:rsidR="00D55521" w:rsidRPr="0038258F" w:rsidRDefault="00D55521" w:rsidP="00D55521">
      <w:pPr>
        <w:rPr>
          <w:rFonts w:ascii="Arial" w:hAnsi="Arial" w:cs="Arial"/>
          <w:sz w:val="20"/>
          <w:szCs w:val="20"/>
        </w:rPr>
      </w:pPr>
      <w:r w:rsidRPr="0038258F">
        <w:rPr>
          <w:rFonts w:ascii="Arial" w:hAnsi="Arial" w:cs="Arial"/>
          <w:sz w:val="20"/>
          <w:szCs w:val="20"/>
        </w:rPr>
        <w:t>Številka predračuna: …………………</w:t>
      </w:r>
    </w:p>
    <w:p w14:paraId="3ADCF2F4" w14:textId="77777777" w:rsidR="00D55521" w:rsidRPr="0038258F" w:rsidRDefault="00D55521" w:rsidP="00D55521">
      <w:pPr>
        <w:rPr>
          <w:rFonts w:ascii="Arial" w:hAnsi="Arial" w:cs="Arial"/>
          <w:sz w:val="20"/>
          <w:szCs w:val="20"/>
        </w:rPr>
      </w:pPr>
      <w:r w:rsidRPr="0038258F">
        <w:rPr>
          <w:rFonts w:ascii="Arial" w:hAnsi="Arial" w:cs="Arial"/>
          <w:sz w:val="20"/>
          <w:szCs w:val="20"/>
        </w:rPr>
        <w:t>Datum: …………………………………</w:t>
      </w:r>
    </w:p>
    <w:p w14:paraId="49614CE9" w14:textId="77777777" w:rsidR="00D55521" w:rsidRPr="0038258F" w:rsidRDefault="00D55521" w:rsidP="00D55521">
      <w:pPr>
        <w:rPr>
          <w:rFonts w:ascii="Arial" w:hAnsi="Arial" w:cs="Arial"/>
          <w:sz w:val="20"/>
          <w:szCs w:val="20"/>
        </w:rPr>
      </w:pPr>
    </w:p>
    <w:p w14:paraId="34D0716B" w14:textId="685D19D5" w:rsidR="00081538" w:rsidRPr="0038258F" w:rsidRDefault="00081538" w:rsidP="007C62E8">
      <w:pPr>
        <w:jc w:val="both"/>
        <w:rPr>
          <w:rFonts w:ascii="Arial" w:hAnsi="Arial" w:cs="Arial"/>
          <w:sz w:val="20"/>
          <w:szCs w:val="20"/>
        </w:rPr>
      </w:pPr>
      <w:r w:rsidRPr="0038258F">
        <w:rPr>
          <w:rFonts w:ascii="Arial" w:hAnsi="Arial" w:cs="Arial"/>
          <w:sz w:val="20"/>
          <w:szCs w:val="20"/>
        </w:rPr>
        <w:t>Na podlagi javnega razpisa za oddajo javnega naročila za: »</w:t>
      </w:r>
      <w:bookmarkStart w:id="180" w:name="_Hlk116899526"/>
      <w:r w:rsidR="00142A7E">
        <w:rPr>
          <w:rFonts w:ascii="Arial" w:hAnsi="Arial" w:cs="Arial"/>
          <w:sz w:val="20"/>
          <w:szCs w:val="20"/>
        </w:rPr>
        <w:t>Re</w:t>
      </w:r>
      <w:r w:rsidR="00802B9D">
        <w:rPr>
          <w:rFonts w:ascii="Arial" w:hAnsi="Arial" w:cs="Arial"/>
          <w:sz w:val="20"/>
          <w:szCs w:val="20"/>
        </w:rPr>
        <w:t xml:space="preserve">vizija zavorne opreme za </w:t>
      </w:r>
      <w:r w:rsidR="00142A7E">
        <w:rPr>
          <w:rFonts w:ascii="Arial" w:hAnsi="Arial" w:cs="Arial"/>
          <w:sz w:val="20"/>
          <w:szCs w:val="20"/>
        </w:rPr>
        <w:t xml:space="preserve">ELOK </w:t>
      </w:r>
      <w:bookmarkEnd w:id="180"/>
      <w:r w:rsidR="00802B9D">
        <w:rPr>
          <w:rFonts w:ascii="Arial" w:hAnsi="Arial" w:cs="Arial"/>
          <w:sz w:val="20"/>
          <w:szCs w:val="20"/>
        </w:rPr>
        <w:t>541</w:t>
      </w:r>
      <w:r w:rsidRPr="0038258F">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67595585" w14:textId="77777777" w:rsidR="00081538" w:rsidRPr="0038258F" w:rsidRDefault="00081538" w:rsidP="00D55521">
      <w:pPr>
        <w:rPr>
          <w:rFonts w:ascii="Arial" w:hAnsi="Arial" w:cs="Arial"/>
          <w:color w:val="000000"/>
          <w:sz w:val="20"/>
          <w:szCs w:val="20"/>
        </w:rPr>
      </w:pPr>
    </w:p>
    <w:p w14:paraId="6932CBD8" w14:textId="77777777" w:rsidR="00D55521" w:rsidRPr="0038258F" w:rsidRDefault="00E96BDC" w:rsidP="00D55521">
      <w:pPr>
        <w:rPr>
          <w:rFonts w:ascii="Arial" w:hAnsi="Arial" w:cs="Arial"/>
          <w:color w:val="000000"/>
          <w:sz w:val="20"/>
          <w:szCs w:val="20"/>
        </w:rPr>
      </w:pPr>
      <w:r w:rsidRPr="0038258F">
        <w:rPr>
          <w:rFonts w:ascii="Arial" w:hAnsi="Arial" w:cs="Arial"/>
          <w:color w:val="000000"/>
          <w:sz w:val="20"/>
          <w:szCs w:val="20"/>
        </w:rPr>
        <w:t xml:space="preserve">I. </w:t>
      </w:r>
      <w:r w:rsidR="00D55521" w:rsidRPr="0038258F">
        <w:rPr>
          <w:rFonts w:ascii="Arial" w:hAnsi="Arial" w:cs="Arial"/>
          <w:color w:val="000000"/>
          <w:sz w:val="20"/>
          <w:szCs w:val="20"/>
        </w:rPr>
        <w:t>Ponudbo dajemo (ustrezno obkrožiti):</w:t>
      </w:r>
    </w:p>
    <w:p w14:paraId="5CC31953" w14:textId="77777777" w:rsidR="00D55521" w:rsidRPr="0038258F" w:rsidRDefault="00D55521" w:rsidP="00D55521">
      <w:pPr>
        <w:rPr>
          <w:rFonts w:ascii="Arial" w:hAnsi="Arial" w:cs="Arial"/>
          <w:color w:val="000000"/>
          <w:sz w:val="20"/>
          <w:szCs w:val="20"/>
        </w:rPr>
      </w:pPr>
      <w:r w:rsidRPr="0038258F">
        <w:rPr>
          <w:rFonts w:ascii="Arial" w:hAnsi="Arial" w:cs="Arial"/>
          <w:color w:val="000000"/>
          <w:sz w:val="20"/>
          <w:szCs w:val="20"/>
        </w:rPr>
        <w:t>a) samostojno</w:t>
      </w:r>
    </w:p>
    <w:p w14:paraId="3B4ED743" w14:textId="03D402A6" w:rsidR="00D55521" w:rsidRPr="0038258F" w:rsidRDefault="00D55521" w:rsidP="00D55521">
      <w:pPr>
        <w:rPr>
          <w:rFonts w:ascii="Arial" w:hAnsi="Arial" w:cs="Arial"/>
          <w:color w:val="000000"/>
          <w:sz w:val="20"/>
          <w:szCs w:val="20"/>
        </w:rPr>
      </w:pPr>
      <w:r w:rsidRPr="0038258F">
        <w:rPr>
          <w:rFonts w:ascii="Arial" w:hAnsi="Arial" w:cs="Arial"/>
          <w:color w:val="000000"/>
          <w:sz w:val="20"/>
          <w:szCs w:val="20"/>
        </w:rPr>
        <w:t>b) skupno ponudbo v skupini izvajalcev:_________________________________</w:t>
      </w:r>
    </w:p>
    <w:p w14:paraId="77765B1D" w14:textId="77777777" w:rsidR="00302E96" w:rsidRPr="0038258F" w:rsidRDefault="00302E96" w:rsidP="00D55521">
      <w:pPr>
        <w:rPr>
          <w:rFonts w:ascii="Arial" w:hAnsi="Arial" w:cs="Arial"/>
          <w:sz w:val="20"/>
          <w:szCs w:val="20"/>
        </w:rPr>
      </w:pPr>
    </w:p>
    <w:tbl>
      <w:tblPr>
        <w:tblW w:w="10557" w:type="dxa"/>
        <w:tblInd w:w="-10" w:type="dxa"/>
        <w:tblCellMar>
          <w:left w:w="70" w:type="dxa"/>
          <w:right w:w="70" w:type="dxa"/>
        </w:tblCellMar>
        <w:tblLook w:val="04A0" w:firstRow="1" w:lastRow="0" w:firstColumn="1" w:lastColumn="0" w:noHBand="0" w:noVBand="1"/>
      </w:tblPr>
      <w:tblGrid>
        <w:gridCol w:w="426"/>
        <w:gridCol w:w="5953"/>
        <w:gridCol w:w="918"/>
        <w:gridCol w:w="1492"/>
        <w:gridCol w:w="1768"/>
      </w:tblGrid>
      <w:tr w:rsidR="00802B9D" w14:paraId="01DCCBC6" w14:textId="77777777" w:rsidTr="00DC0FD6">
        <w:trPr>
          <w:trHeight w:val="1155"/>
        </w:trPr>
        <w:tc>
          <w:tcPr>
            <w:tcW w:w="42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9A66A26" w14:textId="77777777" w:rsidR="00802B9D" w:rsidRDefault="00802B9D">
            <w:pPr>
              <w:jc w:val="center"/>
              <w:rPr>
                <w:rFonts w:ascii="Arial" w:hAnsi="Arial" w:cs="Arial"/>
                <w:b/>
                <w:bCs/>
                <w:color w:val="000000"/>
                <w:sz w:val="20"/>
                <w:szCs w:val="20"/>
              </w:rPr>
            </w:pPr>
            <w:r>
              <w:rPr>
                <w:rFonts w:ascii="Arial" w:hAnsi="Arial" w:cs="Arial"/>
                <w:b/>
                <w:bCs/>
                <w:color w:val="000000"/>
                <w:sz w:val="20"/>
                <w:szCs w:val="20"/>
              </w:rPr>
              <w:t>Št.</w:t>
            </w:r>
          </w:p>
        </w:tc>
        <w:tc>
          <w:tcPr>
            <w:tcW w:w="5953" w:type="dxa"/>
            <w:tcBorders>
              <w:top w:val="single" w:sz="8" w:space="0" w:color="auto"/>
              <w:left w:val="nil"/>
              <w:bottom w:val="single" w:sz="8" w:space="0" w:color="auto"/>
              <w:right w:val="single" w:sz="4" w:space="0" w:color="auto"/>
            </w:tcBorders>
            <w:shd w:val="clear" w:color="000000" w:fill="BFBFBF"/>
            <w:noWrap/>
            <w:vAlign w:val="center"/>
            <w:hideMark/>
          </w:tcPr>
          <w:p w14:paraId="663BB273" w14:textId="2A4D477D" w:rsidR="00802B9D" w:rsidRDefault="00802B9D">
            <w:pPr>
              <w:jc w:val="center"/>
              <w:rPr>
                <w:rFonts w:ascii="Arial" w:hAnsi="Arial" w:cs="Arial"/>
                <w:b/>
                <w:bCs/>
                <w:color w:val="000000"/>
                <w:sz w:val="20"/>
                <w:szCs w:val="20"/>
              </w:rPr>
            </w:pPr>
            <w:r>
              <w:rPr>
                <w:rFonts w:ascii="Arial" w:hAnsi="Arial" w:cs="Arial"/>
                <w:b/>
                <w:bCs/>
                <w:color w:val="000000"/>
                <w:sz w:val="20"/>
                <w:szCs w:val="20"/>
              </w:rPr>
              <w:t xml:space="preserve">Naziv </w:t>
            </w:r>
            <w:r w:rsidR="000E5472">
              <w:rPr>
                <w:rFonts w:ascii="Arial" w:hAnsi="Arial" w:cs="Arial"/>
                <w:b/>
                <w:bCs/>
                <w:color w:val="000000"/>
                <w:sz w:val="20"/>
                <w:szCs w:val="20"/>
              </w:rPr>
              <w:t>storitve</w:t>
            </w:r>
          </w:p>
        </w:tc>
        <w:tc>
          <w:tcPr>
            <w:tcW w:w="918" w:type="dxa"/>
            <w:tcBorders>
              <w:top w:val="single" w:sz="8" w:space="0" w:color="auto"/>
              <w:left w:val="nil"/>
              <w:bottom w:val="single" w:sz="8" w:space="0" w:color="auto"/>
              <w:right w:val="single" w:sz="4" w:space="0" w:color="auto"/>
            </w:tcBorders>
            <w:shd w:val="clear" w:color="000000" w:fill="BFBFBF"/>
            <w:vAlign w:val="center"/>
            <w:hideMark/>
          </w:tcPr>
          <w:p w14:paraId="1B39D220" w14:textId="21EDC7F0" w:rsidR="00802B9D" w:rsidRDefault="00802B9D">
            <w:pPr>
              <w:jc w:val="center"/>
              <w:rPr>
                <w:rFonts w:ascii="Arial" w:hAnsi="Arial" w:cs="Arial"/>
                <w:b/>
                <w:bCs/>
                <w:color w:val="000000"/>
                <w:sz w:val="20"/>
                <w:szCs w:val="20"/>
              </w:rPr>
            </w:pPr>
            <w:r>
              <w:rPr>
                <w:rFonts w:ascii="Arial" w:hAnsi="Arial" w:cs="Arial"/>
                <w:b/>
                <w:bCs/>
                <w:color w:val="000000"/>
                <w:sz w:val="20"/>
                <w:szCs w:val="20"/>
              </w:rPr>
              <w:t>Količina v kosih</w:t>
            </w:r>
          </w:p>
        </w:tc>
        <w:tc>
          <w:tcPr>
            <w:tcW w:w="1492" w:type="dxa"/>
            <w:tcBorders>
              <w:top w:val="single" w:sz="8" w:space="0" w:color="auto"/>
              <w:left w:val="nil"/>
              <w:bottom w:val="single" w:sz="8" w:space="0" w:color="auto"/>
              <w:right w:val="single" w:sz="4" w:space="0" w:color="auto"/>
            </w:tcBorders>
            <w:shd w:val="clear" w:color="000000" w:fill="BFBFBF"/>
            <w:vAlign w:val="center"/>
            <w:hideMark/>
          </w:tcPr>
          <w:p w14:paraId="143EE221" w14:textId="3A1C150F" w:rsidR="00802B9D" w:rsidRDefault="00802B9D">
            <w:pPr>
              <w:jc w:val="center"/>
              <w:rPr>
                <w:rFonts w:ascii="Arial" w:hAnsi="Arial" w:cs="Arial"/>
                <w:b/>
                <w:bCs/>
                <w:color w:val="000000"/>
                <w:sz w:val="20"/>
                <w:szCs w:val="20"/>
              </w:rPr>
            </w:pPr>
            <w:r>
              <w:rPr>
                <w:rFonts w:ascii="Arial" w:hAnsi="Arial" w:cs="Arial"/>
                <w:b/>
                <w:bCs/>
                <w:color w:val="000000"/>
                <w:sz w:val="20"/>
                <w:szCs w:val="20"/>
              </w:rPr>
              <w:t>Cena na kos</w:t>
            </w:r>
            <w:r w:rsidR="000E5472">
              <w:rPr>
                <w:rFonts w:ascii="Arial" w:hAnsi="Arial" w:cs="Arial"/>
                <w:b/>
                <w:bCs/>
                <w:color w:val="000000"/>
                <w:sz w:val="20"/>
                <w:szCs w:val="20"/>
              </w:rPr>
              <w:t xml:space="preserve"> v EUR</w:t>
            </w:r>
            <w:r>
              <w:rPr>
                <w:rFonts w:ascii="Arial" w:hAnsi="Arial" w:cs="Arial"/>
                <w:b/>
                <w:bCs/>
                <w:color w:val="000000"/>
                <w:sz w:val="20"/>
                <w:szCs w:val="20"/>
              </w:rPr>
              <w:t xml:space="preserve">         brez DDV</w:t>
            </w:r>
            <w:r w:rsidR="00DC0FD6">
              <w:rPr>
                <w:rFonts w:ascii="Arial" w:hAnsi="Arial" w:cs="Arial"/>
                <w:b/>
                <w:bCs/>
                <w:color w:val="000000"/>
                <w:sz w:val="20"/>
                <w:szCs w:val="20"/>
              </w:rPr>
              <w:t>*</w:t>
            </w:r>
          </w:p>
        </w:tc>
        <w:tc>
          <w:tcPr>
            <w:tcW w:w="1768" w:type="dxa"/>
            <w:tcBorders>
              <w:top w:val="single" w:sz="8" w:space="0" w:color="auto"/>
              <w:left w:val="nil"/>
              <w:bottom w:val="single" w:sz="8" w:space="0" w:color="auto"/>
              <w:right w:val="single" w:sz="8" w:space="0" w:color="auto"/>
            </w:tcBorders>
            <w:shd w:val="clear" w:color="000000" w:fill="BFBFBF"/>
            <w:vAlign w:val="center"/>
            <w:hideMark/>
          </w:tcPr>
          <w:p w14:paraId="4B75D0EC" w14:textId="78B6FC49" w:rsidR="00802B9D" w:rsidRDefault="00802B9D">
            <w:pPr>
              <w:jc w:val="center"/>
              <w:rPr>
                <w:rFonts w:ascii="Arial" w:hAnsi="Arial" w:cs="Arial"/>
                <w:b/>
                <w:bCs/>
                <w:color w:val="000000"/>
                <w:sz w:val="20"/>
                <w:szCs w:val="20"/>
              </w:rPr>
            </w:pPr>
            <w:r>
              <w:rPr>
                <w:rFonts w:ascii="Arial" w:hAnsi="Arial" w:cs="Arial"/>
                <w:b/>
                <w:bCs/>
                <w:color w:val="000000"/>
                <w:sz w:val="20"/>
                <w:szCs w:val="20"/>
              </w:rPr>
              <w:t>Skupna vrednost</w:t>
            </w:r>
            <w:r w:rsidR="000E5472">
              <w:rPr>
                <w:rFonts w:ascii="Arial" w:hAnsi="Arial" w:cs="Arial"/>
                <w:b/>
                <w:bCs/>
                <w:color w:val="000000"/>
                <w:sz w:val="20"/>
                <w:szCs w:val="20"/>
              </w:rPr>
              <w:t xml:space="preserve"> v EUR</w:t>
            </w:r>
            <w:r>
              <w:rPr>
                <w:rFonts w:ascii="Arial" w:hAnsi="Arial" w:cs="Arial"/>
                <w:b/>
                <w:bCs/>
                <w:color w:val="000000"/>
                <w:sz w:val="20"/>
                <w:szCs w:val="20"/>
              </w:rPr>
              <w:t xml:space="preserve"> brez DDV</w:t>
            </w:r>
          </w:p>
        </w:tc>
      </w:tr>
      <w:tr w:rsidR="000E5472" w14:paraId="3202B718" w14:textId="77777777" w:rsidTr="00DC0FD6">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14:paraId="0E821CD6" w14:textId="77777777" w:rsidR="000E5472" w:rsidRPr="000E5472" w:rsidRDefault="000E5472" w:rsidP="000E5472">
            <w:pPr>
              <w:jc w:val="center"/>
              <w:rPr>
                <w:rFonts w:ascii="Arial" w:hAnsi="Arial" w:cs="Arial"/>
                <w:color w:val="000000"/>
                <w:sz w:val="20"/>
                <w:szCs w:val="20"/>
              </w:rPr>
            </w:pPr>
            <w:r w:rsidRPr="000E5472">
              <w:rPr>
                <w:rFonts w:ascii="Arial" w:hAnsi="Arial" w:cs="Arial"/>
                <w:color w:val="000000"/>
                <w:sz w:val="20"/>
                <w:szCs w:val="20"/>
              </w:rPr>
              <w:t>1.</w:t>
            </w:r>
          </w:p>
        </w:tc>
        <w:tc>
          <w:tcPr>
            <w:tcW w:w="5953" w:type="dxa"/>
            <w:tcBorders>
              <w:top w:val="nil"/>
              <w:left w:val="nil"/>
              <w:bottom w:val="single" w:sz="4" w:space="0" w:color="auto"/>
              <w:right w:val="single" w:sz="4" w:space="0" w:color="auto"/>
            </w:tcBorders>
            <w:shd w:val="clear" w:color="auto" w:fill="auto"/>
            <w:noWrap/>
            <w:vAlign w:val="center"/>
          </w:tcPr>
          <w:p w14:paraId="76429BD3" w14:textId="4CEBBF31" w:rsidR="000E5472" w:rsidRPr="000E5472" w:rsidRDefault="000E5472" w:rsidP="000E5472">
            <w:pPr>
              <w:rPr>
                <w:rFonts w:ascii="Arial" w:hAnsi="Arial" w:cs="Arial"/>
                <w:color w:val="000000"/>
                <w:sz w:val="20"/>
                <w:szCs w:val="20"/>
              </w:rPr>
            </w:pPr>
            <w:r w:rsidRPr="000E5472">
              <w:rPr>
                <w:rFonts w:ascii="Arial" w:hAnsi="Arial" w:cs="Arial"/>
                <w:sz w:val="20"/>
                <w:szCs w:val="20"/>
              </w:rPr>
              <w:t>Revizija zavornih elementov navedenih v točki 1</w:t>
            </w:r>
            <w:r w:rsidR="00A572D8">
              <w:rPr>
                <w:rFonts w:ascii="Arial" w:hAnsi="Arial" w:cs="Arial"/>
                <w:sz w:val="20"/>
                <w:szCs w:val="20"/>
              </w:rPr>
              <w:t xml:space="preserve"> </w:t>
            </w:r>
            <w:r w:rsidRPr="000E5472">
              <w:rPr>
                <w:rFonts w:ascii="Arial" w:hAnsi="Arial" w:cs="Arial"/>
                <w:sz w:val="20"/>
                <w:szCs w:val="20"/>
              </w:rPr>
              <w:t>tehničnih zahtev</w:t>
            </w:r>
          </w:p>
        </w:tc>
        <w:tc>
          <w:tcPr>
            <w:tcW w:w="918" w:type="dxa"/>
            <w:tcBorders>
              <w:top w:val="nil"/>
              <w:left w:val="nil"/>
              <w:bottom w:val="single" w:sz="4" w:space="0" w:color="auto"/>
              <w:right w:val="single" w:sz="4" w:space="0" w:color="auto"/>
            </w:tcBorders>
            <w:shd w:val="clear" w:color="auto" w:fill="auto"/>
            <w:noWrap/>
            <w:vAlign w:val="center"/>
            <w:hideMark/>
          </w:tcPr>
          <w:p w14:paraId="7460F7AB" w14:textId="48463A27" w:rsidR="000E5472" w:rsidRDefault="000E5472" w:rsidP="000E5472">
            <w:pPr>
              <w:jc w:val="center"/>
              <w:rPr>
                <w:rFonts w:ascii="Arial" w:hAnsi="Arial" w:cs="Arial"/>
                <w:color w:val="000000"/>
                <w:sz w:val="20"/>
                <w:szCs w:val="20"/>
              </w:rPr>
            </w:pPr>
            <w:r>
              <w:rPr>
                <w:rFonts w:ascii="Arial" w:hAnsi="Arial" w:cs="Arial"/>
                <w:color w:val="000000"/>
                <w:sz w:val="20"/>
                <w:szCs w:val="20"/>
              </w:rPr>
              <w:t>32</w:t>
            </w:r>
          </w:p>
        </w:tc>
        <w:tc>
          <w:tcPr>
            <w:tcW w:w="1492" w:type="dxa"/>
            <w:tcBorders>
              <w:top w:val="nil"/>
              <w:left w:val="nil"/>
              <w:bottom w:val="single" w:sz="4" w:space="0" w:color="auto"/>
              <w:right w:val="single" w:sz="4" w:space="0" w:color="auto"/>
            </w:tcBorders>
            <w:shd w:val="clear" w:color="auto" w:fill="auto"/>
            <w:noWrap/>
            <w:vAlign w:val="bottom"/>
            <w:hideMark/>
          </w:tcPr>
          <w:p w14:paraId="470A4B70" w14:textId="73327302" w:rsidR="000E5472" w:rsidRDefault="000E5472" w:rsidP="000E5472">
            <w:pPr>
              <w:jc w:val="center"/>
              <w:rPr>
                <w:rFonts w:ascii="Calibri" w:hAnsi="Calibri" w:cs="Calibri"/>
                <w:color w:val="000000"/>
                <w:sz w:val="22"/>
                <w:szCs w:val="22"/>
              </w:rPr>
            </w:pPr>
          </w:p>
        </w:tc>
        <w:tc>
          <w:tcPr>
            <w:tcW w:w="1768" w:type="dxa"/>
            <w:tcBorders>
              <w:top w:val="nil"/>
              <w:left w:val="nil"/>
              <w:bottom w:val="single" w:sz="4" w:space="0" w:color="auto"/>
              <w:right w:val="single" w:sz="8" w:space="0" w:color="auto"/>
            </w:tcBorders>
            <w:shd w:val="clear" w:color="auto" w:fill="auto"/>
            <w:noWrap/>
            <w:vAlign w:val="bottom"/>
            <w:hideMark/>
          </w:tcPr>
          <w:p w14:paraId="70FCEC50" w14:textId="71730B3C" w:rsidR="000E5472" w:rsidRDefault="000E5472" w:rsidP="000E5472">
            <w:pPr>
              <w:jc w:val="center"/>
              <w:rPr>
                <w:rFonts w:ascii="Calibri" w:hAnsi="Calibri" w:cs="Calibri"/>
                <w:color w:val="000000"/>
                <w:sz w:val="22"/>
                <w:szCs w:val="22"/>
              </w:rPr>
            </w:pPr>
          </w:p>
        </w:tc>
      </w:tr>
      <w:tr w:rsidR="000E5472" w14:paraId="46BB2565" w14:textId="77777777" w:rsidTr="00DC0FD6">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14:paraId="2D36DB47" w14:textId="77777777" w:rsidR="000E5472" w:rsidRPr="000E5472" w:rsidRDefault="000E5472" w:rsidP="000E5472">
            <w:pPr>
              <w:jc w:val="center"/>
              <w:rPr>
                <w:rFonts w:ascii="Arial" w:hAnsi="Arial" w:cs="Arial"/>
                <w:color w:val="000000"/>
                <w:sz w:val="20"/>
                <w:szCs w:val="20"/>
              </w:rPr>
            </w:pPr>
            <w:r w:rsidRPr="000E5472">
              <w:rPr>
                <w:rFonts w:ascii="Arial" w:hAnsi="Arial" w:cs="Arial"/>
                <w:color w:val="000000"/>
                <w:sz w:val="20"/>
                <w:szCs w:val="20"/>
              </w:rPr>
              <w:t>2.</w:t>
            </w:r>
          </w:p>
        </w:tc>
        <w:tc>
          <w:tcPr>
            <w:tcW w:w="5953" w:type="dxa"/>
            <w:tcBorders>
              <w:top w:val="nil"/>
              <w:left w:val="nil"/>
              <w:bottom w:val="single" w:sz="4" w:space="0" w:color="auto"/>
              <w:right w:val="single" w:sz="4" w:space="0" w:color="auto"/>
            </w:tcBorders>
            <w:shd w:val="clear" w:color="auto" w:fill="auto"/>
            <w:noWrap/>
            <w:vAlign w:val="center"/>
            <w:hideMark/>
          </w:tcPr>
          <w:p w14:paraId="50EBB7D4" w14:textId="66683F5A" w:rsidR="000E5472" w:rsidRPr="000E5472" w:rsidRDefault="000E5472" w:rsidP="000E5472">
            <w:pPr>
              <w:rPr>
                <w:rFonts w:ascii="Arial" w:hAnsi="Arial" w:cs="Arial"/>
                <w:color w:val="000000"/>
                <w:sz w:val="20"/>
                <w:szCs w:val="20"/>
              </w:rPr>
            </w:pPr>
            <w:r w:rsidRPr="000E5472">
              <w:rPr>
                <w:rFonts w:ascii="Arial" w:hAnsi="Arial" w:cs="Arial"/>
                <w:sz w:val="20"/>
                <w:szCs w:val="20"/>
              </w:rPr>
              <w:t xml:space="preserve">Revizija glavnega kompresorja  SL20-5-90 (II54769) </w:t>
            </w:r>
          </w:p>
        </w:tc>
        <w:tc>
          <w:tcPr>
            <w:tcW w:w="918" w:type="dxa"/>
            <w:tcBorders>
              <w:top w:val="nil"/>
              <w:left w:val="nil"/>
              <w:bottom w:val="single" w:sz="4" w:space="0" w:color="auto"/>
              <w:right w:val="single" w:sz="4" w:space="0" w:color="auto"/>
            </w:tcBorders>
            <w:shd w:val="clear" w:color="auto" w:fill="auto"/>
            <w:noWrap/>
            <w:vAlign w:val="center"/>
            <w:hideMark/>
          </w:tcPr>
          <w:p w14:paraId="7DF825EA" w14:textId="02D3BA6D" w:rsidR="000E5472" w:rsidRDefault="000E5472" w:rsidP="000E5472">
            <w:pPr>
              <w:jc w:val="center"/>
              <w:rPr>
                <w:rFonts w:ascii="Arial" w:hAnsi="Arial" w:cs="Arial"/>
                <w:color w:val="000000"/>
                <w:sz w:val="20"/>
                <w:szCs w:val="20"/>
              </w:rPr>
            </w:pPr>
            <w:r>
              <w:rPr>
                <w:rFonts w:ascii="Arial" w:hAnsi="Arial" w:cs="Arial"/>
                <w:color w:val="000000"/>
                <w:sz w:val="20"/>
                <w:szCs w:val="20"/>
              </w:rPr>
              <w:t>32</w:t>
            </w:r>
          </w:p>
        </w:tc>
        <w:tc>
          <w:tcPr>
            <w:tcW w:w="1492" w:type="dxa"/>
            <w:tcBorders>
              <w:top w:val="nil"/>
              <w:left w:val="nil"/>
              <w:bottom w:val="single" w:sz="4" w:space="0" w:color="auto"/>
              <w:right w:val="single" w:sz="4" w:space="0" w:color="auto"/>
            </w:tcBorders>
            <w:shd w:val="clear" w:color="auto" w:fill="auto"/>
            <w:noWrap/>
            <w:vAlign w:val="bottom"/>
            <w:hideMark/>
          </w:tcPr>
          <w:p w14:paraId="33D38369" w14:textId="6582F235" w:rsidR="000E5472" w:rsidRDefault="000E5472" w:rsidP="000E5472">
            <w:pPr>
              <w:jc w:val="center"/>
              <w:rPr>
                <w:rFonts w:ascii="Calibri" w:hAnsi="Calibri" w:cs="Calibri"/>
                <w:color w:val="000000"/>
                <w:sz w:val="22"/>
                <w:szCs w:val="22"/>
              </w:rPr>
            </w:pPr>
          </w:p>
        </w:tc>
        <w:tc>
          <w:tcPr>
            <w:tcW w:w="1768" w:type="dxa"/>
            <w:tcBorders>
              <w:top w:val="nil"/>
              <w:left w:val="nil"/>
              <w:bottom w:val="single" w:sz="4" w:space="0" w:color="auto"/>
              <w:right w:val="single" w:sz="8" w:space="0" w:color="auto"/>
            </w:tcBorders>
            <w:shd w:val="clear" w:color="auto" w:fill="auto"/>
            <w:noWrap/>
            <w:vAlign w:val="bottom"/>
            <w:hideMark/>
          </w:tcPr>
          <w:p w14:paraId="5465214B" w14:textId="6B92CD5E" w:rsidR="000E5472" w:rsidRDefault="000E5472" w:rsidP="000E5472">
            <w:pPr>
              <w:jc w:val="center"/>
              <w:rPr>
                <w:rFonts w:ascii="Calibri" w:hAnsi="Calibri" w:cs="Calibri"/>
                <w:color w:val="000000"/>
                <w:sz w:val="22"/>
                <w:szCs w:val="22"/>
              </w:rPr>
            </w:pPr>
          </w:p>
        </w:tc>
      </w:tr>
      <w:tr w:rsidR="000E5472" w14:paraId="0B2D7A3B" w14:textId="77777777" w:rsidTr="00DC0FD6">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14:paraId="149663CB" w14:textId="77777777" w:rsidR="000E5472" w:rsidRPr="000E5472" w:rsidRDefault="000E5472" w:rsidP="000E5472">
            <w:pPr>
              <w:jc w:val="center"/>
              <w:rPr>
                <w:rFonts w:ascii="Arial" w:hAnsi="Arial" w:cs="Arial"/>
                <w:color w:val="000000"/>
                <w:sz w:val="20"/>
                <w:szCs w:val="20"/>
              </w:rPr>
            </w:pPr>
            <w:r w:rsidRPr="000E5472">
              <w:rPr>
                <w:rFonts w:ascii="Arial" w:hAnsi="Arial" w:cs="Arial"/>
                <w:color w:val="000000"/>
                <w:sz w:val="20"/>
                <w:szCs w:val="20"/>
              </w:rPr>
              <w:t>3.</w:t>
            </w:r>
          </w:p>
        </w:tc>
        <w:tc>
          <w:tcPr>
            <w:tcW w:w="5953" w:type="dxa"/>
            <w:tcBorders>
              <w:top w:val="nil"/>
              <w:left w:val="nil"/>
              <w:bottom w:val="single" w:sz="4" w:space="0" w:color="auto"/>
              <w:right w:val="single" w:sz="4" w:space="0" w:color="auto"/>
            </w:tcBorders>
            <w:shd w:val="clear" w:color="auto" w:fill="auto"/>
            <w:noWrap/>
            <w:vAlign w:val="center"/>
            <w:hideMark/>
          </w:tcPr>
          <w:p w14:paraId="6F842EDE" w14:textId="3DF25600" w:rsidR="000E5472" w:rsidRPr="000E5472" w:rsidRDefault="000E5472" w:rsidP="000E5472">
            <w:pPr>
              <w:rPr>
                <w:rFonts w:ascii="Arial" w:hAnsi="Arial" w:cs="Arial"/>
                <w:color w:val="000000"/>
                <w:sz w:val="20"/>
                <w:szCs w:val="20"/>
              </w:rPr>
            </w:pPr>
            <w:r w:rsidRPr="000E5472">
              <w:rPr>
                <w:rFonts w:ascii="Arial" w:hAnsi="Arial" w:cs="Arial"/>
                <w:sz w:val="20"/>
                <w:szCs w:val="20"/>
              </w:rPr>
              <w:t>Revizija pomožnega kompresorja LP115</w:t>
            </w:r>
          </w:p>
        </w:tc>
        <w:tc>
          <w:tcPr>
            <w:tcW w:w="918" w:type="dxa"/>
            <w:tcBorders>
              <w:top w:val="nil"/>
              <w:left w:val="nil"/>
              <w:bottom w:val="single" w:sz="4" w:space="0" w:color="auto"/>
              <w:right w:val="single" w:sz="4" w:space="0" w:color="auto"/>
            </w:tcBorders>
            <w:shd w:val="clear" w:color="auto" w:fill="auto"/>
            <w:noWrap/>
            <w:vAlign w:val="center"/>
            <w:hideMark/>
          </w:tcPr>
          <w:p w14:paraId="3D06E4E6" w14:textId="6ADFDEA4" w:rsidR="000E5472" w:rsidRDefault="000E5472" w:rsidP="000E5472">
            <w:pPr>
              <w:jc w:val="center"/>
              <w:rPr>
                <w:rFonts w:ascii="Arial" w:hAnsi="Arial" w:cs="Arial"/>
                <w:color w:val="000000"/>
                <w:sz w:val="20"/>
                <w:szCs w:val="20"/>
              </w:rPr>
            </w:pPr>
            <w:r>
              <w:rPr>
                <w:rFonts w:ascii="Arial" w:hAnsi="Arial" w:cs="Arial"/>
                <w:color w:val="000000"/>
                <w:sz w:val="20"/>
                <w:szCs w:val="20"/>
              </w:rPr>
              <w:t>32</w:t>
            </w:r>
          </w:p>
        </w:tc>
        <w:tc>
          <w:tcPr>
            <w:tcW w:w="1492" w:type="dxa"/>
            <w:tcBorders>
              <w:top w:val="nil"/>
              <w:left w:val="nil"/>
              <w:bottom w:val="single" w:sz="4" w:space="0" w:color="auto"/>
              <w:right w:val="single" w:sz="4" w:space="0" w:color="auto"/>
            </w:tcBorders>
            <w:shd w:val="clear" w:color="auto" w:fill="auto"/>
            <w:noWrap/>
            <w:vAlign w:val="bottom"/>
            <w:hideMark/>
          </w:tcPr>
          <w:p w14:paraId="4C8814E9" w14:textId="79DD817C" w:rsidR="000E5472" w:rsidRDefault="000E5472" w:rsidP="000E5472">
            <w:pPr>
              <w:jc w:val="center"/>
              <w:rPr>
                <w:rFonts w:ascii="Calibri" w:hAnsi="Calibri" w:cs="Calibri"/>
                <w:color w:val="000000"/>
                <w:sz w:val="22"/>
                <w:szCs w:val="22"/>
              </w:rPr>
            </w:pPr>
          </w:p>
        </w:tc>
        <w:tc>
          <w:tcPr>
            <w:tcW w:w="1768" w:type="dxa"/>
            <w:tcBorders>
              <w:top w:val="nil"/>
              <w:left w:val="nil"/>
              <w:bottom w:val="single" w:sz="4" w:space="0" w:color="auto"/>
              <w:right w:val="single" w:sz="8" w:space="0" w:color="auto"/>
            </w:tcBorders>
            <w:shd w:val="clear" w:color="auto" w:fill="auto"/>
            <w:noWrap/>
            <w:vAlign w:val="bottom"/>
            <w:hideMark/>
          </w:tcPr>
          <w:p w14:paraId="1B9701D1" w14:textId="41BD7971" w:rsidR="000E5472" w:rsidRDefault="000E5472" w:rsidP="000E5472">
            <w:pPr>
              <w:jc w:val="center"/>
              <w:rPr>
                <w:rFonts w:ascii="Calibri" w:hAnsi="Calibri" w:cs="Calibri"/>
                <w:color w:val="000000"/>
                <w:sz w:val="22"/>
                <w:szCs w:val="22"/>
              </w:rPr>
            </w:pPr>
          </w:p>
        </w:tc>
      </w:tr>
      <w:tr w:rsidR="000E5472" w14:paraId="784E3D29" w14:textId="77777777" w:rsidTr="00DC0FD6">
        <w:trPr>
          <w:trHeight w:val="495"/>
        </w:trPr>
        <w:tc>
          <w:tcPr>
            <w:tcW w:w="8789" w:type="dxa"/>
            <w:gridSpan w:val="4"/>
            <w:tcBorders>
              <w:top w:val="nil"/>
              <w:left w:val="single" w:sz="8" w:space="0" w:color="auto"/>
              <w:bottom w:val="single" w:sz="4" w:space="0" w:color="auto"/>
              <w:right w:val="single" w:sz="4" w:space="0" w:color="auto"/>
            </w:tcBorders>
            <w:shd w:val="clear" w:color="auto" w:fill="auto"/>
            <w:noWrap/>
            <w:vAlign w:val="center"/>
          </w:tcPr>
          <w:p w14:paraId="20B65861" w14:textId="31022EAA" w:rsidR="000E5472" w:rsidRPr="000E5472" w:rsidRDefault="000E5472" w:rsidP="000E5472">
            <w:pPr>
              <w:jc w:val="right"/>
              <w:rPr>
                <w:rFonts w:ascii="Arial" w:hAnsi="Arial" w:cs="Arial"/>
                <w:b/>
                <w:color w:val="000000"/>
                <w:sz w:val="20"/>
                <w:szCs w:val="20"/>
              </w:rPr>
            </w:pPr>
            <w:r w:rsidRPr="000E5472">
              <w:rPr>
                <w:rFonts w:ascii="Arial" w:hAnsi="Arial" w:cs="Arial"/>
                <w:b/>
                <w:color w:val="000000"/>
                <w:sz w:val="20"/>
                <w:szCs w:val="20"/>
              </w:rPr>
              <w:t>Skupna vrednost v EUR brez DDV</w:t>
            </w:r>
          </w:p>
        </w:tc>
        <w:tc>
          <w:tcPr>
            <w:tcW w:w="1768" w:type="dxa"/>
            <w:tcBorders>
              <w:top w:val="nil"/>
              <w:left w:val="nil"/>
              <w:bottom w:val="single" w:sz="4" w:space="0" w:color="auto"/>
              <w:right w:val="single" w:sz="8" w:space="0" w:color="auto"/>
            </w:tcBorders>
            <w:shd w:val="clear" w:color="auto" w:fill="auto"/>
            <w:noWrap/>
            <w:vAlign w:val="bottom"/>
          </w:tcPr>
          <w:p w14:paraId="0E694A26" w14:textId="77777777" w:rsidR="000E5472" w:rsidRDefault="000E5472" w:rsidP="000E5472">
            <w:pPr>
              <w:jc w:val="center"/>
              <w:rPr>
                <w:rFonts w:ascii="Calibri" w:hAnsi="Calibri" w:cs="Calibri"/>
                <w:color w:val="000000"/>
                <w:sz w:val="22"/>
                <w:szCs w:val="22"/>
              </w:rPr>
            </w:pPr>
          </w:p>
        </w:tc>
      </w:tr>
      <w:tr w:rsidR="000E5472" w14:paraId="51120933" w14:textId="77777777" w:rsidTr="00DC0FD6">
        <w:trPr>
          <w:trHeight w:val="495"/>
        </w:trPr>
        <w:tc>
          <w:tcPr>
            <w:tcW w:w="8789" w:type="dxa"/>
            <w:gridSpan w:val="4"/>
            <w:tcBorders>
              <w:top w:val="single" w:sz="4" w:space="0" w:color="auto"/>
              <w:left w:val="single" w:sz="8" w:space="0" w:color="auto"/>
              <w:bottom w:val="single" w:sz="4" w:space="0" w:color="auto"/>
              <w:right w:val="single" w:sz="4" w:space="0" w:color="auto"/>
            </w:tcBorders>
            <w:shd w:val="clear" w:color="auto" w:fill="auto"/>
            <w:noWrap/>
            <w:vAlign w:val="center"/>
          </w:tcPr>
          <w:p w14:paraId="51FD7BBA" w14:textId="5F09AF59" w:rsidR="000E5472" w:rsidRPr="000E5472" w:rsidRDefault="000E5472" w:rsidP="000E5472">
            <w:pPr>
              <w:jc w:val="right"/>
              <w:rPr>
                <w:rFonts w:ascii="Arial" w:hAnsi="Arial" w:cs="Arial"/>
                <w:b/>
                <w:color w:val="000000"/>
                <w:sz w:val="20"/>
                <w:szCs w:val="20"/>
              </w:rPr>
            </w:pPr>
            <w:r w:rsidRPr="000E5472">
              <w:rPr>
                <w:rFonts w:ascii="Arial" w:hAnsi="Arial" w:cs="Arial"/>
                <w:b/>
                <w:color w:val="000000"/>
                <w:sz w:val="20"/>
                <w:szCs w:val="20"/>
              </w:rPr>
              <w:t>Skupaj DDV 22%</w:t>
            </w:r>
          </w:p>
        </w:tc>
        <w:tc>
          <w:tcPr>
            <w:tcW w:w="1768" w:type="dxa"/>
            <w:tcBorders>
              <w:top w:val="single" w:sz="4" w:space="0" w:color="auto"/>
              <w:left w:val="nil"/>
              <w:bottom w:val="single" w:sz="4" w:space="0" w:color="auto"/>
              <w:right w:val="single" w:sz="8" w:space="0" w:color="auto"/>
            </w:tcBorders>
            <w:shd w:val="clear" w:color="auto" w:fill="auto"/>
            <w:noWrap/>
            <w:vAlign w:val="bottom"/>
          </w:tcPr>
          <w:p w14:paraId="04808243" w14:textId="77777777" w:rsidR="000E5472" w:rsidRDefault="000E5472" w:rsidP="000E5472">
            <w:pPr>
              <w:jc w:val="center"/>
              <w:rPr>
                <w:rFonts w:ascii="Calibri" w:hAnsi="Calibri" w:cs="Calibri"/>
                <w:color w:val="000000"/>
                <w:sz w:val="22"/>
                <w:szCs w:val="22"/>
              </w:rPr>
            </w:pPr>
          </w:p>
        </w:tc>
      </w:tr>
      <w:tr w:rsidR="000E5472" w14:paraId="262D8952" w14:textId="77777777" w:rsidTr="00DC0FD6">
        <w:trPr>
          <w:trHeight w:val="495"/>
        </w:trPr>
        <w:tc>
          <w:tcPr>
            <w:tcW w:w="8789" w:type="dxa"/>
            <w:gridSpan w:val="4"/>
            <w:tcBorders>
              <w:top w:val="single" w:sz="4" w:space="0" w:color="auto"/>
              <w:left w:val="single" w:sz="8" w:space="0" w:color="auto"/>
              <w:bottom w:val="single" w:sz="4" w:space="0" w:color="auto"/>
              <w:right w:val="single" w:sz="4" w:space="0" w:color="auto"/>
            </w:tcBorders>
            <w:shd w:val="clear" w:color="auto" w:fill="auto"/>
            <w:noWrap/>
            <w:vAlign w:val="center"/>
          </w:tcPr>
          <w:p w14:paraId="00959365" w14:textId="26C5B7A0" w:rsidR="000E5472" w:rsidRPr="000E5472" w:rsidRDefault="000E5472" w:rsidP="000E5472">
            <w:pPr>
              <w:jc w:val="right"/>
              <w:rPr>
                <w:rFonts w:ascii="Arial" w:hAnsi="Arial" w:cs="Arial"/>
                <w:b/>
                <w:color w:val="000000"/>
                <w:sz w:val="20"/>
                <w:szCs w:val="20"/>
              </w:rPr>
            </w:pPr>
            <w:r w:rsidRPr="000E5472">
              <w:rPr>
                <w:rFonts w:ascii="Arial" w:hAnsi="Arial" w:cs="Arial"/>
                <w:b/>
                <w:color w:val="000000"/>
                <w:sz w:val="20"/>
                <w:szCs w:val="20"/>
              </w:rPr>
              <w:t>Skupna vrednost v EUR z DDV</w:t>
            </w:r>
          </w:p>
        </w:tc>
        <w:tc>
          <w:tcPr>
            <w:tcW w:w="1768" w:type="dxa"/>
            <w:tcBorders>
              <w:top w:val="single" w:sz="4" w:space="0" w:color="auto"/>
              <w:left w:val="nil"/>
              <w:bottom w:val="single" w:sz="4" w:space="0" w:color="auto"/>
              <w:right w:val="single" w:sz="8" w:space="0" w:color="auto"/>
            </w:tcBorders>
            <w:shd w:val="clear" w:color="auto" w:fill="auto"/>
            <w:noWrap/>
            <w:vAlign w:val="bottom"/>
          </w:tcPr>
          <w:p w14:paraId="05443EE5" w14:textId="77777777" w:rsidR="000E5472" w:rsidRDefault="000E5472" w:rsidP="000E5472">
            <w:pPr>
              <w:jc w:val="center"/>
              <w:rPr>
                <w:rFonts w:ascii="Calibri" w:hAnsi="Calibri" w:cs="Calibri"/>
                <w:color w:val="000000"/>
                <w:sz w:val="22"/>
                <w:szCs w:val="22"/>
              </w:rPr>
            </w:pPr>
          </w:p>
        </w:tc>
      </w:tr>
    </w:tbl>
    <w:p w14:paraId="01E5EAB3" w14:textId="77777777" w:rsidR="00D0772C" w:rsidRDefault="00D0772C" w:rsidP="00D0772C">
      <w:pPr>
        <w:ind w:left="21" w:hanging="10"/>
        <w:jc w:val="both"/>
        <w:rPr>
          <w:rFonts w:ascii="Arial" w:eastAsia="Arial" w:hAnsi="Arial" w:cs="Arial"/>
          <w:sz w:val="20"/>
          <w:szCs w:val="20"/>
        </w:rPr>
      </w:pPr>
    </w:p>
    <w:p w14:paraId="51386C3A" w14:textId="546781DC" w:rsidR="00D0772C" w:rsidRPr="00D0772C" w:rsidRDefault="00D0772C" w:rsidP="00D0772C">
      <w:pPr>
        <w:ind w:left="21" w:hanging="10"/>
        <w:jc w:val="both"/>
        <w:rPr>
          <w:rFonts w:ascii="Arial" w:eastAsia="Arial" w:hAnsi="Arial" w:cs="Arial"/>
          <w:sz w:val="20"/>
          <w:szCs w:val="20"/>
        </w:rPr>
      </w:pPr>
      <w:r>
        <w:rPr>
          <w:rFonts w:ascii="Arial" w:eastAsia="Arial" w:hAnsi="Arial" w:cs="Arial"/>
          <w:sz w:val="20"/>
          <w:szCs w:val="20"/>
        </w:rPr>
        <w:t>*</w:t>
      </w:r>
      <w:r w:rsidRPr="00D0772C">
        <w:rPr>
          <w:rFonts w:ascii="Arial" w:eastAsia="Arial" w:hAnsi="Arial" w:cs="Arial"/>
          <w:sz w:val="20"/>
          <w:szCs w:val="20"/>
        </w:rPr>
        <w:t xml:space="preserve">Ponujena cena </w:t>
      </w:r>
      <w:r>
        <w:rPr>
          <w:rFonts w:ascii="Arial" w:eastAsia="Arial" w:hAnsi="Arial" w:cs="Arial"/>
          <w:sz w:val="20"/>
          <w:szCs w:val="20"/>
        </w:rPr>
        <w:t>na kos v EUR brez DDV</w:t>
      </w:r>
      <w:r w:rsidRPr="00D0772C">
        <w:rPr>
          <w:rFonts w:ascii="Arial" w:eastAsia="Arial" w:hAnsi="Arial" w:cs="Arial"/>
          <w:sz w:val="20"/>
          <w:szCs w:val="20"/>
        </w:rPr>
        <w:t xml:space="preserve"> mora vsebovati </w:t>
      </w:r>
      <w:r>
        <w:rPr>
          <w:rFonts w:ascii="Arial" w:eastAsia="Arial" w:hAnsi="Arial" w:cs="Arial"/>
          <w:sz w:val="20"/>
          <w:szCs w:val="20"/>
        </w:rPr>
        <w:t>ceno</w:t>
      </w:r>
      <w:r w:rsidRPr="00D0772C">
        <w:rPr>
          <w:rFonts w:ascii="Arial" w:eastAsia="Arial" w:hAnsi="Arial" w:cs="Arial"/>
          <w:sz w:val="20"/>
          <w:szCs w:val="20"/>
        </w:rPr>
        <w:t xml:space="preserve"> </w:t>
      </w:r>
      <w:r>
        <w:rPr>
          <w:rFonts w:ascii="Arial" w:eastAsia="Arial" w:hAnsi="Arial" w:cs="Arial"/>
          <w:sz w:val="20"/>
          <w:szCs w:val="20"/>
        </w:rPr>
        <w:t>revizije</w:t>
      </w:r>
      <w:r w:rsidRPr="00D0772C">
        <w:rPr>
          <w:rFonts w:ascii="Arial" w:eastAsia="Arial" w:hAnsi="Arial" w:cs="Arial"/>
          <w:sz w:val="20"/>
          <w:szCs w:val="20"/>
        </w:rPr>
        <w:t xml:space="preserve"> vseh zavornih elementov </w:t>
      </w:r>
      <w:r>
        <w:rPr>
          <w:rFonts w:ascii="Arial" w:eastAsia="Arial" w:hAnsi="Arial" w:cs="Arial"/>
          <w:sz w:val="20"/>
          <w:szCs w:val="20"/>
        </w:rPr>
        <w:t>navedenih v poglavju 1 tehničnih zahtev</w:t>
      </w:r>
      <w:r w:rsidR="00DC0FD6">
        <w:rPr>
          <w:rFonts w:ascii="Arial" w:eastAsia="Arial" w:hAnsi="Arial" w:cs="Arial"/>
          <w:sz w:val="20"/>
          <w:szCs w:val="20"/>
        </w:rPr>
        <w:t>,</w:t>
      </w:r>
      <w:r>
        <w:rPr>
          <w:rFonts w:ascii="Arial" w:eastAsia="Arial" w:hAnsi="Arial" w:cs="Arial"/>
          <w:sz w:val="20"/>
          <w:szCs w:val="20"/>
        </w:rPr>
        <w:t xml:space="preserve"> ceno revizije glavnega kompresorja</w:t>
      </w:r>
      <w:r w:rsidRPr="00D0772C">
        <w:t xml:space="preserve"> </w:t>
      </w:r>
      <w:r w:rsidRPr="00D0772C">
        <w:rPr>
          <w:rFonts w:ascii="Arial" w:eastAsia="Arial" w:hAnsi="Arial" w:cs="Arial"/>
          <w:sz w:val="20"/>
          <w:szCs w:val="20"/>
        </w:rPr>
        <w:t xml:space="preserve">SL20-5-90 (II54769) </w:t>
      </w:r>
      <w:r>
        <w:rPr>
          <w:rFonts w:ascii="Arial" w:eastAsia="Arial" w:hAnsi="Arial" w:cs="Arial"/>
          <w:sz w:val="20"/>
          <w:szCs w:val="20"/>
        </w:rPr>
        <w:t>in ceno revizije pomožnega kompresorja LP115.</w:t>
      </w:r>
    </w:p>
    <w:p w14:paraId="7C9CD3F2" w14:textId="77777777" w:rsidR="00D0772C" w:rsidRPr="00D0772C" w:rsidRDefault="00D0772C" w:rsidP="00D0772C">
      <w:pPr>
        <w:ind w:left="21" w:hanging="10"/>
        <w:jc w:val="both"/>
        <w:rPr>
          <w:rFonts w:ascii="Arial" w:eastAsia="Arial" w:hAnsi="Arial" w:cs="Arial"/>
          <w:sz w:val="20"/>
          <w:szCs w:val="20"/>
        </w:rPr>
      </w:pPr>
    </w:p>
    <w:p w14:paraId="33C68A28" w14:textId="77777777" w:rsidR="00302E96" w:rsidRPr="005F183F" w:rsidRDefault="00302E96" w:rsidP="00302E96">
      <w:pPr>
        <w:autoSpaceDE w:val="0"/>
        <w:autoSpaceDN w:val="0"/>
        <w:adjustRightInd w:val="0"/>
        <w:spacing w:line="252" w:lineRule="auto"/>
        <w:jc w:val="both"/>
        <w:rPr>
          <w:rFonts w:ascii="Arial" w:hAnsi="Arial" w:cs="Arial"/>
          <w:sz w:val="20"/>
          <w:szCs w:val="20"/>
        </w:rPr>
      </w:pPr>
    </w:p>
    <w:p w14:paraId="4F630862" w14:textId="0C3EF807" w:rsidR="00081538" w:rsidRPr="005D1AC2" w:rsidRDefault="005D1AC2" w:rsidP="005D1AC2">
      <w:pPr>
        <w:tabs>
          <w:tab w:val="num" w:pos="0"/>
        </w:tabs>
        <w:jc w:val="both"/>
        <w:rPr>
          <w:rFonts w:ascii="Arial" w:hAnsi="Arial" w:cs="Arial"/>
          <w:sz w:val="20"/>
        </w:rPr>
      </w:pPr>
      <w:r>
        <w:rPr>
          <w:rFonts w:ascii="Arial" w:hAnsi="Arial" w:cs="Arial"/>
          <w:sz w:val="20"/>
        </w:rPr>
        <w:t xml:space="preserve">II. </w:t>
      </w:r>
      <w:r w:rsidR="00081538" w:rsidRPr="005D1AC2">
        <w:rPr>
          <w:rFonts w:ascii="Arial" w:hAnsi="Arial" w:cs="Arial"/>
          <w:sz w:val="20"/>
        </w:rPr>
        <w:t>Ponudbeni pogoji</w:t>
      </w:r>
    </w:p>
    <w:p w14:paraId="71E2688D" w14:textId="77777777" w:rsidR="005D1AC2" w:rsidRDefault="005D1AC2" w:rsidP="005D1AC2">
      <w:pPr>
        <w:jc w:val="both"/>
        <w:rPr>
          <w:rFonts w:ascii="Arial" w:hAnsi="Arial" w:cs="Arial"/>
          <w:sz w:val="20"/>
          <w:szCs w:val="20"/>
        </w:rPr>
      </w:pPr>
    </w:p>
    <w:p w14:paraId="29A65F9A" w14:textId="1F370569" w:rsidR="005D1AC2" w:rsidRPr="00A572D8" w:rsidRDefault="005D1AC2" w:rsidP="00A572D8">
      <w:pPr>
        <w:autoSpaceDE w:val="0"/>
        <w:autoSpaceDN w:val="0"/>
        <w:adjustRightInd w:val="0"/>
        <w:spacing w:line="276" w:lineRule="auto"/>
        <w:jc w:val="both"/>
        <w:rPr>
          <w:rFonts w:ascii="Arial" w:eastAsia="Batang" w:hAnsi="Arial" w:cs="Arial"/>
          <w:b/>
          <w:sz w:val="20"/>
          <w:szCs w:val="20"/>
          <w:lang w:eastAsia="ko-KR"/>
        </w:rPr>
      </w:pPr>
      <w:r w:rsidRPr="00A572D8">
        <w:rPr>
          <w:rFonts w:ascii="Arial" w:eastAsia="Batang" w:hAnsi="Arial" w:cs="Arial"/>
          <w:b/>
          <w:sz w:val="20"/>
          <w:szCs w:val="20"/>
          <w:lang w:eastAsia="ko-KR"/>
        </w:rPr>
        <w:t>Pariteta</w:t>
      </w:r>
    </w:p>
    <w:p w14:paraId="0458F650" w14:textId="20C2AB91" w:rsidR="000E5472" w:rsidRPr="000E5472" w:rsidRDefault="000E5472" w:rsidP="00A572D8">
      <w:pPr>
        <w:autoSpaceDE w:val="0"/>
        <w:autoSpaceDN w:val="0"/>
        <w:adjustRightInd w:val="0"/>
        <w:jc w:val="both"/>
        <w:rPr>
          <w:rFonts w:ascii="Arial" w:eastAsia="Batang" w:hAnsi="Arial" w:cs="Arial"/>
          <w:sz w:val="20"/>
          <w:lang w:eastAsia="ko-KR"/>
        </w:rPr>
      </w:pPr>
      <w:r w:rsidRPr="000E5472">
        <w:rPr>
          <w:rFonts w:ascii="Arial" w:hAnsi="Arial" w:cs="Arial"/>
          <w:sz w:val="20"/>
        </w:rPr>
        <w:t xml:space="preserve">Izbrani ponudnik bo </w:t>
      </w:r>
      <w:r w:rsidR="00A572D8">
        <w:rPr>
          <w:rFonts w:ascii="Arial" w:hAnsi="Arial" w:cs="Arial"/>
          <w:sz w:val="20"/>
        </w:rPr>
        <w:t xml:space="preserve">zavorno opremo </w:t>
      </w:r>
      <w:r w:rsidRPr="000E5472">
        <w:rPr>
          <w:rFonts w:ascii="Arial" w:hAnsi="Arial" w:cs="Arial"/>
          <w:sz w:val="20"/>
        </w:rPr>
        <w:t>prevzel</w:t>
      </w:r>
      <w:r w:rsidR="00A572D8">
        <w:rPr>
          <w:rFonts w:ascii="Arial" w:hAnsi="Arial" w:cs="Arial"/>
          <w:sz w:val="20"/>
        </w:rPr>
        <w:t xml:space="preserve"> </w:t>
      </w:r>
      <w:r w:rsidRPr="000E5472">
        <w:rPr>
          <w:rFonts w:ascii="Arial" w:hAnsi="Arial" w:cs="Arial"/>
          <w:sz w:val="20"/>
        </w:rPr>
        <w:t>na pariteto EXW SŽ - Vleka in tehnika d.o.o., Zaloška cesta 217, 1000 Ljubljana in dostavil obnovljen</w:t>
      </w:r>
      <w:r w:rsidR="00A572D8">
        <w:rPr>
          <w:rFonts w:ascii="Arial" w:hAnsi="Arial" w:cs="Arial"/>
          <w:sz w:val="20"/>
        </w:rPr>
        <w:t>o</w:t>
      </w:r>
      <w:r w:rsidRPr="000E5472">
        <w:rPr>
          <w:rFonts w:ascii="Arial" w:hAnsi="Arial" w:cs="Arial"/>
          <w:sz w:val="20"/>
        </w:rPr>
        <w:t xml:space="preserve"> na pariteto DDP SŽ - Vleka in tehnika d.o.o., Zaloška cesta 217, 1000 Ljubljana (</w:t>
      </w:r>
      <w:proofErr w:type="spellStart"/>
      <w:r w:rsidRPr="000E5472">
        <w:rPr>
          <w:rFonts w:ascii="Arial" w:hAnsi="Arial" w:cs="Arial"/>
          <w:sz w:val="20"/>
        </w:rPr>
        <w:t>Incoterms</w:t>
      </w:r>
      <w:proofErr w:type="spellEnd"/>
      <w:r w:rsidRPr="000E5472">
        <w:rPr>
          <w:rFonts w:ascii="Arial" w:hAnsi="Arial" w:cs="Arial"/>
          <w:sz w:val="20"/>
        </w:rPr>
        <w:t xml:space="preserve"> 2020).</w:t>
      </w:r>
    </w:p>
    <w:p w14:paraId="6859461A" w14:textId="673CAF77" w:rsidR="005D1AC2" w:rsidRDefault="005D1AC2" w:rsidP="005D1AC2">
      <w:pPr>
        <w:jc w:val="both"/>
        <w:rPr>
          <w:rFonts w:ascii="Arial" w:hAnsi="Arial" w:cs="Arial"/>
          <w:sz w:val="20"/>
          <w:szCs w:val="20"/>
        </w:rPr>
      </w:pPr>
    </w:p>
    <w:p w14:paraId="1E24679C" w14:textId="77777777" w:rsidR="00A572D8" w:rsidRDefault="00A572D8" w:rsidP="005D1AC2">
      <w:pPr>
        <w:jc w:val="both"/>
        <w:rPr>
          <w:rFonts w:ascii="Arial" w:hAnsi="Arial" w:cs="Arial"/>
          <w:sz w:val="20"/>
          <w:szCs w:val="20"/>
        </w:rPr>
      </w:pPr>
    </w:p>
    <w:p w14:paraId="445F8EA8" w14:textId="77777777" w:rsidR="005D1AC2" w:rsidRPr="005F183F" w:rsidRDefault="005D1AC2" w:rsidP="005D1AC2">
      <w:pPr>
        <w:jc w:val="both"/>
        <w:rPr>
          <w:rFonts w:ascii="Arial" w:hAnsi="Arial" w:cs="Arial"/>
          <w:sz w:val="20"/>
          <w:szCs w:val="20"/>
        </w:rPr>
      </w:pPr>
      <w:r w:rsidRPr="00A572D8">
        <w:rPr>
          <w:rFonts w:ascii="Arial" w:hAnsi="Arial" w:cs="Arial"/>
          <w:b/>
          <w:sz w:val="20"/>
          <w:szCs w:val="20"/>
        </w:rPr>
        <w:t>Rok plačila</w:t>
      </w:r>
      <w:r w:rsidRPr="005F183F">
        <w:rPr>
          <w:rFonts w:ascii="Arial" w:hAnsi="Arial" w:cs="Arial"/>
          <w:sz w:val="20"/>
          <w:szCs w:val="20"/>
        </w:rPr>
        <w:t xml:space="preserve"> je 30 dni od dneva prejema računa.</w:t>
      </w:r>
    </w:p>
    <w:p w14:paraId="2B99E1B3" w14:textId="17A665BC" w:rsidR="005D1AC2" w:rsidRDefault="005D1AC2" w:rsidP="005D1AC2">
      <w:pPr>
        <w:jc w:val="both"/>
        <w:rPr>
          <w:rFonts w:ascii="Arial" w:hAnsi="Arial" w:cs="Arial"/>
          <w:sz w:val="20"/>
          <w:szCs w:val="20"/>
        </w:rPr>
      </w:pPr>
    </w:p>
    <w:p w14:paraId="65998887" w14:textId="77777777" w:rsidR="00D0772C" w:rsidRDefault="00D0772C" w:rsidP="005D1AC2">
      <w:pPr>
        <w:jc w:val="both"/>
        <w:rPr>
          <w:rFonts w:ascii="Arial" w:hAnsi="Arial" w:cs="Arial"/>
          <w:sz w:val="20"/>
          <w:szCs w:val="20"/>
        </w:rPr>
      </w:pPr>
    </w:p>
    <w:p w14:paraId="62BDAABB" w14:textId="08F0C446" w:rsidR="005D1AC2" w:rsidRPr="00A572D8" w:rsidRDefault="005D1AC2" w:rsidP="005D1AC2">
      <w:pPr>
        <w:jc w:val="both"/>
        <w:rPr>
          <w:rFonts w:ascii="Arial" w:hAnsi="Arial" w:cs="Arial"/>
          <w:b/>
          <w:sz w:val="20"/>
          <w:szCs w:val="20"/>
        </w:rPr>
      </w:pPr>
      <w:r w:rsidRPr="00A572D8">
        <w:rPr>
          <w:rFonts w:ascii="Arial" w:hAnsi="Arial" w:cs="Arial"/>
          <w:b/>
          <w:sz w:val="20"/>
          <w:szCs w:val="20"/>
        </w:rPr>
        <w:lastRenderedPageBreak/>
        <w:t>Rok dobave</w:t>
      </w:r>
    </w:p>
    <w:p w14:paraId="6E3210D3" w14:textId="55B7D99F" w:rsidR="000E5472" w:rsidRPr="00E912B1" w:rsidRDefault="00A572D8" w:rsidP="000E5472">
      <w:pPr>
        <w:jc w:val="both"/>
        <w:rPr>
          <w:rFonts w:ascii="Arial" w:hAnsi="Arial" w:cs="Arial"/>
          <w:sz w:val="20"/>
          <w:szCs w:val="20"/>
        </w:rPr>
      </w:pPr>
      <w:bookmarkStart w:id="181" w:name="_Hlk147750641"/>
      <w:r>
        <w:rPr>
          <w:rFonts w:ascii="Arial" w:hAnsi="Arial" w:cs="Arial"/>
          <w:sz w:val="20"/>
          <w:szCs w:val="20"/>
        </w:rPr>
        <w:t>I</w:t>
      </w:r>
      <w:r w:rsidR="000E5472">
        <w:rPr>
          <w:rFonts w:ascii="Arial" w:hAnsi="Arial" w:cs="Arial"/>
          <w:sz w:val="20"/>
          <w:szCs w:val="20"/>
        </w:rPr>
        <w:t>zbrani izvajalec</w:t>
      </w:r>
      <w:r w:rsidR="000E5472" w:rsidRPr="000E5472">
        <w:rPr>
          <w:rFonts w:ascii="Arial" w:hAnsi="Arial" w:cs="Arial"/>
          <w:sz w:val="20"/>
          <w:szCs w:val="20"/>
        </w:rPr>
        <w:t xml:space="preserve"> mora zagotoviti, da bo na predvideni dan (tabel</w:t>
      </w:r>
      <w:r w:rsidR="000E5472">
        <w:rPr>
          <w:rFonts w:ascii="Arial" w:hAnsi="Arial" w:cs="Arial"/>
          <w:sz w:val="20"/>
          <w:szCs w:val="20"/>
        </w:rPr>
        <w:t>a poglavja 5 v obrazcu 12- Tehnične zahteve)</w:t>
      </w:r>
      <w:r w:rsidR="000E5472" w:rsidRPr="000E5472">
        <w:rPr>
          <w:rFonts w:ascii="Arial" w:hAnsi="Arial" w:cs="Arial"/>
          <w:sz w:val="20"/>
          <w:szCs w:val="20"/>
        </w:rPr>
        <w:t xml:space="preserve">, v </w:t>
      </w:r>
      <w:r w:rsidR="000E5472">
        <w:rPr>
          <w:rFonts w:ascii="Arial" w:hAnsi="Arial" w:cs="Arial"/>
          <w:sz w:val="20"/>
          <w:szCs w:val="20"/>
        </w:rPr>
        <w:t xml:space="preserve">na lokaciji </w:t>
      </w:r>
      <w:r w:rsidR="000E5472" w:rsidRPr="00C20F63">
        <w:rPr>
          <w:rFonts w:ascii="Arial" w:hAnsi="Arial" w:cs="Arial"/>
          <w:sz w:val="20"/>
          <w:szCs w:val="20"/>
        </w:rPr>
        <w:t xml:space="preserve">SŽ - Vleka in tehnika d.o.o., Zaloška cesta 217, 1000 Ljubljana </w:t>
      </w:r>
      <w:r w:rsidR="000E5472" w:rsidRPr="000E5472">
        <w:rPr>
          <w:rFonts w:ascii="Arial" w:hAnsi="Arial" w:cs="Arial"/>
          <w:sz w:val="20"/>
          <w:szCs w:val="20"/>
        </w:rPr>
        <w:t>kompletna revidirana zavorna oprema za eno lokomotivo (zamenjalni sistem).</w:t>
      </w:r>
    </w:p>
    <w:p w14:paraId="11BC6A37" w14:textId="77777777" w:rsidR="000E5472" w:rsidRDefault="000E5472" w:rsidP="000E5472">
      <w:pPr>
        <w:tabs>
          <w:tab w:val="left" w:pos="851"/>
        </w:tabs>
        <w:jc w:val="both"/>
        <w:rPr>
          <w:rFonts w:ascii="Arial" w:hAnsi="Arial" w:cs="Arial"/>
          <w:iCs/>
          <w:noProof/>
          <w:sz w:val="20"/>
          <w:szCs w:val="20"/>
        </w:rPr>
      </w:pPr>
    </w:p>
    <w:p w14:paraId="04437841" w14:textId="77777777" w:rsidR="000E5472" w:rsidRPr="005F183F" w:rsidRDefault="000E5472" w:rsidP="000E5472">
      <w:pPr>
        <w:tabs>
          <w:tab w:val="left" w:pos="851"/>
        </w:tabs>
        <w:jc w:val="both"/>
        <w:rPr>
          <w:rFonts w:ascii="Arial" w:hAnsi="Arial" w:cs="Arial"/>
          <w:iCs/>
          <w:noProof/>
          <w:sz w:val="20"/>
          <w:szCs w:val="20"/>
        </w:rPr>
      </w:pPr>
      <w:r w:rsidRPr="000E5472">
        <w:rPr>
          <w:rFonts w:ascii="Arial" w:hAnsi="Arial" w:cs="Arial"/>
          <w:iCs/>
          <w:noProof/>
          <w:sz w:val="20"/>
          <w:szCs w:val="20"/>
        </w:rPr>
        <w:t>Naročnik se zavezuje, da bo »stare« zavorne elemente izgradi iz lokomotive, ter vgradil »nove – revidirane«</w:t>
      </w:r>
      <w:r>
        <w:rPr>
          <w:rFonts w:ascii="Arial" w:hAnsi="Arial" w:cs="Arial"/>
          <w:iCs/>
          <w:noProof/>
          <w:sz w:val="20"/>
          <w:szCs w:val="20"/>
        </w:rPr>
        <w:t>.</w:t>
      </w:r>
      <w:r w:rsidRPr="000E5472">
        <w:rPr>
          <w:rFonts w:ascii="Arial" w:hAnsi="Arial" w:cs="Arial"/>
          <w:iCs/>
          <w:noProof/>
          <w:sz w:val="20"/>
          <w:szCs w:val="20"/>
        </w:rPr>
        <w:t xml:space="preserve"> </w:t>
      </w:r>
      <w:r>
        <w:rPr>
          <w:rFonts w:ascii="Arial" w:hAnsi="Arial" w:cs="Arial"/>
          <w:iCs/>
          <w:noProof/>
          <w:sz w:val="20"/>
          <w:szCs w:val="20"/>
        </w:rPr>
        <w:t xml:space="preserve">Izbrani izvajalec </w:t>
      </w:r>
      <w:r w:rsidRPr="000E5472">
        <w:rPr>
          <w:rFonts w:ascii="Arial" w:hAnsi="Arial" w:cs="Arial"/>
          <w:iCs/>
          <w:noProof/>
          <w:sz w:val="20"/>
          <w:szCs w:val="20"/>
        </w:rPr>
        <w:t xml:space="preserve">pa mora priskrbeti posebne transportne zaboje, v katerih se bodo zavorni elementi transportirali. Stroške transporta in organizacijo transporta novih zavornih elementov od dobavitelja do naročnika, kot tudi starih zavornih elementov, ki se bodo pošiljali v revizijo, </w:t>
      </w:r>
      <w:r>
        <w:rPr>
          <w:rFonts w:ascii="Arial" w:hAnsi="Arial" w:cs="Arial"/>
          <w:iCs/>
          <w:noProof/>
          <w:sz w:val="20"/>
          <w:szCs w:val="20"/>
        </w:rPr>
        <w:t>nosi</w:t>
      </w:r>
      <w:r w:rsidRPr="000E5472">
        <w:rPr>
          <w:rFonts w:ascii="Arial" w:hAnsi="Arial" w:cs="Arial"/>
          <w:iCs/>
          <w:noProof/>
          <w:sz w:val="20"/>
          <w:szCs w:val="20"/>
        </w:rPr>
        <w:t xml:space="preserve"> in organizira </w:t>
      </w:r>
      <w:r>
        <w:rPr>
          <w:rFonts w:ascii="Arial" w:hAnsi="Arial" w:cs="Arial"/>
          <w:iCs/>
          <w:noProof/>
          <w:sz w:val="20"/>
          <w:szCs w:val="20"/>
        </w:rPr>
        <w:t>izbrani izvajalec.</w:t>
      </w:r>
      <w:r w:rsidRPr="000E5472">
        <w:rPr>
          <w:rFonts w:ascii="Arial" w:hAnsi="Arial" w:cs="Arial"/>
          <w:iCs/>
          <w:noProof/>
          <w:sz w:val="20"/>
          <w:szCs w:val="20"/>
        </w:rPr>
        <w:t xml:space="preserve"> Naročnik se zavezuje, da bo stare zavorne elemente izgradil v dveh delovnih dneh.</w:t>
      </w:r>
    </w:p>
    <w:bookmarkEnd w:id="181"/>
    <w:p w14:paraId="6CDF95F9" w14:textId="58896662" w:rsidR="004E1C7C" w:rsidRDefault="004E1C7C" w:rsidP="004E1C7C">
      <w:pPr>
        <w:jc w:val="both"/>
        <w:rPr>
          <w:rFonts w:ascii="Arial" w:hAnsi="Arial" w:cs="Arial"/>
          <w:sz w:val="20"/>
          <w:szCs w:val="20"/>
        </w:rPr>
      </w:pPr>
    </w:p>
    <w:p w14:paraId="10D148EA" w14:textId="092485D4" w:rsidR="00302E96" w:rsidRDefault="00302E96" w:rsidP="00D41F46">
      <w:pPr>
        <w:jc w:val="both"/>
        <w:rPr>
          <w:rFonts w:ascii="Arial" w:hAnsi="Arial" w:cs="Arial"/>
          <w:sz w:val="20"/>
          <w:szCs w:val="20"/>
        </w:rPr>
      </w:pPr>
    </w:p>
    <w:p w14:paraId="592EBA0E" w14:textId="77777777" w:rsidR="00A572D8" w:rsidRDefault="00A572D8" w:rsidP="00D41F46">
      <w:pPr>
        <w:jc w:val="both"/>
        <w:rPr>
          <w:rFonts w:ascii="Arial" w:hAnsi="Arial" w:cs="Arial"/>
          <w:sz w:val="20"/>
          <w:szCs w:val="20"/>
        </w:rPr>
      </w:pPr>
    </w:p>
    <w:p w14:paraId="62BC526C" w14:textId="20F0A1AB" w:rsidR="00123B07" w:rsidRDefault="00123B07" w:rsidP="00D41F46">
      <w:pPr>
        <w:jc w:val="both"/>
        <w:rPr>
          <w:rFonts w:ascii="Arial" w:hAnsi="Arial" w:cs="Arial"/>
          <w:sz w:val="20"/>
          <w:szCs w:val="20"/>
        </w:rPr>
      </w:pPr>
      <w:r w:rsidRPr="005F183F">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4A76E068" w14:textId="77777777" w:rsidR="005D1AC2" w:rsidRPr="005F183F" w:rsidRDefault="005D1AC2" w:rsidP="00D41F46">
      <w:pPr>
        <w:jc w:val="both"/>
        <w:rPr>
          <w:rFonts w:ascii="Arial" w:hAnsi="Arial" w:cs="Arial"/>
          <w:sz w:val="20"/>
          <w:szCs w:val="20"/>
        </w:rPr>
      </w:pPr>
    </w:p>
    <w:p w14:paraId="3503D5E2" w14:textId="0BC915A3" w:rsidR="00123B07" w:rsidRPr="005F183F" w:rsidRDefault="00123B07" w:rsidP="00D41F46">
      <w:pPr>
        <w:jc w:val="both"/>
        <w:rPr>
          <w:rFonts w:ascii="Arial" w:hAnsi="Arial" w:cs="Arial"/>
          <w:sz w:val="20"/>
          <w:szCs w:val="20"/>
        </w:rPr>
      </w:pPr>
      <w:r w:rsidRPr="005F183F">
        <w:rPr>
          <w:rFonts w:ascii="Arial" w:hAnsi="Arial" w:cs="Arial"/>
          <w:sz w:val="20"/>
          <w:szCs w:val="20"/>
        </w:rPr>
        <w:t>Zavedamo se, da si kot naročnik pridržujete pravico, da naše ponudbe ne izberete.</w:t>
      </w:r>
    </w:p>
    <w:p w14:paraId="3C4FCE81" w14:textId="77777777" w:rsidR="00123B07" w:rsidRPr="005F183F" w:rsidRDefault="00123B07" w:rsidP="00D41F46">
      <w:pPr>
        <w:jc w:val="both"/>
        <w:rPr>
          <w:rFonts w:ascii="Arial" w:hAnsi="Arial" w:cs="Arial"/>
          <w:color w:val="FF0000"/>
          <w:sz w:val="20"/>
          <w:szCs w:val="20"/>
        </w:rPr>
      </w:pPr>
    </w:p>
    <w:p w14:paraId="58A95E88" w14:textId="472FD37D" w:rsidR="00D26B74" w:rsidRPr="005F183F" w:rsidRDefault="00D55521" w:rsidP="00D41F46">
      <w:pPr>
        <w:jc w:val="both"/>
        <w:rPr>
          <w:rFonts w:ascii="Arial" w:hAnsi="Arial" w:cs="Arial"/>
          <w:sz w:val="20"/>
          <w:szCs w:val="20"/>
        </w:rPr>
      </w:pPr>
      <w:r w:rsidRPr="005F183F">
        <w:rPr>
          <w:rFonts w:ascii="Arial" w:hAnsi="Arial" w:cs="Arial"/>
          <w:sz w:val="20"/>
          <w:szCs w:val="20"/>
        </w:rPr>
        <w:t>Strinjamo se, da naša ponudba velja za dobo 120 dni od datuma, določenega za oddajo ponudbe, kot je določeno v razpisni dokumentaciji, in bo za nas obvezujoča ter jo lahko sprejmete kadarkoli pred iztekom tega obdobja.</w:t>
      </w:r>
    </w:p>
    <w:p w14:paraId="749C6789" w14:textId="77777777" w:rsidR="00D55521" w:rsidRPr="005F183F" w:rsidRDefault="00D55521" w:rsidP="00D41F46">
      <w:pPr>
        <w:jc w:val="both"/>
        <w:rPr>
          <w:rFonts w:ascii="Arial" w:hAnsi="Arial" w:cs="Arial"/>
          <w:sz w:val="20"/>
          <w:szCs w:val="20"/>
        </w:rPr>
      </w:pPr>
      <w:r w:rsidRPr="005F183F">
        <w:rPr>
          <w:rFonts w:ascii="Arial" w:hAnsi="Arial" w:cs="Arial"/>
          <w:sz w:val="20"/>
          <w:szCs w:val="20"/>
        </w:rPr>
        <w:t>Dokler se ne pripravi in ne podpiše uradna pogodba med nami, ta ponudba, skupaj z vašim obvestilom o izboru ponudnika tvori med nami obvezujočo pogodbo.</w:t>
      </w:r>
    </w:p>
    <w:p w14:paraId="00C3516A" w14:textId="77777777" w:rsidR="00FC23A7" w:rsidRDefault="00FC23A7" w:rsidP="00BE2358">
      <w:pPr>
        <w:autoSpaceDE w:val="0"/>
        <w:autoSpaceDN w:val="0"/>
        <w:adjustRightInd w:val="0"/>
        <w:spacing w:before="120"/>
        <w:rPr>
          <w:rFonts w:ascii="Arial" w:eastAsia="Batang" w:hAnsi="Arial" w:cs="Arial"/>
          <w:sz w:val="20"/>
          <w:szCs w:val="20"/>
          <w:lang w:eastAsia="ko-KR"/>
        </w:rPr>
      </w:pPr>
    </w:p>
    <w:p w14:paraId="63594ACD" w14:textId="77777777" w:rsidR="000E5472" w:rsidRDefault="000E5472" w:rsidP="000E5472">
      <w:pPr>
        <w:rPr>
          <w:rFonts w:ascii="Arial" w:hAnsi="Arial" w:cs="Arial"/>
          <w:b/>
          <w:sz w:val="20"/>
          <w:szCs w:val="20"/>
        </w:rPr>
      </w:pPr>
    </w:p>
    <w:p w14:paraId="038125B1" w14:textId="6016FC63" w:rsidR="00BE2358" w:rsidRPr="005F183F" w:rsidRDefault="00BE2358" w:rsidP="00BE2358">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Kraj in datum:</w:t>
      </w:r>
      <w:r w:rsidRPr="005F183F">
        <w:rPr>
          <w:rFonts w:ascii="Arial" w:eastAsia="Batang" w:hAnsi="Arial" w:cs="Arial"/>
          <w:sz w:val="20"/>
          <w:szCs w:val="20"/>
          <w:lang w:eastAsia="ko-KR"/>
        </w:rPr>
        <w:tab/>
      </w:r>
      <w:r w:rsidR="003F6DA5" w:rsidRPr="005F183F">
        <w:rPr>
          <w:rFonts w:ascii="Arial" w:eastAsia="Batang" w:hAnsi="Arial" w:cs="Arial"/>
          <w:sz w:val="20"/>
          <w:szCs w:val="20"/>
          <w:lang w:eastAsia="ko-KR"/>
        </w:rPr>
        <w:tab/>
      </w:r>
      <w:r w:rsidR="003D3AF0" w:rsidRPr="005F183F">
        <w:rPr>
          <w:rFonts w:ascii="Arial" w:eastAsia="Batang" w:hAnsi="Arial" w:cs="Arial"/>
          <w:sz w:val="20"/>
          <w:szCs w:val="20"/>
          <w:lang w:eastAsia="ko-KR"/>
        </w:rPr>
        <w:tab/>
      </w:r>
      <w:r w:rsidR="00987902" w:rsidRPr="005F183F">
        <w:rPr>
          <w:rFonts w:ascii="Arial" w:eastAsia="Batang" w:hAnsi="Arial" w:cs="Arial"/>
          <w:sz w:val="20"/>
          <w:szCs w:val="20"/>
          <w:lang w:eastAsia="ko-KR"/>
        </w:rPr>
        <w:tab/>
      </w:r>
      <w:r w:rsidR="003D3AF0" w:rsidRPr="005F183F">
        <w:rPr>
          <w:rFonts w:ascii="Arial" w:eastAsia="Batang" w:hAnsi="Arial" w:cs="Arial"/>
          <w:sz w:val="20"/>
          <w:szCs w:val="20"/>
          <w:lang w:eastAsia="ko-KR"/>
        </w:rPr>
        <w:tab/>
      </w:r>
      <w:r w:rsidRPr="005F183F">
        <w:rPr>
          <w:rFonts w:ascii="Arial" w:eastAsia="Batang" w:hAnsi="Arial" w:cs="Arial"/>
          <w:sz w:val="20"/>
          <w:szCs w:val="20"/>
          <w:lang w:eastAsia="ko-KR"/>
        </w:rPr>
        <w:t>Žig:</w:t>
      </w:r>
      <w:r w:rsidRPr="005F183F">
        <w:rPr>
          <w:rFonts w:ascii="Arial" w:eastAsia="Batang" w:hAnsi="Arial" w:cs="Arial"/>
          <w:sz w:val="20"/>
          <w:szCs w:val="20"/>
          <w:lang w:eastAsia="ko-KR"/>
        </w:rPr>
        <w:tab/>
      </w:r>
      <w:r w:rsidR="003D3AF0" w:rsidRPr="005F183F">
        <w:rPr>
          <w:rFonts w:ascii="Arial" w:eastAsia="Batang" w:hAnsi="Arial" w:cs="Arial"/>
          <w:sz w:val="20"/>
          <w:szCs w:val="20"/>
          <w:lang w:eastAsia="ko-KR"/>
        </w:rPr>
        <w:tab/>
      </w:r>
      <w:r w:rsidR="003F6DA5"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t>Podpis ponudnika:</w:t>
      </w:r>
      <w:r w:rsidRPr="005F183F">
        <w:rPr>
          <w:rFonts w:ascii="Arial" w:eastAsia="Batang" w:hAnsi="Arial" w:cs="Arial"/>
          <w:sz w:val="20"/>
          <w:szCs w:val="20"/>
          <w:lang w:eastAsia="ko-KR"/>
        </w:rPr>
        <w:t> </w:t>
      </w:r>
    </w:p>
    <w:p w14:paraId="0057D1CB" w14:textId="77777777" w:rsidR="003F6DA5" w:rsidRPr="005F183F" w:rsidRDefault="003F6DA5" w:rsidP="00EF6FDA">
      <w:pPr>
        <w:pStyle w:val="Naslov2"/>
        <w:rPr>
          <w:i w:val="0"/>
          <w:sz w:val="20"/>
          <w:szCs w:val="20"/>
        </w:rPr>
        <w:sectPr w:rsidR="003F6DA5" w:rsidRPr="005F183F" w:rsidSect="002C5C09">
          <w:type w:val="continuous"/>
          <w:pgSz w:w="12240" w:h="15840"/>
          <w:pgMar w:top="1418" w:right="737" w:bottom="1134" w:left="1021" w:header="709" w:footer="312" w:gutter="0"/>
          <w:cols w:space="708"/>
          <w:docGrid w:linePitch="326"/>
        </w:sectPr>
      </w:pPr>
      <w:bookmarkStart w:id="182" w:name="_Toc513809730"/>
      <w:bookmarkStart w:id="183" w:name="_Toc519595407"/>
      <w:bookmarkStart w:id="184" w:name="_Toc532533796"/>
    </w:p>
    <w:p w14:paraId="27DE525F" w14:textId="05839153" w:rsidR="003E2E91" w:rsidRPr="0085049A" w:rsidRDefault="007124B4" w:rsidP="00F32528">
      <w:pPr>
        <w:pStyle w:val="Naslov2"/>
        <w:rPr>
          <w:i w:val="0"/>
          <w:sz w:val="20"/>
          <w:szCs w:val="20"/>
        </w:rPr>
      </w:pPr>
      <w:bookmarkStart w:id="185" w:name="_Toc532533798"/>
      <w:bookmarkStart w:id="186" w:name="_Toc57805098"/>
      <w:bookmarkStart w:id="187" w:name="_Hlk107575396"/>
      <w:bookmarkEnd w:id="182"/>
      <w:bookmarkEnd w:id="183"/>
      <w:bookmarkEnd w:id="184"/>
      <w:r w:rsidRPr="0085049A">
        <w:rPr>
          <w:i w:val="0"/>
          <w:sz w:val="20"/>
          <w:szCs w:val="20"/>
        </w:rPr>
        <w:lastRenderedPageBreak/>
        <w:t>O</w:t>
      </w:r>
      <w:r w:rsidR="00A959CE" w:rsidRPr="0085049A">
        <w:rPr>
          <w:i w:val="0"/>
          <w:sz w:val="20"/>
          <w:szCs w:val="20"/>
        </w:rPr>
        <w:t>brazec</w:t>
      </w:r>
      <w:r w:rsidR="00086321" w:rsidRPr="0085049A">
        <w:rPr>
          <w:i w:val="0"/>
          <w:sz w:val="20"/>
          <w:szCs w:val="20"/>
        </w:rPr>
        <w:t xml:space="preserve"> </w:t>
      </w:r>
      <w:bookmarkEnd w:id="185"/>
      <w:bookmarkEnd w:id="186"/>
      <w:r w:rsidR="00802B9D">
        <w:rPr>
          <w:i w:val="0"/>
          <w:sz w:val="20"/>
          <w:szCs w:val="20"/>
        </w:rPr>
        <w:t>3</w:t>
      </w:r>
    </w:p>
    <w:p w14:paraId="170ADB69" w14:textId="77777777" w:rsidR="003E2E91" w:rsidRPr="0085049A" w:rsidRDefault="003E2E91" w:rsidP="007124B4">
      <w:pPr>
        <w:autoSpaceDE w:val="0"/>
        <w:autoSpaceDN w:val="0"/>
        <w:adjustRightInd w:val="0"/>
        <w:rPr>
          <w:rFonts w:ascii="Arial" w:hAnsi="Arial" w:cs="Arial"/>
          <w:b/>
          <w:sz w:val="20"/>
          <w:szCs w:val="20"/>
        </w:rPr>
      </w:pPr>
    </w:p>
    <w:p w14:paraId="3C533F75" w14:textId="77777777" w:rsidR="00E069FD" w:rsidRDefault="007124B4" w:rsidP="00B45A4F">
      <w:pPr>
        <w:autoSpaceDE w:val="0"/>
        <w:autoSpaceDN w:val="0"/>
        <w:adjustRightInd w:val="0"/>
        <w:jc w:val="center"/>
        <w:rPr>
          <w:rFonts w:ascii="Arial" w:hAnsi="Arial" w:cs="Arial"/>
          <w:b/>
          <w:sz w:val="20"/>
          <w:szCs w:val="20"/>
        </w:rPr>
      </w:pPr>
      <w:bookmarkStart w:id="188" w:name="_Hlk52281782"/>
      <w:r w:rsidRPr="0085049A">
        <w:rPr>
          <w:rFonts w:ascii="Arial" w:hAnsi="Arial" w:cs="Arial"/>
          <w:b/>
          <w:sz w:val="20"/>
          <w:szCs w:val="20"/>
        </w:rPr>
        <w:t xml:space="preserve">VZOREC </w:t>
      </w:r>
      <w:r w:rsidR="00B65CB5" w:rsidRPr="0085049A">
        <w:rPr>
          <w:rFonts w:ascii="Arial" w:hAnsi="Arial" w:cs="Arial"/>
          <w:b/>
          <w:sz w:val="20"/>
          <w:szCs w:val="20"/>
        </w:rPr>
        <w:t>POGODBE</w:t>
      </w:r>
    </w:p>
    <w:bookmarkEnd w:id="187"/>
    <w:bookmarkEnd w:id="188"/>
    <w:p w14:paraId="2BFFD8C1" w14:textId="577B2916" w:rsidR="00AB1DEE" w:rsidRDefault="00AB1DEE" w:rsidP="00E069FD">
      <w:pPr>
        <w:autoSpaceDE w:val="0"/>
        <w:autoSpaceDN w:val="0"/>
        <w:adjustRightInd w:val="0"/>
        <w:jc w:val="both"/>
        <w:rPr>
          <w:rFonts w:ascii="Arial" w:hAnsi="Arial" w:cs="Arial"/>
          <w:b/>
          <w:sz w:val="20"/>
          <w:szCs w:val="20"/>
        </w:rPr>
      </w:pPr>
    </w:p>
    <w:p w14:paraId="112B3FFB" w14:textId="77777777" w:rsidR="0083299F" w:rsidRPr="00D0772C" w:rsidRDefault="0083299F" w:rsidP="00C70D64">
      <w:pPr>
        <w:spacing w:line="276" w:lineRule="auto"/>
        <w:jc w:val="both"/>
        <w:rPr>
          <w:rFonts w:ascii="Arial" w:hAnsi="Arial" w:cs="Arial"/>
          <w:sz w:val="20"/>
          <w:szCs w:val="20"/>
        </w:rPr>
      </w:pPr>
      <w:bookmarkStart w:id="189" w:name="_Hlk51237955"/>
      <w:r w:rsidRPr="00D0772C">
        <w:rPr>
          <w:rFonts w:ascii="Arial" w:hAnsi="Arial" w:cs="Arial"/>
          <w:b/>
          <w:bCs/>
          <w:sz w:val="20"/>
          <w:szCs w:val="20"/>
        </w:rPr>
        <w:t>SŽ – Vleka in tehnika, d.o.o.</w:t>
      </w:r>
      <w:r w:rsidRPr="00D0772C">
        <w:rPr>
          <w:rFonts w:ascii="Arial" w:hAnsi="Arial" w:cs="Arial"/>
          <w:b/>
          <w:sz w:val="20"/>
          <w:szCs w:val="20"/>
        </w:rPr>
        <w:t>, Zaloška cesta 217, SI - 1000 Ljubljana,</w:t>
      </w:r>
    </w:p>
    <w:bookmarkEnd w:id="189"/>
    <w:p w14:paraId="434227D2" w14:textId="5E9B5878" w:rsidR="0083299F" w:rsidRPr="00D0772C" w:rsidRDefault="0083299F" w:rsidP="00C70D64">
      <w:pPr>
        <w:spacing w:line="276" w:lineRule="auto"/>
        <w:jc w:val="both"/>
        <w:rPr>
          <w:rFonts w:ascii="Arial" w:hAnsi="Arial" w:cs="Arial"/>
          <w:sz w:val="20"/>
          <w:szCs w:val="20"/>
        </w:rPr>
      </w:pPr>
      <w:r w:rsidRPr="00D0772C">
        <w:rPr>
          <w:rFonts w:ascii="Arial" w:hAnsi="Arial" w:cs="Arial"/>
          <w:sz w:val="20"/>
          <w:szCs w:val="20"/>
        </w:rPr>
        <w:t xml:space="preserve">Registrirano pri Okrožnem sodišču v Ljubljani, Registrski vložek: 1/25961/00, Osnovni kapital 26.068.145,42 EUR, TRR SI56 02921-0018534804 NLB, </w:t>
      </w:r>
      <w:proofErr w:type="spellStart"/>
      <w:r w:rsidRPr="00D0772C">
        <w:rPr>
          <w:rFonts w:ascii="Arial" w:hAnsi="Arial" w:cs="Arial"/>
          <w:sz w:val="20"/>
          <w:szCs w:val="20"/>
        </w:rPr>
        <w:t>d.d</w:t>
      </w:r>
      <w:proofErr w:type="spellEnd"/>
      <w:r w:rsidRPr="00D0772C">
        <w:rPr>
          <w:rFonts w:ascii="Arial" w:hAnsi="Arial" w:cs="Arial"/>
          <w:sz w:val="20"/>
          <w:szCs w:val="20"/>
        </w:rPr>
        <w:t xml:space="preserve">., davčni zavezanec, Identifikacijska številka za DDV: SI99181762,  ki ga zastopa direktor Dušan ŽIČKAR, (v nadaljnjem besedilu: </w:t>
      </w:r>
      <w:r w:rsidR="00516C1F">
        <w:rPr>
          <w:rFonts w:ascii="Arial" w:hAnsi="Arial" w:cs="Arial"/>
          <w:sz w:val="20"/>
          <w:szCs w:val="20"/>
        </w:rPr>
        <w:t>NAROČNIK</w:t>
      </w:r>
      <w:r w:rsidRPr="00D0772C">
        <w:rPr>
          <w:rFonts w:ascii="Arial" w:hAnsi="Arial" w:cs="Arial"/>
          <w:sz w:val="20"/>
          <w:szCs w:val="20"/>
        </w:rPr>
        <w:t>)</w:t>
      </w:r>
    </w:p>
    <w:p w14:paraId="5BFE8080" w14:textId="77777777" w:rsidR="0083299F" w:rsidRPr="00D0772C" w:rsidRDefault="0083299F" w:rsidP="0083299F">
      <w:pPr>
        <w:rPr>
          <w:rFonts w:ascii="Arial" w:hAnsi="Arial" w:cs="Arial"/>
          <w:sz w:val="20"/>
          <w:szCs w:val="20"/>
        </w:rPr>
      </w:pPr>
    </w:p>
    <w:p w14:paraId="4D9486D7" w14:textId="77777777" w:rsidR="0083299F" w:rsidRPr="00D0772C" w:rsidRDefault="00AB1DEE" w:rsidP="0083299F">
      <w:pPr>
        <w:rPr>
          <w:rFonts w:ascii="Arial" w:hAnsi="Arial" w:cs="Arial"/>
          <w:sz w:val="20"/>
          <w:szCs w:val="20"/>
        </w:rPr>
      </w:pPr>
      <w:r w:rsidRPr="00D0772C">
        <w:rPr>
          <w:rFonts w:ascii="Arial" w:hAnsi="Arial" w:cs="Arial"/>
          <w:sz w:val="20"/>
          <w:szCs w:val="20"/>
        </w:rPr>
        <w:t>i</w:t>
      </w:r>
      <w:r w:rsidR="0083299F" w:rsidRPr="00D0772C">
        <w:rPr>
          <w:rFonts w:ascii="Arial" w:hAnsi="Arial" w:cs="Arial"/>
          <w:sz w:val="20"/>
          <w:szCs w:val="20"/>
        </w:rPr>
        <w:t>n</w:t>
      </w:r>
    </w:p>
    <w:p w14:paraId="5605C5DD" w14:textId="3A8D83FB" w:rsidR="0083299F" w:rsidRPr="00D0772C" w:rsidRDefault="0083299F" w:rsidP="0083299F">
      <w:pPr>
        <w:spacing w:line="276" w:lineRule="auto"/>
        <w:rPr>
          <w:rFonts w:ascii="Arial" w:hAnsi="Arial" w:cs="Arial"/>
          <w:sz w:val="20"/>
          <w:szCs w:val="20"/>
        </w:rPr>
      </w:pPr>
      <w:r w:rsidRPr="00D0772C">
        <w:rPr>
          <w:rFonts w:ascii="Arial" w:hAnsi="Arial" w:cs="Arial"/>
          <w:sz w:val="20"/>
          <w:szCs w:val="20"/>
        </w:rPr>
        <w:t>…………………………………………………………………………………………………………………</w:t>
      </w:r>
      <w:r w:rsidR="002A32FC" w:rsidRPr="00D0772C">
        <w:rPr>
          <w:rFonts w:ascii="Arial" w:hAnsi="Arial" w:cs="Arial"/>
          <w:sz w:val="20"/>
          <w:szCs w:val="20"/>
        </w:rPr>
        <w:t>………………</w:t>
      </w:r>
      <w:r w:rsidR="00797EC7" w:rsidRPr="00D0772C">
        <w:rPr>
          <w:rFonts w:ascii="Arial" w:hAnsi="Arial" w:cs="Arial"/>
          <w:sz w:val="20"/>
          <w:szCs w:val="20"/>
        </w:rPr>
        <w:t>……..</w:t>
      </w:r>
    </w:p>
    <w:p w14:paraId="1656993F" w14:textId="3CF43E84" w:rsidR="0083299F" w:rsidRPr="00D0772C" w:rsidRDefault="0083299F" w:rsidP="0083299F">
      <w:pPr>
        <w:spacing w:line="276" w:lineRule="auto"/>
        <w:rPr>
          <w:rFonts w:ascii="Arial" w:hAnsi="Arial" w:cs="Arial"/>
          <w:b/>
          <w:sz w:val="20"/>
          <w:szCs w:val="20"/>
        </w:rPr>
      </w:pPr>
      <w:r w:rsidRPr="00D0772C">
        <w:rPr>
          <w:rFonts w:ascii="Arial" w:hAnsi="Arial" w:cs="Arial"/>
          <w:sz w:val="20"/>
          <w:szCs w:val="20"/>
        </w:rPr>
        <w:t>Registrirano pri …………</w:t>
      </w:r>
      <w:r w:rsidR="00516C1F">
        <w:rPr>
          <w:rFonts w:ascii="Arial" w:hAnsi="Arial" w:cs="Arial"/>
          <w:sz w:val="20"/>
          <w:szCs w:val="20"/>
        </w:rPr>
        <w:t>…..</w:t>
      </w:r>
      <w:r w:rsidRPr="00D0772C">
        <w:rPr>
          <w:rFonts w:ascii="Arial" w:hAnsi="Arial" w:cs="Arial"/>
          <w:sz w:val="20"/>
          <w:szCs w:val="20"/>
        </w:rPr>
        <w:t xml:space="preserve">…, Registrski vložek …………………………….., Osnovni kapital: .……………………….., Identifikacijska številka za DDV: ……………….…, ki ga zastopa </w:t>
      </w:r>
      <w:r w:rsidR="00516C1F">
        <w:rPr>
          <w:rFonts w:ascii="Arial" w:hAnsi="Arial" w:cs="Arial"/>
          <w:sz w:val="20"/>
          <w:szCs w:val="20"/>
        </w:rPr>
        <w:t>..</w:t>
      </w:r>
      <w:r w:rsidRPr="00D0772C">
        <w:rPr>
          <w:rFonts w:ascii="Arial" w:hAnsi="Arial" w:cs="Arial"/>
          <w:sz w:val="20"/>
          <w:szCs w:val="20"/>
        </w:rPr>
        <w:t xml:space="preserve">……………… (v nadaljnjem besedilu: </w:t>
      </w:r>
      <w:r w:rsidR="00D0772C" w:rsidRPr="00D0772C">
        <w:rPr>
          <w:rFonts w:ascii="Arial" w:hAnsi="Arial" w:cs="Arial"/>
          <w:sz w:val="20"/>
          <w:szCs w:val="20"/>
        </w:rPr>
        <w:t>IZVAJALEC</w:t>
      </w:r>
      <w:r w:rsidRPr="00D0772C">
        <w:rPr>
          <w:rFonts w:ascii="Arial" w:hAnsi="Arial" w:cs="Arial"/>
          <w:sz w:val="20"/>
          <w:szCs w:val="20"/>
        </w:rPr>
        <w:t xml:space="preserve">) </w:t>
      </w:r>
    </w:p>
    <w:p w14:paraId="1341CB59" w14:textId="02B4EF67" w:rsidR="0083299F" w:rsidRPr="00D0772C" w:rsidRDefault="0083299F" w:rsidP="0083299F">
      <w:pPr>
        <w:rPr>
          <w:rFonts w:ascii="Arial" w:hAnsi="Arial" w:cs="Arial"/>
          <w:sz w:val="20"/>
          <w:szCs w:val="20"/>
        </w:rPr>
      </w:pPr>
    </w:p>
    <w:p w14:paraId="7250F9CA" w14:textId="77777777" w:rsidR="00FE7A42" w:rsidRPr="00D0772C" w:rsidRDefault="00FE7A42" w:rsidP="0083299F">
      <w:pPr>
        <w:rPr>
          <w:rFonts w:ascii="Arial" w:hAnsi="Arial" w:cs="Arial"/>
          <w:sz w:val="20"/>
          <w:szCs w:val="20"/>
        </w:rPr>
      </w:pPr>
    </w:p>
    <w:p w14:paraId="5E22D76B" w14:textId="4B9F2ADF" w:rsidR="003B3103" w:rsidRPr="00D0772C" w:rsidRDefault="0083299F" w:rsidP="00C50831">
      <w:pPr>
        <w:rPr>
          <w:rFonts w:ascii="Arial" w:hAnsi="Arial" w:cs="Arial"/>
          <w:sz w:val="20"/>
          <w:szCs w:val="20"/>
        </w:rPr>
      </w:pPr>
      <w:r w:rsidRPr="00D0772C">
        <w:rPr>
          <w:rFonts w:ascii="Arial" w:hAnsi="Arial" w:cs="Arial"/>
          <w:sz w:val="20"/>
          <w:szCs w:val="20"/>
        </w:rPr>
        <w:t>sklepata naslednjo</w:t>
      </w:r>
    </w:p>
    <w:p w14:paraId="343C8C19" w14:textId="77777777" w:rsidR="002A32FC" w:rsidRPr="00D0772C" w:rsidRDefault="002A32FC" w:rsidP="00C50831">
      <w:pPr>
        <w:rPr>
          <w:rFonts w:ascii="Arial" w:hAnsi="Arial" w:cs="Arial"/>
          <w:b/>
          <w:sz w:val="20"/>
          <w:szCs w:val="20"/>
        </w:rPr>
      </w:pPr>
    </w:p>
    <w:p w14:paraId="79AF05A6" w14:textId="7487BA13" w:rsidR="0083299F" w:rsidRPr="00D0772C" w:rsidRDefault="0083299F" w:rsidP="0083299F">
      <w:pPr>
        <w:jc w:val="center"/>
        <w:rPr>
          <w:rFonts w:ascii="Arial" w:hAnsi="Arial" w:cs="Arial"/>
          <w:b/>
          <w:sz w:val="20"/>
          <w:szCs w:val="20"/>
        </w:rPr>
      </w:pPr>
      <w:r w:rsidRPr="00D0772C">
        <w:rPr>
          <w:rFonts w:ascii="Arial" w:hAnsi="Arial" w:cs="Arial"/>
          <w:b/>
          <w:sz w:val="20"/>
          <w:szCs w:val="20"/>
        </w:rPr>
        <w:t>POGODBO NAB št.: ….. /20</w:t>
      </w:r>
      <w:r w:rsidR="00C661F1" w:rsidRPr="00D0772C">
        <w:rPr>
          <w:rFonts w:ascii="Arial" w:hAnsi="Arial" w:cs="Arial"/>
          <w:b/>
          <w:sz w:val="20"/>
          <w:szCs w:val="20"/>
        </w:rPr>
        <w:t>2</w:t>
      </w:r>
      <w:r w:rsidR="00D0772C" w:rsidRPr="00D0772C">
        <w:rPr>
          <w:rFonts w:ascii="Arial" w:hAnsi="Arial" w:cs="Arial"/>
          <w:b/>
          <w:sz w:val="20"/>
          <w:szCs w:val="20"/>
        </w:rPr>
        <w:t>3</w:t>
      </w:r>
      <w:r w:rsidRPr="00D0772C">
        <w:rPr>
          <w:rFonts w:ascii="Arial" w:hAnsi="Arial" w:cs="Arial"/>
          <w:b/>
          <w:sz w:val="20"/>
          <w:szCs w:val="20"/>
        </w:rPr>
        <w:t>/28</w:t>
      </w:r>
    </w:p>
    <w:p w14:paraId="4A78B315" w14:textId="278B9D24" w:rsidR="0083299F" w:rsidRPr="00D0772C" w:rsidRDefault="0083299F" w:rsidP="0083299F">
      <w:pPr>
        <w:jc w:val="both"/>
        <w:rPr>
          <w:rFonts w:ascii="Arial" w:hAnsi="Arial" w:cs="Arial"/>
          <w:sz w:val="20"/>
          <w:szCs w:val="20"/>
          <w:highlight w:val="yellow"/>
        </w:rPr>
      </w:pPr>
    </w:p>
    <w:p w14:paraId="137AF730" w14:textId="1D12D56D" w:rsidR="0083299F" w:rsidRPr="00D0772C" w:rsidRDefault="00D0772C" w:rsidP="0083299F">
      <w:pPr>
        <w:jc w:val="both"/>
        <w:rPr>
          <w:rFonts w:ascii="Arial" w:hAnsi="Arial" w:cs="Arial"/>
          <w:sz w:val="20"/>
          <w:szCs w:val="20"/>
        </w:rPr>
      </w:pPr>
      <w:bookmarkStart w:id="190" w:name="_Hlk52283261"/>
      <w:r w:rsidRPr="00D0772C">
        <w:rPr>
          <w:rFonts w:ascii="Arial" w:hAnsi="Arial" w:cs="Arial"/>
          <w:sz w:val="20"/>
          <w:szCs w:val="20"/>
        </w:rPr>
        <w:t>Izvajalec</w:t>
      </w:r>
      <w:r w:rsidR="0083299F" w:rsidRPr="00D0772C">
        <w:rPr>
          <w:rFonts w:ascii="Arial" w:hAnsi="Arial" w:cs="Arial"/>
          <w:sz w:val="20"/>
          <w:szCs w:val="20"/>
        </w:rPr>
        <w:t xml:space="preserve"> je bil izbran kot najugodnejši ponudnik na podlagi izvedenega javnega naročila v skladu s 40. členom </w:t>
      </w:r>
      <w:r w:rsidR="00AE6B92" w:rsidRPr="00D0772C">
        <w:rPr>
          <w:rFonts w:ascii="Arial" w:hAnsi="Arial" w:cs="Arial"/>
          <w:sz w:val="20"/>
          <w:szCs w:val="20"/>
        </w:rPr>
        <w:t>Zakona o javnem naročanju</w:t>
      </w:r>
      <w:r w:rsidRPr="00D0772C">
        <w:rPr>
          <w:rFonts w:ascii="Arial" w:hAnsi="Arial" w:cs="Arial"/>
          <w:sz w:val="20"/>
          <w:szCs w:val="20"/>
        </w:rPr>
        <w:t xml:space="preserve"> Uradni list RS, št. 91/2015, 14/18, 121/21,10/22, 74/22 – </w:t>
      </w:r>
      <w:proofErr w:type="spellStart"/>
      <w:r w:rsidRPr="00D0772C">
        <w:rPr>
          <w:rFonts w:ascii="Arial" w:hAnsi="Arial" w:cs="Arial"/>
          <w:sz w:val="20"/>
          <w:szCs w:val="20"/>
        </w:rPr>
        <w:t>odl</w:t>
      </w:r>
      <w:proofErr w:type="spellEnd"/>
      <w:r w:rsidRPr="00D0772C">
        <w:rPr>
          <w:rFonts w:ascii="Arial" w:hAnsi="Arial" w:cs="Arial"/>
          <w:sz w:val="20"/>
          <w:szCs w:val="20"/>
        </w:rPr>
        <w:t>. US, 100/22 – ZNUZSZS, 28/23, ter 88/23- ZOPNN-F; v nadaljevanju ZJN-3</w:t>
      </w:r>
      <w:r w:rsidR="00AE6B92" w:rsidRPr="00D0772C">
        <w:rPr>
          <w:rFonts w:ascii="Arial" w:hAnsi="Arial" w:cs="Arial"/>
          <w:sz w:val="20"/>
          <w:szCs w:val="20"/>
        </w:rPr>
        <w:t>)</w:t>
      </w:r>
      <w:r w:rsidR="0083299F" w:rsidRPr="00D0772C">
        <w:rPr>
          <w:rFonts w:ascii="Arial" w:hAnsi="Arial" w:cs="Arial"/>
          <w:sz w:val="20"/>
          <w:szCs w:val="20"/>
        </w:rPr>
        <w:t xml:space="preserve"> </w:t>
      </w:r>
      <w:r w:rsidR="00A53DE1" w:rsidRPr="00D0772C">
        <w:rPr>
          <w:rFonts w:ascii="Arial" w:hAnsi="Arial" w:cs="Arial"/>
          <w:sz w:val="20"/>
          <w:szCs w:val="20"/>
        </w:rPr>
        <w:t xml:space="preserve"> javnega naročila </w:t>
      </w:r>
      <w:r w:rsidR="0083299F" w:rsidRPr="00D0772C">
        <w:rPr>
          <w:rFonts w:ascii="Arial" w:hAnsi="Arial" w:cs="Arial"/>
          <w:sz w:val="20"/>
          <w:szCs w:val="20"/>
        </w:rPr>
        <w:t>»</w:t>
      </w:r>
      <w:r w:rsidR="00394372" w:rsidRPr="00D0772C">
        <w:rPr>
          <w:rFonts w:ascii="Arial" w:hAnsi="Arial" w:cs="Arial"/>
          <w:sz w:val="20"/>
          <w:szCs w:val="20"/>
        </w:rPr>
        <w:t>R</w:t>
      </w:r>
      <w:r w:rsidRPr="00D0772C">
        <w:rPr>
          <w:rFonts w:ascii="Arial" w:hAnsi="Arial" w:cs="Arial"/>
          <w:sz w:val="20"/>
          <w:szCs w:val="20"/>
        </w:rPr>
        <w:t>evizija zavorne opreme za ELOK 541</w:t>
      </w:r>
      <w:r w:rsidR="0083299F" w:rsidRPr="00D0772C">
        <w:rPr>
          <w:rFonts w:ascii="Arial" w:hAnsi="Arial" w:cs="Arial"/>
          <w:sz w:val="20"/>
          <w:szCs w:val="20"/>
        </w:rPr>
        <w:t xml:space="preserve">«, objavljenega na Portalu javnih naročil, št. objave ………….. z dne ………... </w:t>
      </w:r>
      <w:r w:rsidR="0083299F" w:rsidRPr="00D0772C">
        <w:rPr>
          <w:rFonts w:ascii="Arial" w:hAnsi="Arial" w:cs="Arial"/>
          <w:bCs/>
          <w:sz w:val="20"/>
          <w:szCs w:val="20"/>
        </w:rPr>
        <w:t>ter</w:t>
      </w:r>
      <w:r w:rsidR="0083299F" w:rsidRPr="00D0772C">
        <w:rPr>
          <w:rFonts w:ascii="Arial" w:hAnsi="Arial" w:cs="Arial"/>
          <w:sz w:val="20"/>
          <w:szCs w:val="20"/>
        </w:rPr>
        <w:t xml:space="preserve"> na portalu TED (Tender </w:t>
      </w:r>
      <w:proofErr w:type="spellStart"/>
      <w:r w:rsidR="0083299F" w:rsidRPr="00D0772C">
        <w:rPr>
          <w:rFonts w:ascii="Arial" w:hAnsi="Arial" w:cs="Arial"/>
          <w:sz w:val="20"/>
          <w:szCs w:val="20"/>
        </w:rPr>
        <w:t>Electronic</w:t>
      </w:r>
      <w:proofErr w:type="spellEnd"/>
      <w:r w:rsidR="0083299F" w:rsidRPr="00D0772C">
        <w:rPr>
          <w:rFonts w:ascii="Arial" w:hAnsi="Arial" w:cs="Arial"/>
          <w:sz w:val="20"/>
          <w:szCs w:val="20"/>
        </w:rPr>
        <w:t xml:space="preserve"> </w:t>
      </w:r>
      <w:proofErr w:type="spellStart"/>
      <w:r w:rsidR="0083299F" w:rsidRPr="00D0772C">
        <w:rPr>
          <w:rFonts w:ascii="Arial" w:hAnsi="Arial" w:cs="Arial"/>
          <w:sz w:val="20"/>
          <w:szCs w:val="20"/>
        </w:rPr>
        <w:t>Daily</w:t>
      </w:r>
      <w:proofErr w:type="spellEnd"/>
      <w:r w:rsidR="0083299F" w:rsidRPr="00D0772C">
        <w:rPr>
          <w:rFonts w:ascii="Arial" w:hAnsi="Arial" w:cs="Arial"/>
          <w:sz w:val="20"/>
          <w:szCs w:val="20"/>
        </w:rPr>
        <w:t xml:space="preserve">) pod oznako </w:t>
      </w:r>
      <w:r w:rsidR="0083299F" w:rsidRPr="00D0772C">
        <w:rPr>
          <w:rFonts w:ascii="Arial" w:hAnsi="Arial" w:cs="Arial"/>
          <w:bCs/>
          <w:sz w:val="20"/>
          <w:szCs w:val="20"/>
        </w:rPr>
        <w:t xml:space="preserve">………………….. </w:t>
      </w:r>
      <w:r w:rsidR="0083299F" w:rsidRPr="00D0772C">
        <w:rPr>
          <w:rFonts w:ascii="Arial" w:hAnsi="Arial" w:cs="Arial"/>
          <w:sz w:val="20"/>
          <w:szCs w:val="20"/>
        </w:rPr>
        <w:t>z dne ……………...</w:t>
      </w:r>
    </w:p>
    <w:bookmarkEnd w:id="190"/>
    <w:p w14:paraId="6F6995A5" w14:textId="37D3B2F4" w:rsidR="00AB1DEE" w:rsidRPr="00D0772C" w:rsidRDefault="00AB1DEE" w:rsidP="0083299F">
      <w:pPr>
        <w:tabs>
          <w:tab w:val="left" w:pos="6345"/>
        </w:tabs>
        <w:rPr>
          <w:rFonts w:ascii="Arial" w:hAnsi="Arial" w:cs="Arial"/>
          <w:b/>
          <w:sz w:val="20"/>
          <w:szCs w:val="20"/>
          <w:highlight w:val="yellow"/>
        </w:rPr>
      </w:pPr>
    </w:p>
    <w:p w14:paraId="409ED766" w14:textId="5C971654" w:rsidR="0083299F" w:rsidRPr="00516C1F" w:rsidRDefault="0083299F" w:rsidP="0083299F">
      <w:pPr>
        <w:tabs>
          <w:tab w:val="left" w:pos="6345"/>
        </w:tabs>
        <w:rPr>
          <w:rFonts w:ascii="Arial" w:hAnsi="Arial" w:cs="Arial"/>
          <w:b/>
          <w:sz w:val="20"/>
          <w:szCs w:val="20"/>
        </w:rPr>
      </w:pPr>
      <w:r w:rsidRPr="00516C1F">
        <w:rPr>
          <w:rFonts w:ascii="Arial" w:hAnsi="Arial" w:cs="Arial"/>
          <w:b/>
          <w:sz w:val="20"/>
          <w:szCs w:val="20"/>
        </w:rPr>
        <w:t>I. PREDMET POGODBE</w:t>
      </w:r>
    </w:p>
    <w:p w14:paraId="2B407FD1" w14:textId="77777777" w:rsidR="00394372" w:rsidRPr="00516C1F" w:rsidRDefault="00394372" w:rsidP="0083299F">
      <w:pPr>
        <w:tabs>
          <w:tab w:val="left" w:pos="6345"/>
        </w:tabs>
        <w:rPr>
          <w:rFonts w:ascii="Arial" w:hAnsi="Arial" w:cs="Arial"/>
          <w:b/>
          <w:sz w:val="20"/>
          <w:szCs w:val="20"/>
        </w:rPr>
      </w:pPr>
    </w:p>
    <w:p w14:paraId="28BA32A8" w14:textId="77777777" w:rsidR="0083299F" w:rsidRPr="00516C1F" w:rsidRDefault="0083299F" w:rsidP="0083299F">
      <w:pPr>
        <w:jc w:val="center"/>
        <w:rPr>
          <w:rFonts w:ascii="Arial" w:hAnsi="Arial" w:cs="Arial"/>
          <w:b/>
          <w:sz w:val="20"/>
          <w:szCs w:val="20"/>
        </w:rPr>
      </w:pPr>
      <w:r w:rsidRPr="00516C1F">
        <w:rPr>
          <w:rFonts w:ascii="Arial" w:hAnsi="Arial" w:cs="Arial"/>
          <w:b/>
          <w:sz w:val="20"/>
          <w:szCs w:val="20"/>
        </w:rPr>
        <w:t>1. člen</w:t>
      </w:r>
    </w:p>
    <w:p w14:paraId="6E598AAF" w14:textId="4895EDC4" w:rsidR="00D0772C" w:rsidRPr="00516C1F" w:rsidRDefault="00D0772C" w:rsidP="00D0772C">
      <w:pPr>
        <w:keepLines/>
        <w:jc w:val="both"/>
        <w:rPr>
          <w:rFonts w:ascii="Arial" w:eastAsia="Batang" w:hAnsi="Arial" w:cs="Arial"/>
          <w:sz w:val="20"/>
          <w:szCs w:val="20"/>
          <w:lang w:eastAsia="ko-KR"/>
        </w:rPr>
      </w:pPr>
      <w:r w:rsidRPr="00516C1F">
        <w:rPr>
          <w:rFonts w:ascii="Arial" w:eastAsia="Batang" w:hAnsi="Arial" w:cs="Arial"/>
          <w:sz w:val="20"/>
          <w:szCs w:val="20"/>
          <w:lang w:eastAsia="ko-KR"/>
        </w:rPr>
        <w:t xml:space="preserve">S to pogodbo se pogodbeni stranki dogovorita o reviziji zavorne opreme za 32 lokomotiv </w:t>
      </w:r>
      <w:r w:rsidRPr="00516C1F">
        <w:rPr>
          <w:rFonts w:ascii="Arial" w:eastAsia="Batang" w:hAnsi="Arial" w:cs="Arial"/>
          <w:bCs/>
          <w:color w:val="000000" w:themeColor="text1"/>
          <w:sz w:val="20"/>
          <w:szCs w:val="20"/>
          <w:lang w:eastAsia="ko-KR"/>
        </w:rPr>
        <w:t xml:space="preserve">ELOK 541 </w:t>
      </w:r>
      <w:r w:rsidRPr="00516C1F">
        <w:rPr>
          <w:rFonts w:ascii="Arial" w:eastAsia="Batang" w:hAnsi="Arial" w:cs="Arial"/>
          <w:sz w:val="20"/>
          <w:szCs w:val="20"/>
          <w:lang w:eastAsia="ko-KR"/>
        </w:rPr>
        <w:t>na podlagi predračuna št. …………… z dne……………, ki je sestavni del pogodbe, s katerim je skladna tudi kakovost, količina in pogodbena cena (Priloga 1).</w:t>
      </w:r>
    </w:p>
    <w:p w14:paraId="0D95738D" w14:textId="77777777" w:rsidR="00406524" w:rsidRPr="00516C1F" w:rsidRDefault="00406524" w:rsidP="00C75D80">
      <w:pPr>
        <w:pStyle w:val="Telo"/>
        <w:spacing w:before="0"/>
        <w:rPr>
          <w:rFonts w:ascii="Arial" w:hAnsi="Arial" w:cs="Arial"/>
          <w:i w:val="0"/>
          <w:sz w:val="20"/>
        </w:rPr>
      </w:pPr>
    </w:p>
    <w:p w14:paraId="73335AA8" w14:textId="6DB17FA7" w:rsidR="0083299F" w:rsidRPr="00516C1F" w:rsidRDefault="0083299F" w:rsidP="0083299F">
      <w:pPr>
        <w:rPr>
          <w:rFonts w:ascii="Arial" w:hAnsi="Arial" w:cs="Arial"/>
          <w:b/>
          <w:sz w:val="20"/>
          <w:szCs w:val="20"/>
        </w:rPr>
      </w:pPr>
      <w:r w:rsidRPr="00516C1F">
        <w:rPr>
          <w:rFonts w:ascii="Arial" w:hAnsi="Arial" w:cs="Arial"/>
          <w:b/>
          <w:sz w:val="20"/>
          <w:szCs w:val="20"/>
        </w:rPr>
        <w:t>II. CENA IN ROK DOBAVE</w:t>
      </w:r>
    </w:p>
    <w:p w14:paraId="4D7B2227" w14:textId="77777777" w:rsidR="00C70D64" w:rsidRPr="00516C1F" w:rsidRDefault="00C70D64" w:rsidP="0083299F">
      <w:pPr>
        <w:rPr>
          <w:rFonts w:ascii="Arial" w:hAnsi="Arial" w:cs="Arial"/>
          <w:b/>
          <w:sz w:val="20"/>
          <w:szCs w:val="20"/>
        </w:rPr>
      </w:pPr>
    </w:p>
    <w:p w14:paraId="1429C84F" w14:textId="77777777" w:rsidR="0083299F" w:rsidRPr="00516C1F" w:rsidRDefault="0083299F" w:rsidP="0083299F">
      <w:pPr>
        <w:jc w:val="center"/>
        <w:rPr>
          <w:rFonts w:ascii="Arial" w:hAnsi="Arial" w:cs="Arial"/>
          <w:b/>
          <w:sz w:val="20"/>
          <w:szCs w:val="20"/>
        </w:rPr>
      </w:pPr>
      <w:r w:rsidRPr="00516C1F">
        <w:rPr>
          <w:rFonts w:ascii="Arial" w:hAnsi="Arial" w:cs="Arial"/>
          <w:b/>
          <w:sz w:val="20"/>
          <w:szCs w:val="20"/>
        </w:rPr>
        <w:t>2. člen</w:t>
      </w:r>
    </w:p>
    <w:p w14:paraId="36B63F56" w14:textId="77777777" w:rsidR="00D0772C" w:rsidRPr="00516C1F" w:rsidRDefault="00D0772C" w:rsidP="00D0772C">
      <w:pPr>
        <w:keepLines/>
        <w:jc w:val="both"/>
        <w:rPr>
          <w:rFonts w:ascii="Arial" w:eastAsia="Batang" w:hAnsi="Arial" w:cs="Arial"/>
          <w:sz w:val="20"/>
          <w:szCs w:val="20"/>
          <w:lang w:eastAsia="ko-KR"/>
        </w:rPr>
      </w:pPr>
      <w:r w:rsidRPr="00516C1F">
        <w:rPr>
          <w:rFonts w:ascii="Arial" w:eastAsia="Batang" w:hAnsi="Arial" w:cs="Arial"/>
          <w:sz w:val="20"/>
          <w:szCs w:val="20"/>
          <w:lang w:eastAsia="ko-KR"/>
        </w:rPr>
        <w:t xml:space="preserve">Pogodbena cena je določena na podlagi prejetega predračuna št. .……….. z dne ……………, ki je sestavni del pogodbe (Priloga 1). </w:t>
      </w:r>
    </w:p>
    <w:p w14:paraId="08A889FB" w14:textId="77777777" w:rsidR="00D0772C" w:rsidRPr="00516C1F" w:rsidRDefault="00D0772C" w:rsidP="00D0772C">
      <w:pPr>
        <w:keepLines/>
        <w:jc w:val="both"/>
        <w:rPr>
          <w:rFonts w:ascii="Arial" w:eastAsia="Batang" w:hAnsi="Arial" w:cs="Arial"/>
          <w:sz w:val="20"/>
          <w:szCs w:val="20"/>
          <w:lang w:eastAsia="ko-KR"/>
        </w:rPr>
      </w:pPr>
    </w:p>
    <w:p w14:paraId="44C21D74" w14:textId="77777777" w:rsidR="00D0772C" w:rsidRPr="00516C1F" w:rsidRDefault="00D0772C" w:rsidP="00D0772C">
      <w:pPr>
        <w:keepLines/>
        <w:jc w:val="both"/>
        <w:rPr>
          <w:rFonts w:ascii="Arial" w:eastAsia="Batang" w:hAnsi="Arial" w:cs="Arial"/>
          <w:sz w:val="20"/>
          <w:szCs w:val="20"/>
          <w:lang w:eastAsia="ko-KR"/>
        </w:rPr>
      </w:pPr>
      <w:r w:rsidRPr="00516C1F">
        <w:rPr>
          <w:rFonts w:ascii="Arial" w:eastAsia="Batang" w:hAnsi="Arial" w:cs="Arial"/>
          <w:sz w:val="20"/>
          <w:szCs w:val="20"/>
          <w:lang w:eastAsia="ko-KR"/>
        </w:rPr>
        <w:t>Skupna pogodbena vrednost znaša……………… EUR brez DDV oz. ……………… EUR z DDV.</w:t>
      </w:r>
    </w:p>
    <w:p w14:paraId="0148A342" w14:textId="77777777" w:rsidR="00D0772C" w:rsidRPr="00516C1F" w:rsidRDefault="00D0772C" w:rsidP="00D0772C">
      <w:pPr>
        <w:keepLines/>
        <w:jc w:val="both"/>
        <w:rPr>
          <w:rFonts w:ascii="Arial" w:eastAsia="Batang" w:hAnsi="Arial" w:cs="Arial"/>
          <w:sz w:val="20"/>
          <w:szCs w:val="20"/>
          <w:lang w:eastAsia="ko-KR"/>
        </w:rPr>
      </w:pPr>
    </w:p>
    <w:p w14:paraId="3D96ECA9" w14:textId="5AABC649" w:rsidR="00D0772C" w:rsidRPr="00516C1F" w:rsidRDefault="00D0772C" w:rsidP="00D0772C">
      <w:pPr>
        <w:keepLines/>
        <w:jc w:val="both"/>
        <w:rPr>
          <w:rFonts w:ascii="Arial" w:eastAsia="Batang" w:hAnsi="Arial" w:cs="Arial"/>
          <w:sz w:val="20"/>
          <w:szCs w:val="20"/>
          <w:lang w:eastAsia="ko-KR"/>
        </w:rPr>
      </w:pPr>
      <w:r w:rsidRPr="00516C1F">
        <w:rPr>
          <w:rFonts w:ascii="Arial" w:eastAsia="Batang" w:hAnsi="Arial" w:cs="Arial"/>
          <w:sz w:val="20"/>
          <w:szCs w:val="20"/>
          <w:lang w:eastAsia="ko-KR"/>
        </w:rPr>
        <w:t>Cena je do izpolnitve vseh pogodbenih obveznosti fiksna in nespremenljiva. V ceni so zajeti vsi stroški, ki bodo nastali z izvedbo predmetnega naročila, vključno z transportno embalažo, prevzemom na lokaciji naročnika na podlagi paritete EXW SŽ – Vleka in tehnika, d.o.o., Center Ljubljana, Zaloška 217, 1000 Ljubljana, ter dostavo revidirane zavorne opreme na pariteto DDP SŽ – Vleka in tehnika, d.o.o., Center Ljubljana, Zaloška 217, 1000 Ljubljana (</w:t>
      </w:r>
      <w:proofErr w:type="spellStart"/>
      <w:r w:rsidRPr="00516C1F">
        <w:rPr>
          <w:rFonts w:ascii="Arial" w:eastAsia="Batang" w:hAnsi="Arial" w:cs="Arial"/>
          <w:sz w:val="20"/>
          <w:szCs w:val="20"/>
          <w:lang w:eastAsia="ko-KR"/>
        </w:rPr>
        <w:t>Incoterms</w:t>
      </w:r>
      <w:proofErr w:type="spellEnd"/>
      <w:r w:rsidRPr="00516C1F">
        <w:rPr>
          <w:rFonts w:ascii="Arial" w:eastAsia="Batang" w:hAnsi="Arial" w:cs="Arial"/>
          <w:sz w:val="20"/>
          <w:szCs w:val="20"/>
          <w:lang w:eastAsia="ko-KR"/>
        </w:rPr>
        <w:t xml:space="preserve"> 2020). </w:t>
      </w:r>
    </w:p>
    <w:p w14:paraId="7F0CCC94" w14:textId="77777777" w:rsidR="00D0772C" w:rsidRPr="00516C1F" w:rsidRDefault="00D0772C" w:rsidP="00C41987">
      <w:pPr>
        <w:jc w:val="both"/>
        <w:rPr>
          <w:rFonts w:ascii="Arial" w:hAnsi="Arial" w:cs="Arial"/>
          <w:sz w:val="20"/>
          <w:szCs w:val="20"/>
        </w:rPr>
      </w:pPr>
    </w:p>
    <w:p w14:paraId="0B5592A4" w14:textId="6201EDCD" w:rsidR="003B3103" w:rsidRPr="00516C1F" w:rsidRDefault="003B3103" w:rsidP="00C41987">
      <w:pPr>
        <w:jc w:val="both"/>
        <w:rPr>
          <w:rFonts w:ascii="Arial" w:hAnsi="Arial" w:cs="Arial"/>
          <w:sz w:val="20"/>
          <w:szCs w:val="20"/>
        </w:rPr>
      </w:pPr>
      <w:r w:rsidRPr="00516C1F">
        <w:rPr>
          <w:rFonts w:ascii="Arial" w:hAnsi="Arial" w:cs="Arial"/>
          <w:sz w:val="20"/>
          <w:szCs w:val="20"/>
        </w:rPr>
        <w:t>V ceni so zajeti tudi vsi stroški, ki bodo nastali z izvedbo predmetnega naročila, vključno s stroški finančnih zavarovanj.</w:t>
      </w:r>
    </w:p>
    <w:p w14:paraId="458007E9" w14:textId="77777777" w:rsidR="00C41987" w:rsidRPr="00516C1F" w:rsidRDefault="00C41987" w:rsidP="00C41987">
      <w:pPr>
        <w:jc w:val="both"/>
        <w:rPr>
          <w:rFonts w:ascii="Arial" w:hAnsi="Arial" w:cs="Arial"/>
          <w:sz w:val="20"/>
          <w:szCs w:val="20"/>
        </w:rPr>
      </w:pPr>
    </w:p>
    <w:p w14:paraId="6CE75F37" w14:textId="185B4CCF" w:rsidR="0083299F" w:rsidRPr="00516C1F" w:rsidRDefault="0083299F" w:rsidP="00C41987">
      <w:pPr>
        <w:jc w:val="center"/>
        <w:rPr>
          <w:rFonts w:ascii="Arial" w:hAnsi="Arial" w:cs="Arial"/>
          <w:b/>
          <w:sz w:val="20"/>
          <w:szCs w:val="20"/>
        </w:rPr>
      </w:pPr>
      <w:r w:rsidRPr="00516C1F">
        <w:rPr>
          <w:rFonts w:ascii="Arial" w:hAnsi="Arial" w:cs="Arial"/>
          <w:b/>
          <w:sz w:val="20"/>
          <w:szCs w:val="20"/>
        </w:rPr>
        <w:t>3. člen</w:t>
      </w:r>
    </w:p>
    <w:p w14:paraId="65706AE0" w14:textId="314979E3" w:rsidR="00D0772C" w:rsidRPr="00516C1F" w:rsidRDefault="00D0772C" w:rsidP="00D0772C">
      <w:pPr>
        <w:jc w:val="both"/>
        <w:rPr>
          <w:rFonts w:ascii="Arial" w:hAnsi="Arial" w:cs="Arial"/>
          <w:sz w:val="20"/>
          <w:szCs w:val="20"/>
        </w:rPr>
      </w:pPr>
      <w:r w:rsidRPr="00516C1F">
        <w:rPr>
          <w:rFonts w:ascii="Arial" w:hAnsi="Arial" w:cs="Arial"/>
          <w:sz w:val="20"/>
          <w:szCs w:val="20"/>
        </w:rPr>
        <w:t>Izvajalec mora zagotoviti, da bo na predvideni dan (tabela poglavja 5 v obrazcu 12- Tehnične zahteve), v na lokaciji SŽ - Vleka in tehnika d.o.o., Zaloška cesta 217, 1000 Ljubljana kompletna revidirana zavorna oprema za eno lokomotivo (zamenjalni sistem).</w:t>
      </w:r>
    </w:p>
    <w:p w14:paraId="24C0ED84" w14:textId="77777777" w:rsidR="00D0772C" w:rsidRPr="00516C1F" w:rsidRDefault="00D0772C" w:rsidP="00D0772C">
      <w:pPr>
        <w:tabs>
          <w:tab w:val="left" w:pos="851"/>
        </w:tabs>
        <w:jc w:val="both"/>
        <w:rPr>
          <w:rFonts w:ascii="Arial" w:hAnsi="Arial" w:cs="Arial"/>
          <w:iCs/>
          <w:noProof/>
          <w:sz w:val="20"/>
          <w:szCs w:val="20"/>
        </w:rPr>
      </w:pPr>
    </w:p>
    <w:p w14:paraId="1864A823" w14:textId="0C3303E5" w:rsidR="00D0772C" w:rsidRPr="005F183F" w:rsidRDefault="00D0772C" w:rsidP="00D0772C">
      <w:pPr>
        <w:tabs>
          <w:tab w:val="left" w:pos="851"/>
        </w:tabs>
        <w:jc w:val="both"/>
        <w:rPr>
          <w:rFonts w:ascii="Arial" w:hAnsi="Arial" w:cs="Arial"/>
          <w:iCs/>
          <w:noProof/>
          <w:sz w:val="20"/>
          <w:szCs w:val="20"/>
        </w:rPr>
      </w:pPr>
      <w:r w:rsidRPr="00516C1F">
        <w:rPr>
          <w:rFonts w:ascii="Arial" w:hAnsi="Arial" w:cs="Arial"/>
          <w:iCs/>
          <w:noProof/>
          <w:sz w:val="20"/>
          <w:szCs w:val="20"/>
        </w:rPr>
        <w:t>Naročnik se zavezuje, da bo »stare« zavorne elemente izgradi iz lokomotive, ter vgradil »nove – revidirane«. Izvajalec</w:t>
      </w:r>
      <w:r>
        <w:rPr>
          <w:rFonts w:ascii="Arial" w:hAnsi="Arial" w:cs="Arial"/>
          <w:iCs/>
          <w:noProof/>
          <w:sz w:val="20"/>
          <w:szCs w:val="20"/>
        </w:rPr>
        <w:t xml:space="preserve"> </w:t>
      </w:r>
      <w:r w:rsidRPr="000E5472">
        <w:rPr>
          <w:rFonts w:ascii="Arial" w:hAnsi="Arial" w:cs="Arial"/>
          <w:iCs/>
          <w:noProof/>
          <w:sz w:val="20"/>
          <w:szCs w:val="20"/>
        </w:rPr>
        <w:t>pa mora priskrbeti posebne transportne zaboje, v katerih se bodo zavorni elementi transportirali. Naročnik se zavezuje, da bo stare zavorne elemente izgradil v dveh delovnih dneh.</w:t>
      </w:r>
    </w:p>
    <w:p w14:paraId="67181ADF" w14:textId="77777777" w:rsidR="00D0772C" w:rsidRPr="00F73155" w:rsidRDefault="00D0772C" w:rsidP="00D0772C">
      <w:pPr>
        <w:jc w:val="both"/>
        <w:rPr>
          <w:rFonts w:ascii="Arial" w:eastAsia="Batang" w:hAnsi="Arial" w:cs="Arial"/>
          <w:b/>
          <w:sz w:val="20"/>
          <w:szCs w:val="20"/>
          <w:lang w:eastAsia="ko-KR"/>
        </w:rPr>
      </w:pPr>
      <w:r w:rsidRPr="00F73155">
        <w:rPr>
          <w:rFonts w:ascii="Arial" w:eastAsia="Batang" w:hAnsi="Arial" w:cs="Arial"/>
          <w:b/>
          <w:sz w:val="20"/>
          <w:szCs w:val="20"/>
          <w:lang w:eastAsia="ko-KR"/>
        </w:rPr>
        <w:lastRenderedPageBreak/>
        <w:t>III. NAČIN PLAČILA</w:t>
      </w:r>
    </w:p>
    <w:p w14:paraId="22CBC730" w14:textId="77777777" w:rsidR="00D0772C" w:rsidRPr="00F73155" w:rsidRDefault="00D0772C" w:rsidP="00D0772C">
      <w:pPr>
        <w:keepLines/>
        <w:jc w:val="both"/>
        <w:rPr>
          <w:rFonts w:ascii="Arial" w:eastAsia="Batang" w:hAnsi="Arial" w:cs="Arial"/>
          <w:b/>
          <w:sz w:val="20"/>
          <w:szCs w:val="20"/>
          <w:lang w:eastAsia="ko-KR"/>
        </w:rPr>
      </w:pPr>
    </w:p>
    <w:p w14:paraId="7EA53EAC" w14:textId="77777777" w:rsidR="00D0772C" w:rsidRPr="00F73155" w:rsidRDefault="00D0772C" w:rsidP="00D0772C">
      <w:pPr>
        <w:keepLines/>
        <w:jc w:val="center"/>
        <w:rPr>
          <w:rFonts w:ascii="Arial" w:eastAsia="Batang" w:hAnsi="Arial" w:cs="Arial"/>
          <w:b/>
          <w:sz w:val="20"/>
          <w:szCs w:val="20"/>
          <w:lang w:eastAsia="ko-KR"/>
        </w:rPr>
      </w:pPr>
      <w:r w:rsidRPr="00F73155">
        <w:rPr>
          <w:rFonts w:ascii="Arial" w:eastAsia="Batang" w:hAnsi="Arial" w:cs="Arial"/>
          <w:b/>
          <w:sz w:val="20"/>
          <w:szCs w:val="20"/>
          <w:lang w:eastAsia="ko-KR"/>
        </w:rPr>
        <w:t>4. člen</w:t>
      </w:r>
    </w:p>
    <w:p w14:paraId="24623C34" w14:textId="77777777" w:rsidR="00D0772C" w:rsidRPr="00F73155" w:rsidRDefault="00D0772C" w:rsidP="00D0772C">
      <w:pPr>
        <w:jc w:val="both"/>
        <w:rPr>
          <w:rFonts w:ascii="Arial" w:eastAsia="Batang" w:hAnsi="Arial" w:cs="Arial"/>
          <w:sz w:val="20"/>
          <w:szCs w:val="20"/>
          <w:lang w:eastAsia="ko-KR"/>
        </w:rPr>
      </w:pPr>
      <w:r w:rsidRPr="00F73155">
        <w:rPr>
          <w:rFonts w:ascii="Arial" w:eastAsia="Batang" w:hAnsi="Arial" w:cs="Arial"/>
          <w:sz w:val="20"/>
          <w:szCs w:val="20"/>
          <w:lang w:eastAsia="ko-KR"/>
        </w:rPr>
        <w:t>Naročnik  se zavezuje, da bo svojo obveznost do izvajalca iz pogodbe poravnal v 30 dneh od datuma prejema</w:t>
      </w:r>
      <w:r w:rsidRPr="00F73155">
        <w:rPr>
          <w:rFonts w:ascii="Arial" w:eastAsia="Batang" w:hAnsi="Arial" w:cs="Arial"/>
          <w:color w:val="00B050"/>
          <w:sz w:val="20"/>
          <w:szCs w:val="20"/>
          <w:lang w:eastAsia="ko-KR"/>
        </w:rPr>
        <w:t xml:space="preserve"> </w:t>
      </w:r>
      <w:r w:rsidRPr="00F73155">
        <w:rPr>
          <w:rFonts w:ascii="Arial" w:eastAsia="Batang" w:hAnsi="Arial" w:cs="Arial"/>
          <w:sz w:val="20"/>
          <w:szCs w:val="20"/>
          <w:lang w:eastAsia="ko-KR"/>
        </w:rPr>
        <w:t>računa, na transakcijski račun …………………… odprt pri banki …………………………. Za nepravočasno poravnavo obveznosti po tej pogodbi je naročnik dolžan plačati zakonite zamudne obresti, ki veljajo v času plačilne zamude.</w:t>
      </w:r>
    </w:p>
    <w:p w14:paraId="67AC6A22" w14:textId="77777777" w:rsidR="00D0772C" w:rsidRPr="00F73155" w:rsidRDefault="00D0772C" w:rsidP="00D0772C">
      <w:pPr>
        <w:jc w:val="both"/>
        <w:rPr>
          <w:rFonts w:ascii="Arial" w:eastAsia="Batang" w:hAnsi="Arial" w:cs="Arial"/>
          <w:sz w:val="20"/>
          <w:szCs w:val="20"/>
          <w:lang w:eastAsia="ko-KR"/>
        </w:rPr>
      </w:pPr>
    </w:p>
    <w:p w14:paraId="5C7092FC" w14:textId="77777777" w:rsidR="00D0772C" w:rsidRPr="00F73155" w:rsidRDefault="00D0772C" w:rsidP="00D0772C">
      <w:pPr>
        <w:jc w:val="both"/>
        <w:rPr>
          <w:rFonts w:ascii="Arial" w:eastAsia="Batang" w:hAnsi="Arial" w:cs="Arial"/>
          <w:sz w:val="20"/>
          <w:szCs w:val="20"/>
          <w:lang w:eastAsia="ko-KR"/>
        </w:rPr>
      </w:pPr>
      <w:r w:rsidRPr="00F73155">
        <w:rPr>
          <w:rFonts w:ascii="Arial" w:eastAsia="Batang" w:hAnsi="Arial" w:cs="Arial"/>
          <w:sz w:val="20"/>
          <w:szCs w:val="20"/>
          <w:lang w:eastAsia="ko-KR"/>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65C3B851" w14:textId="77777777" w:rsidR="00D0772C" w:rsidRPr="00F73155" w:rsidRDefault="00D0772C" w:rsidP="00D0772C">
      <w:pPr>
        <w:jc w:val="both"/>
        <w:rPr>
          <w:rFonts w:ascii="Arial" w:eastAsia="Batang" w:hAnsi="Arial" w:cs="Arial"/>
          <w:b/>
          <w:bCs/>
          <w:iCs/>
          <w:sz w:val="20"/>
          <w:szCs w:val="20"/>
          <w:lang w:eastAsia="ko-KR"/>
        </w:rPr>
      </w:pPr>
    </w:p>
    <w:p w14:paraId="2082F569" w14:textId="77777777" w:rsidR="00D0772C" w:rsidRPr="00F73155" w:rsidRDefault="00D0772C" w:rsidP="00D0772C">
      <w:pPr>
        <w:jc w:val="both"/>
        <w:rPr>
          <w:rFonts w:ascii="Arial" w:eastAsia="Batang" w:hAnsi="Arial" w:cs="Arial"/>
          <w:sz w:val="20"/>
          <w:szCs w:val="20"/>
          <w:lang w:eastAsia="ko-KR"/>
        </w:rPr>
      </w:pPr>
      <w:r w:rsidRPr="00F73155">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5B0D8BE5" w14:textId="77777777" w:rsidR="00D0772C" w:rsidRPr="00F73155" w:rsidRDefault="00D0772C" w:rsidP="00D0772C">
      <w:pPr>
        <w:jc w:val="both"/>
        <w:rPr>
          <w:rFonts w:ascii="Arial" w:eastAsia="Batang" w:hAnsi="Arial" w:cs="Arial"/>
          <w:b/>
          <w:sz w:val="20"/>
          <w:szCs w:val="20"/>
          <w:lang w:eastAsia="ko-KR"/>
        </w:rPr>
      </w:pPr>
    </w:p>
    <w:p w14:paraId="31BCA65C" w14:textId="77777777" w:rsidR="00D0772C" w:rsidRPr="00F73155" w:rsidRDefault="00D0772C" w:rsidP="00D0772C">
      <w:pPr>
        <w:jc w:val="both"/>
        <w:rPr>
          <w:rFonts w:ascii="Arial" w:eastAsia="Batang" w:hAnsi="Arial" w:cs="Arial"/>
          <w:b/>
          <w:color w:val="000000" w:themeColor="text1"/>
          <w:sz w:val="20"/>
          <w:szCs w:val="20"/>
          <w:lang w:eastAsia="ko-KR"/>
        </w:rPr>
      </w:pPr>
      <w:r w:rsidRPr="00F73155">
        <w:rPr>
          <w:rFonts w:ascii="Arial" w:eastAsia="Batang" w:hAnsi="Arial" w:cs="Arial"/>
          <w:b/>
          <w:color w:val="000000" w:themeColor="text1"/>
          <w:sz w:val="20"/>
          <w:szCs w:val="20"/>
          <w:lang w:eastAsia="ko-KR"/>
        </w:rPr>
        <w:t>III. a PODIZVAJALCI</w:t>
      </w:r>
    </w:p>
    <w:p w14:paraId="2D46ECEB" w14:textId="77777777" w:rsidR="00D0772C" w:rsidRPr="00F73155" w:rsidRDefault="00D0772C" w:rsidP="00D0772C">
      <w:pPr>
        <w:jc w:val="both"/>
        <w:rPr>
          <w:rFonts w:ascii="Arial" w:eastAsia="Batang" w:hAnsi="Arial" w:cs="Arial"/>
          <w:b/>
          <w:color w:val="000000" w:themeColor="text1"/>
          <w:sz w:val="20"/>
          <w:szCs w:val="20"/>
          <w:lang w:eastAsia="ko-KR"/>
        </w:rPr>
      </w:pPr>
    </w:p>
    <w:p w14:paraId="14FBB084" w14:textId="77777777" w:rsidR="00D0772C" w:rsidRPr="00F73155" w:rsidRDefault="00D0772C" w:rsidP="00D0772C">
      <w:pPr>
        <w:keepLines/>
        <w:jc w:val="center"/>
        <w:rPr>
          <w:rFonts w:ascii="Arial" w:eastAsia="Batang" w:hAnsi="Arial" w:cs="Arial"/>
          <w:b/>
          <w:sz w:val="20"/>
          <w:szCs w:val="20"/>
          <w:lang w:eastAsia="ko-KR"/>
        </w:rPr>
      </w:pPr>
      <w:r w:rsidRPr="00F73155">
        <w:rPr>
          <w:rFonts w:ascii="Arial" w:eastAsia="Batang" w:hAnsi="Arial" w:cs="Arial"/>
          <w:b/>
          <w:sz w:val="20"/>
          <w:szCs w:val="20"/>
          <w:lang w:eastAsia="ko-KR"/>
        </w:rPr>
        <w:t>4a.  člen</w:t>
      </w:r>
    </w:p>
    <w:p w14:paraId="16AF73D3"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Poleg izvajalca sodelujejo pri izvedbi naročila tudi naslednji podizvajalci:</w:t>
      </w:r>
    </w:p>
    <w:p w14:paraId="63FB1E25"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1._____________________________________________________________(naziv, polni naslov, matična številka, davčna številka in transakcijski račun)</w:t>
      </w:r>
    </w:p>
    <w:p w14:paraId="33C06FFF"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 vrsta del, ki jih bo izvedel podizvajalec in vsaka vrsta blaga, ki ga bo dobavil podizvajalec</w:t>
      </w:r>
    </w:p>
    <w:p w14:paraId="78955B75"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w:t>
      </w:r>
    </w:p>
    <w:p w14:paraId="14E27ED5"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 predmet, količina, vrednost izvedbe del:</w:t>
      </w:r>
    </w:p>
    <w:p w14:paraId="50287770"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w:t>
      </w:r>
    </w:p>
    <w:p w14:paraId="3B7AD729"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2._____________________________________________________________(naziv, polni naslov, matična številka, davčna številka in transakcijski račun)</w:t>
      </w:r>
    </w:p>
    <w:p w14:paraId="729D00B4"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 vrsta del, ki jih bo izvedel podizvajalec in vsaka vrsta blaga, ki ga bo dobavil podizvajalec</w:t>
      </w:r>
    </w:p>
    <w:p w14:paraId="0C30FE2B"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w:t>
      </w:r>
    </w:p>
    <w:p w14:paraId="4E936600"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 predmet, količina, vrednost izvedbe del:</w:t>
      </w:r>
    </w:p>
    <w:p w14:paraId="07BCF88D"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w:t>
      </w:r>
    </w:p>
    <w:p w14:paraId="7797F7EF" w14:textId="77777777" w:rsidR="00D0772C" w:rsidRPr="00F73155" w:rsidRDefault="00D0772C" w:rsidP="00D0772C">
      <w:pPr>
        <w:jc w:val="both"/>
        <w:rPr>
          <w:rFonts w:ascii="Arial" w:eastAsia="Batang" w:hAnsi="Arial" w:cs="Arial"/>
          <w:color w:val="000000" w:themeColor="text1"/>
          <w:sz w:val="20"/>
          <w:szCs w:val="20"/>
          <w:lang w:eastAsia="ko-KR"/>
        </w:rPr>
      </w:pPr>
    </w:p>
    <w:p w14:paraId="1C0F8D4E"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F73155">
        <w:rPr>
          <w:rFonts w:ascii="Arial" w:eastAsia="Batang" w:hAnsi="Arial" w:cs="Arial"/>
          <w:color w:val="000000" w:themeColor="text1"/>
          <w:sz w:val="20"/>
          <w:szCs w:val="20"/>
          <w:lang w:eastAsia="ko-KR"/>
        </w:rPr>
        <w:t>ev</w:t>
      </w:r>
      <w:proofErr w:type="spellEnd"/>
      <w:r w:rsidRPr="00F73155">
        <w:rPr>
          <w:rFonts w:ascii="Arial" w:eastAsia="Batang" w:hAnsi="Arial" w:cs="Arial"/>
          <w:color w:val="000000" w:themeColor="text1"/>
          <w:sz w:val="20"/>
          <w:szCs w:val="20"/>
          <w:lang w:eastAsia="ko-KR"/>
        </w:rPr>
        <w:t>.</w:t>
      </w:r>
    </w:p>
    <w:p w14:paraId="1BAC9805"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Roki plačil podizvajalcem so enaki, kot so določeni za plačilo obveznosti naročnika do izvajalca v tej pogodbi.</w:t>
      </w:r>
    </w:p>
    <w:p w14:paraId="4750B183"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Podizvajalec, ki je v ponudbi zahteval neposredno plačilo v skladu z 94. členom ZJN-3, mora naročniku posredovati kopijo pogodbe, ki jo je sklenil z izvajalcem v petih (5) dneh od sklenitve te pogodbe.</w:t>
      </w:r>
    </w:p>
    <w:p w14:paraId="7DB6C32E" w14:textId="77777777" w:rsidR="00D0772C" w:rsidRPr="00F73155" w:rsidRDefault="00D0772C" w:rsidP="00D0772C">
      <w:pPr>
        <w:jc w:val="both"/>
        <w:rPr>
          <w:rFonts w:ascii="Arial" w:eastAsia="Batang" w:hAnsi="Arial" w:cs="Arial"/>
          <w:color w:val="00B050"/>
          <w:sz w:val="20"/>
          <w:szCs w:val="20"/>
          <w:lang w:eastAsia="ko-KR"/>
        </w:rPr>
      </w:pPr>
    </w:p>
    <w:p w14:paraId="676ABEAF" w14:textId="77777777" w:rsidR="00D0772C" w:rsidRPr="00F73155" w:rsidRDefault="00D0772C" w:rsidP="00D0772C">
      <w:pPr>
        <w:jc w:val="both"/>
        <w:rPr>
          <w:rFonts w:ascii="Arial" w:eastAsia="Batang" w:hAnsi="Arial" w:cs="Arial"/>
          <w:sz w:val="20"/>
          <w:szCs w:val="20"/>
          <w:lang w:eastAsia="ko-KR"/>
        </w:rPr>
      </w:pPr>
      <w:r w:rsidRPr="00F73155">
        <w:rPr>
          <w:rFonts w:ascii="Arial" w:eastAsia="Batang" w:hAnsi="Arial" w:cs="Arial"/>
          <w:sz w:val="20"/>
          <w:szCs w:val="20"/>
          <w:lang w:eastAsia="ko-KR"/>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05222CE6" w14:textId="15787817" w:rsidR="00D0772C" w:rsidRDefault="00D0772C" w:rsidP="00D0772C">
      <w:pPr>
        <w:rPr>
          <w:rFonts w:ascii="Arial" w:eastAsia="Batang" w:hAnsi="Arial" w:cs="Arial"/>
          <w:color w:val="000000" w:themeColor="text1"/>
          <w:sz w:val="20"/>
          <w:szCs w:val="20"/>
          <w:lang w:eastAsia="ko-KR"/>
        </w:rPr>
      </w:pPr>
    </w:p>
    <w:p w14:paraId="0B21278F" w14:textId="77777777" w:rsidR="00D0772C" w:rsidRPr="00F73155" w:rsidRDefault="00D0772C" w:rsidP="00D0772C">
      <w:pPr>
        <w:rPr>
          <w:rFonts w:ascii="Arial" w:eastAsia="Batang" w:hAnsi="Arial" w:cs="Arial"/>
          <w:b/>
          <w:color w:val="000000" w:themeColor="text1"/>
          <w:sz w:val="20"/>
          <w:szCs w:val="20"/>
        </w:rPr>
      </w:pPr>
      <w:r w:rsidRPr="00F73155">
        <w:rPr>
          <w:rFonts w:ascii="Arial" w:eastAsia="Batang" w:hAnsi="Arial" w:cs="Arial"/>
          <w:b/>
          <w:bCs/>
          <w:color w:val="000000" w:themeColor="text1"/>
          <w:sz w:val="20"/>
          <w:szCs w:val="20"/>
          <w:lang w:eastAsia="ko-KR"/>
        </w:rPr>
        <w:t xml:space="preserve">IV. </w:t>
      </w:r>
      <w:r w:rsidRPr="00F73155">
        <w:rPr>
          <w:rFonts w:ascii="Arial" w:eastAsia="Batang" w:hAnsi="Arial" w:cs="Arial"/>
          <w:b/>
          <w:color w:val="000000" w:themeColor="text1"/>
          <w:sz w:val="20"/>
          <w:szCs w:val="20"/>
        </w:rPr>
        <w:t xml:space="preserve"> KAKOVOST </w:t>
      </w:r>
      <w:r w:rsidRPr="00F73155">
        <w:rPr>
          <w:rFonts w:ascii="Arial" w:eastAsia="Batang" w:hAnsi="Arial" w:cs="Arial"/>
          <w:b/>
          <w:sz w:val="20"/>
          <w:szCs w:val="20"/>
        </w:rPr>
        <w:t xml:space="preserve">BLAGA IN STORITVE </w:t>
      </w:r>
      <w:r w:rsidRPr="00F73155">
        <w:rPr>
          <w:rFonts w:ascii="Arial" w:eastAsia="Batang" w:hAnsi="Arial" w:cs="Arial"/>
          <w:b/>
          <w:color w:val="000000" w:themeColor="text1"/>
          <w:sz w:val="20"/>
          <w:szCs w:val="20"/>
        </w:rPr>
        <w:t>- SISTEM ZAGOTAVLJANJA KAKOVOSTI</w:t>
      </w:r>
    </w:p>
    <w:p w14:paraId="11F74EAD" w14:textId="77777777" w:rsidR="00D0772C" w:rsidRPr="00F73155" w:rsidRDefault="00D0772C" w:rsidP="00D0772C">
      <w:pPr>
        <w:rPr>
          <w:rFonts w:ascii="Arial" w:eastAsia="Batang" w:hAnsi="Arial" w:cs="Arial"/>
          <w:color w:val="000000" w:themeColor="text1"/>
          <w:sz w:val="20"/>
          <w:szCs w:val="20"/>
        </w:rPr>
      </w:pPr>
    </w:p>
    <w:p w14:paraId="5791FF63" w14:textId="77777777" w:rsidR="00D0772C" w:rsidRPr="00F73155" w:rsidRDefault="00D0772C" w:rsidP="00D0772C">
      <w:pPr>
        <w:jc w:val="center"/>
        <w:rPr>
          <w:rFonts w:ascii="Arial" w:eastAsia="Batang" w:hAnsi="Arial" w:cs="Arial"/>
          <w:b/>
          <w:sz w:val="20"/>
          <w:szCs w:val="20"/>
        </w:rPr>
      </w:pPr>
      <w:r w:rsidRPr="00F73155">
        <w:rPr>
          <w:rFonts w:ascii="Arial" w:eastAsia="Batang" w:hAnsi="Arial" w:cs="Arial"/>
          <w:b/>
          <w:sz w:val="20"/>
          <w:szCs w:val="20"/>
        </w:rPr>
        <w:t>5. člen</w:t>
      </w:r>
    </w:p>
    <w:p w14:paraId="16FF702E" w14:textId="3B223C04" w:rsidR="00D0772C" w:rsidRPr="00F73155" w:rsidRDefault="00D0772C" w:rsidP="00D0772C">
      <w:pPr>
        <w:pStyle w:val="Pripombabesedilo"/>
        <w:jc w:val="both"/>
        <w:rPr>
          <w:rFonts w:ascii="Arial" w:eastAsia="Batang" w:hAnsi="Arial" w:cs="Arial"/>
          <w:lang w:eastAsia="ko-KR"/>
        </w:rPr>
      </w:pPr>
      <w:r w:rsidRPr="00F73155">
        <w:rPr>
          <w:rFonts w:ascii="Arial" w:eastAsia="Batang" w:hAnsi="Arial" w:cs="Arial"/>
          <w:lang w:eastAsia="ko-KR"/>
        </w:rPr>
        <w:t xml:space="preserve">Izvajalec se zavezuje, da bo storitve </w:t>
      </w:r>
      <w:r>
        <w:rPr>
          <w:rFonts w:ascii="Arial" w:eastAsia="Batang" w:hAnsi="Arial" w:cs="Arial"/>
          <w:lang w:eastAsia="ko-KR"/>
        </w:rPr>
        <w:t xml:space="preserve">revizije zavorne opreme </w:t>
      </w:r>
      <w:r w:rsidRPr="00F73155">
        <w:rPr>
          <w:rFonts w:ascii="Arial" w:eastAsia="Batang" w:hAnsi="Arial" w:cs="Arial"/>
          <w:lang w:eastAsia="ko-KR"/>
        </w:rPr>
        <w:t xml:space="preserve">izvedel skladno </w:t>
      </w:r>
      <w:bookmarkStart w:id="191" w:name="_Hlk21086948"/>
      <w:r w:rsidRPr="00F73155">
        <w:rPr>
          <w:rFonts w:ascii="Arial" w:eastAsia="Batang" w:hAnsi="Arial" w:cs="Arial"/>
          <w:lang w:eastAsia="ko-KR"/>
        </w:rPr>
        <w:t>z zahtevami zapisanimi v obrazcu 12 - Tehnične zahteve, ki je sestavni del pogodbe.</w:t>
      </w:r>
    </w:p>
    <w:bookmarkEnd w:id="191"/>
    <w:p w14:paraId="5CD1386A" w14:textId="77777777" w:rsidR="00516C1F" w:rsidRPr="00F73155" w:rsidRDefault="00516C1F" w:rsidP="00D0772C">
      <w:pPr>
        <w:jc w:val="both"/>
        <w:rPr>
          <w:rFonts w:ascii="Arial" w:eastAsia="Batang" w:hAnsi="Arial" w:cs="Arial"/>
          <w:sz w:val="20"/>
          <w:szCs w:val="20"/>
          <w:lang w:eastAsia="ko-KR"/>
        </w:rPr>
      </w:pPr>
    </w:p>
    <w:p w14:paraId="0DF2CBC2" w14:textId="77777777" w:rsidR="00D0772C" w:rsidRPr="00F73155" w:rsidRDefault="00D0772C" w:rsidP="00D0772C">
      <w:pPr>
        <w:tabs>
          <w:tab w:val="left" w:pos="1215"/>
        </w:tabs>
        <w:jc w:val="center"/>
        <w:rPr>
          <w:rFonts w:ascii="Arial" w:eastAsia="Batang" w:hAnsi="Arial" w:cs="Arial"/>
          <w:b/>
          <w:sz w:val="20"/>
          <w:szCs w:val="20"/>
        </w:rPr>
      </w:pPr>
      <w:r w:rsidRPr="00F73155">
        <w:rPr>
          <w:rFonts w:ascii="Arial" w:eastAsia="Batang" w:hAnsi="Arial" w:cs="Arial"/>
          <w:b/>
          <w:sz w:val="20"/>
          <w:szCs w:val="20"/>
        </w:rPr>
        <w:t>6. člen</w:t>
      </w:r>
    </w:p>
    <w:p w14:paraId="367F991C" w14:textId="54125F56" w:rsidR="00D0772C" w:rsidRDefault="00D0772C" w:rsidP="00D0772C">
      <w:pPr>
        <w:tabs>
          <w:tab w:val="left" w:pos="1215"/>
        </w:tabs>
        <w:jc w:val="both"/>
        <w:rPr>
          <w:rFonts w:ascii="Arial" w:eastAsia="Batang" w:hAnsi="Arial" w:cs="Arial"/>
          <w:sz w:val="20"/>
          <w:szCs w:val="20"/>
        </w:rPr>
      </w:pPr>
      <w:r w:rsidRPr="00F73155">
        <w:rPr>
          <w:rFonts w:ascii="Arial" w:eastAsia="Batang" w:hAnsi="Arial" w:cs="Arial"/>
          <w:sz w:val="20"/>
          <w:szCs w:val="20"/>
        </w:rPr>
        <w:t>Izvajalec je izpolnil svoje obveznosti v trenutku, ko je v skladu s členom 1. te pogodbe izvedel storitev, ob upoštevanju vseh ostalih členov pogodbe.</w:t>
      </w:r>
    </w:p>
    <w:p w14:paraId="5FE03F7B" w14:textId="38F03856" w:rsidR="00D71151" w:rsidRDefault="00D71151" w:rsidP="00D0772C">
      <w:pPr>
        <w:tabs>
          <w:tab w:val="left" w:pos="1215"/>
        </w:tabs>
        <w:jc w:val="both"/>
        <w:rPr>
          <w:rFonts w:ascii="Arial" w:eastAsia="Batang" w:hAnsi="Arial" w:cs="Arial"/>
          <w:sz w:val="20"/>
          <w:szCs w:val="20"/>
        </w:rPr>
      </w:pPr>
    </w:p>
    <w:p w14:paraId="72AE0F3C" w14:textId="77777777" w:rsidR="00D71151" w:rsidRPr="00F73155" w:rsidRDefault="00D71151" w:rsidP="00D0772C">
      <w:pPr>
        <w:tabs>
          <w:tab w:val="left" w:pos="1215"/>
        </w:tabs>
        <w:jc w:val="both"/>
        <w:rPr>
          <w:rFonts w:ascii="Arial" w:eastAsia="Batang" w:hAnsi="Arial" w:cs="Arial"/>
          <w:sz w:val="20"/>
          <w:szCs w:val="20"/>
        </w:rPr>
      </w:pPr>
    </w:p>
    <w:p w14:paraId="1B25590B" w14:textId="77777777" w:rsidR="00D0772C" w:rsidRPr="00CE3452" w:rsidRDefault="00D0772C" w:rsidP="00D0772C">
      <w:pPr>
        <w:spacing w:before="240" w:after="160" w:line="252" w:lineRule="auto"/>
        <w:jc w:val="both"/>
        <w:rPr>
          <w:rFonts w:ascii="Arial" w:hAnsi="Arial" w:cs="Arial"/>
          <w:b/>
          <w:sz w:val="20"/>
          <w:szCs w:val="20"/>
        </w:rPr>
      </w:pPr>
      <w:bookmarkStart w:id="192" w:name="_Hlk87447133"/>
      <w:r w:rsidRPr="00CE3452">
        <w:rPr>
          <w:rFonts w:ascii="Arial" w:hAnsi="Arial" w:cs="Arial"/>
          <w:b/>
          <w:sz w:val="20"/>
          <w:szCs w:val="20"/>
        </w:rPr>
        <w:lastRenderedPageBreak/>
        <w:t>V. DEFEKTAŽA</w:t>
      </w:r>
    </w:p>
    <w:p w14:paraId="02D5BAEA" w14:textId="77777777" w:rsidR="00D0772C" w:rsidRPr="00CE3452" w:rsidRDefault="00D0772C" w:rsidP="00D0772C">
      <w:pPr>
        <w:spacing w:line="252" w:lineRule="auto"/>
        <w:jc w:val="center"/>
        <w:rPr>
          <w:rFonts w:ascii="Arial" w:hAnsi="Arial" w:cs="Arial"/>
          <w:b/>
          <w:sz w:val="20"/>
          <w:szCs w:val="20"/>
        </w:rPr>
      </w:pPr>
      <w:r>
        <w:rPr>
          <w:rFonts w:ascii="Arial" w:hAnsi="Arial" w:cs="Arial"/>
          <w:b/>
          <w:sz w:val="20"/>
          <w:szCs w:val="20"/>
        </w:rPr>
        <w:t>7</w:t>
      </w:r>
      <w:r w:rsidRPr="00CE3452">
        <w:rPr>
          <w:rFonts w:ascii="Arial" w:hAnsi="Arial" w:cs="Arial"/>
          <w:b/>
          <w:sz w:val="20"/>
          <w:szCs w:val="20"/>
        </w:rPr>
        <w:t>. člen</w:t>
      </w:r>
    </w:p>
    <w:p w14:paraId="5759B161" w14:textId="7BC89699" w:rsidR="00D0772C" w:rsidRDefault="00D0772C" w:rsidP="00D0772C">
      <w:pPr>
        <w:jc w:val="both"/>
        <w:rPr>
          <w:rFonts w:ascii="Arial" w:hAnsi="Arial" w:cs="Arial"/>
          <w:sz w:val="20"/>
          <w:szCs w:val="20"/>
        </w:rPr>
      </w:pPr>
      <w:r w:rsidRPr="00CE3452">
        <w:rPr>
          <w:rFonts w:ascii="Arial" w:hAnsi="Arial" w:cs="Arial"/>
          <w:sz w:val="20"/>
          <w:szCs w:val="20"/>
        </w:rPr>
        <w:t xml:space="preserve">Pred vsakim popravilom </w:t>
      </w:r>
      <w:r>
        <w:rPr>
          <w:rFonts w:ascii="Arial" w:hAnsi="Arial" w:cs="Arial"/>
          <w:sz w:val="20"/>
          <w:szCs w:val="20"/>
        </w:rPr>
        <w:t>zavorne opreme</w:t>
      </w:r>
      <w:r w:rsidRPr="00CE3452">
        <w:rPr>
          <w:rFonts w:ascii="Arial" w:hAnsi="Arial" w:cs="Arial"/>
          <w:sz w:val="20"/>
          <w:szCs w:val="20"/>
        </w:rPr>
        <w:t xml:space="preserve"> mora izvajalec izvršiti </w:t>
      </w:r>
      <w:proofErr w:type="spellStart"/>
      <w:r w:rsidRPr="00CE3452">
        <w:rPr>
          <w:rFonts w:ascii="Arial" w:hAnsi="Arial" w:cs="Arial"/>
          <w:sz w:val="20"/>
          <w:szCs w:val="20"/>
        </w:rPr>
        <w:t>defektažo</w:t>
      </w:r>
      <w:proofErr w:type="spellEnd"/>
      <w:r w:rsidRPr="00CE3452">
        <w:rPr>
          <w:rFonts w:ascii="Arial" w:hAnsi="Arial" w:cs="Arial"/>
          <w:sz w:val="20"/>
          <w:szCs w:val="20"/>
        </w:rPr>
        <w:t xml:space="preserve"> </w:t>
      </w:r>
      <w:r>
        <w:rPr>
          <w:rFonts w:ascii="Arial" w:hAnsi="Arial" w:cs="Arial"/>
          <w:sz w:val="20"/>
          <w:szCs w:val="20"/>
        </w:rPr>
        <w:t>zavornega elementa</w:t>
      </w:r>
      <w:r w:rsidRPr="00CE3452">
        <w:rPr>
          <w:rFonts w:ascii="Arial" w:hAnsi="Arial" w:cs="Arial"/>
          <w:sz w:val="20"/>
          <w:szCs w:val="20"/>
        </w:rPr>
        <w:t xml:space="preserve">, ki ga je prevzel v </w:t>
      </w:r>
      <w:r w:rsidR="00516C1F">
        <w:rPr>
          <w:rFonts w:ascii="Arial" w:hAnsi="Arial" w:cs="Arial"/>
          <w:sz w:val="20"/>
          <w:szCs w:val="20"/>
        </w:rPr>
        <w:t>revizijo</w:t>
      </w:r>
      <w:r w:rsidRPr="00CE3452">
        <w:rPr>
          <w:rFonts w:ascii="Arial" w:hAnsi="Arial" w:cs="Arial"/>
          <w:sz w:val="20"/>
          <w:szCs w:val="20"/>
        </w:rPr>
        <w:t>.</w:t>
      </w:r>
      <w:r w:rsidRPr="00D0772C">
        <w:t xml:space="preserve"> </w:t>
      </w:r>
      <w:r w:rsidRPr="00D0772C">
        <w:rPr>
          <w:rFonts w:ascii="Arial" w:hAnsi="Arial" w:cs="Arial"/>
          <w:sz w:val="20"/>
          <w:szCs w:val="20"/>
        </w:rPr>
        <w:t xml:space="preserve">Če se pri vhodnem pregledu zavornih elementov </w:t>
      </w:r>
      <w:r w:rsidR="00516C1F">
        <w:rPr>
          <w:rFonts w:ascii="Arial" w:hAnsi="Arial" w:cs="Arial"/>
          <w:sz w:val="20"/>
          <w:szCs w:val="20"/>
        </w:rPr>
        <w:t>in</w:t>
      </w:r>
      <w:r w:rsidRPr="00D0772C">
        <w:rPr>
          <w:rFonts w:ascii="Arial" w:hAnsi="Arial" w:cs="Arial"/>
          <w:sz w:val="20"/>
          <w:szCs w:val="20"/>
        </w:rPr>
        <w:t xml:space="preserve"> obeh kompresorjev izkaže, da je potrebno izvesti kakršna koli dodatna dela, se bodo le ta obračunavala posebej</w:t>
      </w:r>
      <w:r>
        <w:rPr>
          <w:rFonts w:ascii="Arial" w:hAnsi="Arial" w:cs="Arial"/>
          <w:sz w:val="20"/>
          <w:szCs w:val="20"/>
        </w:rPr>
        <w:t>.</w:t>
      </w:r>
      <w:r w:rsidRPr="00D0772C">
        <w:rPr>
          <w:rFonts w:ascii="Arial" w:hAnsi="Arial" w:cs="Arial"/>
          <w:sz w:val="20"/>
          <w:szCs w:val="20"/>
        </w:rPr>
        <w:t xml:space="preserve"> </w:t>
      </w:r>
      <w:r>
        <w:rPr>
          <w:rFonts w:ascii="Arial" w:hAnsi="Arial" w:cs="Arial"/>
          <w:sz w:val="20"/>
          <w:szCs w:val="20"/>
        </w:rPr>
        <w:t>Izvajalec</w:t>
      </w:r>
      <w:r w:rsidRPr="00D0772C">
        <w:rPr>
          <w:rFonts w:ascii="Arial" w:hAnsi="Arial" w:cs="Arial"/>
          <w:sz w:val="20"/>
          <w:szCs w:val="20"/>
        </w:rPr>
        <w:t xml:space="preserve"> </w:t>
      </w:r>
      <w:r>
        <w:rPr>
          <w:rFonts w:ascii="Arial" w:hAnsi="Arial" w:cs="Arial"/>
          <w:sz w:val="20"/>
          <w:szCs w:val="20"/>
        </w:rPr>
        <w:t xml:space="preserve">mora v zapisniku </w:t>
      </w:r>
      <w:r w:rsidRPr="00D0772C">
        <w:rPr>
          <w:rFonts w:ascii="Arial" w:hAnsi="Arial" w:cs="Arial"/>
          <w:sz w:val="20"/>
          <w:szCs w:val="20"/>
        </w:rPr>
        <w:t xml:space="preserve">dodatna dela definirati, </w:t>
      </w:r>
      <w:r>
        <w:rPr>
          <w:rFonts w:ascii="Arial" w:hAnsi="Arial" w:cs="Arial"/>
          <w:sz w:val="20"/>
          <w:szCs w:val="20"/>
        </w:rPr>
        <w:t>ovrednotiti</w:t>
      </w:r>
      <w:r w:rsidRPr="00D0772C">
        <w:rPr>
          <w:rFonts w:ascii="Arial" w:hAnsi="Arial" w:cs="Arial"/>
          <w:sz w:val="20"/>
          <w:szCs w:val="20"/>
        </w:rPr>
        <w:t xml:space="preserve"> </w:t>
      </w:r>
      <w:r w:rsidRPr="00CE3452">
        <w:rPr>
          <w:rFonts w:ascii="Arial" w:hAnsi="Arial" w:cs="Arial"/>
          <w:sz w:val="20"/>
          <w:szCs w:val="20"/>
        </w:rPr>
        <w:t>ceno dodatnih del</w:t>
      </w:r>
      <w:r>
        <w:rPr>
          <w:rFonts w:ascii="Arial" w:hAnsi="Arial" w:cs="Arial"/>
          <w:sz w:val="20"/>
          <w:szCs w:val="20"/>
        </w:rPr>
        <w:t xml:space="preserve"> in zapisnik</w:t>
      </w:r>
      <w:r w:rsidRPr="00D0772C">
        <w:rPr>
          <w:rFonts w:ascii="Arial" w:hAnsi="Arial" w:cs="Arial"/>
          <w:sz w:val="20"/>
          <w:szCs w:val="20"/>
        </w:rPr>
        <w:t xml:space="preserve"> poslati naročniku. Naročnik mora v roku enega delovnega dne dodatna dela pisno odobriti. Pisna odobritev dodatnih del je osnova za obračun dodatnih del. </w:t>
      </w:r>
    </w:p>
    <w:p w14:paraId="1D588E09" w14:textId="77777777" w:rsidR="00D0772C" w:rsidRDefault="00D0772C" w:rsidP="00D0772C">
      <w:pPr>
        <w:rPr>
          <w:rFonts w:ascii="Arial" w:eastAsia="Batang" w:hAnsi="Arial" w:cs="Arial"/>
          <w:b/>
          <w:sz w:val="20"/>
          <w:szCs w:val="20"/>
        </w:rPr>
      </w:pPr>
    </w:p>
    <w:p w14:paraId="694DB5ED" w14:textId="77777777" w:rsidR="00D0772C" w:rsidRPr="00F73155" w:rsidRDefault="00D0772C" w:rsidP="00D0772C">
      <w:pPr>
        <w:rPr>
          <w:rFonts w:ascii="Arial" w:eastAsia="Batang" w:hAnsi="Arial" w:cs="Arial"/>
          <w:b/>
          <w:sz w:val="20"/>
          <w:szCs w:val="20"/>
        </w:rPr>
      </w:pPr>
      <w:r w:rsidRPr="00F73155">
        <w:rPr>
          <w:rFonts w:ascii="Arial" w:eastAsia="Batang" w:hAnsi="Arial" w:cs="Arial"/>
          <w:b/>
          <w:sz w:val="20"/>
          <w:szCs w:val="20"/>
        </w:rPr>
        <w:t>V. PREVZEM STORITVE</w:t>
      </w:r>
    </w:p>
    <w:p w14:paraId="654929F3" w14:textId="77777777" w:rsidR="00D0772C" w:rsidRPr="00F73155" w:rsidRDefault="00D0772C" w:rsidP="00D0772C">
      <w:pPr>
        <w:rPr>
          <w:rFonts w:ascii="Arial" w:eastAsia="Batang" w:hAnsi="Arial" w:cs="Arial"/>
          <w:b/>
          <w:sz w:val="20"/>
          <w:szCs w:val="20"/>
        </w:rPr>
      </w:pPr>
    </w:p>
    <w:p w14:paraId="42DB3BD9" w14:textId="77777777" w:rsidR="00D0772C" w:rsidRPr="00F73155" w:rsidRDefault="00D0772C" w:rsidP="00D0772C">
      <w:pPr>
        <w:jc w:val="center"/>
        <w:rPr>
          <w:rFonts w:ascii="Arial" w:eastAsia="Batang" w:hAnsi="Arial" w:cs="Arial"/>
          <w:b/>
          <w:sz w:val="20"/>
          <w:szCs w:val="20"/>
        </w:rPr>
      </w:pPr>
      <w:r>
        <w:rPr>
          <w:rFonts w:ascii="Arial" w:eastAsia="Batang" w:hAnsi="Arial" w:cs="Arial"/>
          <w:b/>
          <w:sz w:val="20"/>
          <w:szCs w:val="20"/>
        </w:rPr>
        <w:t>8</w:t>
      </w:r>
      <w:r w:rsidRPr="00F73155">
        <w:rPr>
          <w:rFonts w:ascii="Arial" w:eastAsia="Batang" w:hAnsi="Arial" w:cs="Arial"/>
          <w:b/>
          <w:sz w:val="20"/>
          <w:szCs w:val="20"/>
        </w:rPr>
        <w:t>.člen</w:t>
      </w:r>
    </w:p>
    <w:bookmarkEnd w:id="192"/>
    <w:p w14:paraId="15686419" w14:textId="7F447373" w:rsidR="00D0772C" w:rsidRDefault="00D0772C" w:rsidP="00D0772C">
      <w:pPr>
        <w:contextualSpacing/>
        <w:jc w:val="both"/>
        <w:rPr>
          <w:rFonts w:ascii="Arial" w:hAnsi="Arial" w:cs="Arial"/>
          <w:sz w:val="20"/>
          <w:szCs w:val="20"/>
        </w:rPr>
      </w:pPr>
      <w:r w:rsidRPr="00F73155">
        <w:rPr>
          <w:rFonts w:ascii="Arial" w:hAnsi="Arial" w:cs="Arial"/>
          <w:sz w:val="20"/>
          <w:szCs w:val="20"/>
        </w:rPr>
        <w:t xml:space="preserve">Izvajalec se obvezuje, da naročniku omogoči kakovostni prevzem pred vsako dobavo </w:t>
      </w:r>
      <w:r w:rsidR="00516C1F">
        <w:rPr>
          <w:rFonts w:ascii="Arial" w:hAnsi="Arial" w:cs="Arial"/>
          <w:sz w:val="20"/>
          <w:szCs w:val="20"/>
        </w:rPr>
        <w:t>revidirane zavorne opreme</w:t>
      </w:r>
      <w:r w:rsidRPr="00F73155">
        <w:rPr>
          <w:rFonts w:ascii="Arial" w:hAnsi="Arial" w:cs="Arial"/>
          <w:sz w:val="20"/>
          <w:szCs w:val="20"/>
        </w:rPr>
        <w:t>.</w:t>
      </w:r>
      <w:r w:rsidR="00D71151">
        <w:rPr>
          <w:rFonts w:ascii="Arial" w:hAnsi="Arial" w:cs="Arial"/>
          <w:sz w:val="20"/>
          <w:szCs w:val="20"/>
        </w:rPr>
        <w:t xml:space="preserve"> </w:t>
      </w:r>
      <w:r w:rsidR="00516C1F" w:rsidRPr="00516C1F">
        <w:rPr>
          <w:rFonts w:ascii="Arial" w:hAnsi="Arial" w:cs="Arial"/>
          <w:sz w:val="20"/>
          <w:szCs w:val="20"/>
        </w:rPr>
        <w:t xml:space="preserve">Naročnik pa si pridržuje pravico, da na stroške dobavitelja (ob predhodnem dogovoru), vsaj v 10 primerih pošlje na kontrolo prevzema zavornih elementov, dva člana svoje kontrolno prevzemne službe. </w:t>
      </w:r>
      <w:r w:rsidRPr="00F73155">
        <w:rPr>
          <w:rFonts w:ascii="Arial" w:hAnsi="Arial" w:cs="Arial"/>
          <w:sz w:val="20"/>
          <w:szCs w:val="20"/>
        </w:rPr>
        <w:t>Pri prevzemu mora biti napisan zapisnik</w:t>
      </w:r>
      <w:r>
        <w:rPr>
          <w:rFonts w:ascii="Arial" w:hAnsi="Arial" w:cs="Arial"/>
          <w:sz w:val="20"/>
          <w:szCs w:val="20"/>
        </w:rPr>
        <w:t xml:space="preserve"> končne kontrole kakovosti po standardu</w:t>
      </w:r>
      <w:r w:rsidRPr="00F73155">
        <w:rPr>
          <w:rFonts w:ascii="Arial" w:hAnsi="Arial" w:cs="Arial"/>
          <w:sz w:val="20"/>
          <w:szCs w:val="20"/>
        </w:rPr>
        <w:t xml:space="preserve"> EN 10204 3.1 iz katerega je razvidno, da je bila storitev </w:t>
      </w:r>
      <w:r w:rsidR="00516C1F">
        <w:rPr>
          <w:rFonts w:ascii="Arial" w:hAnsi="Arial" w:cs="Arial"/>
          <w:sz w:val="20"/>
          <w:szCs w:val="20"/>
        </w:rPr>
        <w:t xml:space="preserve">revizije zavorne opreme </w:t>
      </w:r>
      <w:r w:rsidRPr="00F73155">
        <w:rPr>
          <w:rFonts w:ascii="Arial" w:hAnsi="Arial" w:cs="Arial"/>
          <w:sz w:val="20"/>
          <w:szCs w:val="20"/>
        </w:rPr>
        <w:t>izvedena v skladu s pogodbenimi določili in tehničnimi pogoji</w:t>
      </w:r>
      <w:r>
        <w:rPr>
          <w:rFonts w:ascii="Arial" w:hAnsi="Arial" w:cs="Arial"/>
          <w:sz w:val="20"/>
          <w:szCs w:val="20"/>
        </w:rPr>
        <w:t>.</w:t>
      </w:r>
      <w:r w:rsidR="00516C1F" w:rsidRPr="00516C1F">
        <w:t xml:space="preserve"> </w:t>
      </w:r>
      <w:r w:rsidR="00516C1F" w:rsidRPr="00516C1F">
        <w:rPr>
          <w:rFonts w:ascii="Arial" w:hAnsi="Arial" w:cs="Arial"/>
          <w:sz w:val="20"/>
          <w:szCs w:val="20"/>
        </w:rPr>
        <w:t xml:space="preserve">Vsak </w:t>
      </w:r>
      <w:r w:rsidR="00516C1F">
        <w:rPr>
          <w:rFonts w:ascii="Arial" w:hAnsi="Arial" w:cs="Arial"/>
          <w:sz w:val="20"/>
          <w:szCs w:val="20"/>
        </w:rPr>
        <w:t xml:space="preserve">revidiran </w:t>
      </w:r>
      <w:r w:rsidR="00516C1F" w:rsidRPr="00516C1F">
        <w:rPr>
          <w:rFonts w:ascii="Arial" w:hAnsi="Arial" w:cs="Arial"/>
          <w:sz w:val="20"/>
          <w:szCs w:val="20"/>
        </w:rPr>
        <w:t>zavorni element mora biti opremljen s prevzemnim certifikatom 3.1 po DIN EN 10204</w:t>
      </w:r>
      <w:r w:rsidR="00516C1F">
        <w:rPr>
          <w:rFonts w:ascii="Arial" w:hAnsi="Arial" w:cs="Arial"/>
          <w:sz w:val="20"/>
          <w:szCs w:val="20"/>
        </w:rPr>
        <w:t>.</w:t>
      </w:r>
      <w:r w:rsidRPr="00F73155">
        <w:rPr>
          <w:rFonts w:ascii="Arial" w:hAnsi="Arial" w:cs="Arial"/>
          <w:sz w:val="20"/>
          <w:szCs w:val="20"/>
        </w:rPr>
        <w:t xml:space="preserve"> Če se pri prevzemu ugotovi odstopanje med zahtevano in dejansko kvaliteto </w:t>
      </w:r>
      <w:r w:rsidR="00516C1F">
        <w:rPr>
          <w:rFonts w:ascii="Arial" w:hAnsi="Arial" w:cs="Arial"/>
          <w:sz w:val="20"/>
          <w:szCs w:val="20"/>
        </w:rPr>
        <w:t>opravljene storitve</w:t>
      </w:r>
      <w:r w:rsidRPr="00F73155">
        <w:rPr>
          <w:rFonts w:ascii="Arial" w:hAnsi="Arial" w:cs="Arial"/>
          <w:sz w:val="20"/>
          <w:szCs w:val="20"/>
        </w:rPr>
        <w:t xml:space="preserve"> se prevzem zavrne.</w:t>
      </w:r>
    </w:p>
    <w:p w14:paraId="20363F73" w14:textId="77777777" w:rsidR="00516C1F" w:rsidRDefault="00516C1F" w:rsidP="00D0772C">
      <w:pPr>
        <w:contextualSpacing/>
        <w:jc w:val="both"/>
        <w:rPr>
          <w:rFonts w:ascii="Arial" w:hAnsi="Arial" w:cs="Arial"/>
          <w:sz w:val="20"/>
          <w:szCs w:val="20"/>
        </w:rPr>
      </w:pPr>
    </w:p>
    <w:p w14:paraId="60D4CBF3" w14:textId="5A510895" w:rsidR="00D0772C" w:rsidRDefault="00D0772C" w:rsidP="00D0772C">
      <w:pPr>
        <w:contextualSpacing/>
        <w:jc w:val="both"/>
        <w:rPr>
          <w:rFonts w:ascii="Arial" w:hAnsi="Arial" w:cs="Arial"/>
          <w:sz w:val="20"/>
          <w:szCs w:val="20"/>
        </w:rPr>
      </w:pPr>
      <w:r w:rsidRPr="00F73155">
        <w:rPr>
          <w:rFonts w:ascii="Arial" w:hAnsi="Arial" w:cs="Arial"/>
          <w:sz w:val="20"/>
          <w:szCs w:val="20"/>
        </w:rPr>
        <w:t xml:space="preserve">V kolikor se kakovostni prevzem ne opravi pri izvajalcu, mora izvajalec ob dobavi </w:t>
      </w:r>
      <w:r w:rsidR="00516C1F">
        <w:rPr>
          <w:rFonts w:ascii="Arial" w:hAnsi="Arial" w:cs="Arial"/>
          <w:sz w:val="20"/>
          <w:szCs w:val="20"/>
        </w:rPr>
        <w:t xml:space="preserve">revidirane zavorne opreme </w:t>
      </w:r>
      <w:r w:rsidRPr="00F73155">
        <w:rPr>
          <w:rFonts w:ascii="Arial" w:hAnsi="Arial" w:cs="Arial"/>
          <w:sz w:val="20"/>
          <w:szCs w:val="20"/>
        </w:rPr>
        <w:t xml:space="preserve">naročniku dostaviti naslednje </w:t>
      </w:r>
      <w:r>
        <w:rPr>
          <w:rFonts w:ascii="Arial" w:hAnsi="Arial" w:cs="Arial"/>
          <w:sz w:val="20"/>
          <w:szCs w:val="20"/>
        </w:rPr>
        <w:t>dokumente</w:t>
      </w:r>
      <w:r w:rsidRPr="00F73155">
        <w:rPr>
          <w:rFonts w:ascii="Arial" w:hAnsi="Arial" w:cs="Arial"/>
          <w:sz w:val="20"/>
          <w:szCs w:val="20"/>
        </w:rPr>
        <w:t>: dobavnica, račun, zapisnik končne kontrole kakovosti po standardu EN 10204 3.1. (skladno z zapisanim v tehničnih zahtevah)</w:t>
      </w:r>
      <w:r>
        <w:rPr>
          <w:rFonts w:ascii="Arial" w:hAnsi="Arial" w:cs="Arial"/>
          <w:sz w:val="20"/>
          <w:szCs w:val="20"/>
        </w:rPr>
        <w:t xml:space="preserve">, </w:t>
      </w:r>
      <w:proofErr w:type="spellStart"/>
      <w:r w:rsidRPr="00CE3452">
        <w:rPr>
          <w:rFonts w:ascii="Arial" w:hAnsi="Arial" w:cs="Arial"/>
          <w:sz w:val="20"/>
          <w:szCs w:val="20"/>
        </w:rPr>
        <w:t>defektažni</w:t>
      </w:r>
      <w:proofErr w:type="spellEnd"/>
      <w:r w:rsidRPr="00CE3452">
        <w:rPr>
          <w:rFonts w:ascii="Arial" w:hAnsi="Arial" w:cs="Arial"/>
          <w:sz w:val="20"/>
          <w:szCs w:val="20"/>
        </w:rPr>
        <w:t xml:space="preserve"> zapisnik</w:t>
      </w:r>
      <w:r w:rsidR="00516C1F">
        <w:rPr>
          <w:rFonts w:ascii="Arial" w:hAnsi="Arial" w:cs="Arial"/>
          <w:sz w:val="20"/>
          <w:szCs w:val="20"/>
        </w:rPr>
        <w:t>.</w:t>
      </w:r>
    </w:p>
    <w:p w14:paraId="5EA1244F" w14:textId="77777777" w:rsidR="00D0772C" w:rsidRPr="00F73155" w:rsidRDefault="00D0772C" w:rsidP="00D0772C">
      <w:pPr>
        <w:contextualSpacing/>
        <w:jc w:val="both"/>
        <w:rPr>
          <w:rFonts w:ascii="Arial" w:hAnsi="Arial" w:cs="Arial"/>
          <w:sz w:val="20"/>
          <w:szCs w:val="20"/>
        </w:rPr>
      </w:pPr>
    </w:p>
    <w:p w14:paraId="66FACE47" w14:textId="77777777" w:rsidR="00D0772C" w:rsidRPr="00F73155" w:rsidRDefault="00D0772C" w:rsidP="00D0772C">
      <w:pPr>
        <w:jc w:val="both"/>
        <w:rPr>
          <w:rFonts w:ascii="Arial" w:eastAsia="Batang" w:hAnsi="Arial" w:cs="Arial"/>
          <w:sz w:val="20"/>
          <w:szCs w:val="20"/>
        </w:rPr>
      </w:pPr>
      <w:r w:rsidRPr="00F73155">
        <w:rPr>
          <w:rFonts w:ascii="Arial" w:eastAsia="Batang" w:hAnsi="Arial" w:cs="Arial"/>
          <w:sz w:val="20"/>
          <w:szCs w:val="20"/>
        </w:rPr>
        <w:t xml:space="preserve">Na zahtevo naročnika mora izvajalec omogočiti tudi izvedbo </w:t>
      </w:r>
      <w:proofErr w:type="spellStart"/>
      <w:r w:rsidRPr="00F73155">
        <w:rPr>
          <w:rFonts w:ascii="Arial" w:eastAsia="Batang" w:hAnsi="Arial" w:cs="Arial"/>
          <w:sz w:val="20"/>
          <w:szCs w:val="20"/>
        </w:rPr>
        <w:t>audita</w:t>
      </w:r>
      <w:proofErr w:type="spellEnd"/>
      <w:r w:rsidRPr="00F73155">
        <w:rPr>
          <w:rFonts w:ascii="Arial" w:eastAsia="Batang" w:hAnsi="Arial" w:cs="Arial"/>
          <w:sz w:val="20"/>
          <w:szCs w:val="20"/>
        </w:rPr>
        <w:t>, v tem primeru vsaka stranka nosi svoje stroške.</w:t>
      </w:r>
    </w:p>
    <w:p w14:paraId="3EC862FE" w14:textId="77777777" w:rsidR="00D0772C" w:rsidRPr="00F73155" w:rsidRDefault="00D0772C" w:rsidP="00D0772C">
      <w:pPr>
        <w:jc w:val="both"/>
        <w:rPr>
          <w:rFonts w:ascii="Arial" w:eastAsia="Batang" w:hAnsi="Arial" w:cs="Arial"/>
          <w:b/>
          <w:sz w:val="20"/>
          <w:szCs w:val="20"/>
        </w:rPr>
      </w:pPr>
    </w:p>
    <w:p w14:paraId="288A8503" w14:textId="77777777" w:rsidR="00D0772C" w:rsidRPr="00F73155" w:rsidRDefault="00D0772C" w:rsidP="00D0772C">
      <w:pPr>
        <w:spacing w:before="120"/>
        <w:contextualSpacing/>
        <w:jc w:val="center"/>
        <w:rPr>
          <w:rFonts w:ascii="Arial" w:eastAsia="Batang" w:hAnsi="Arial" w:cs="Arial"/>
          <w:b/>
          <w:sz w:val="20"/>
          <w:szCs w:val="20"/>
        </w:rPr>
      </w:pPr>
      <w:r>
        <w:rPr>
          <w:rFonts w:ascii="Arial" w:eastAsia="Batang" w:hAnsi="Arial" w:cs="Arial"/>
          <w:b/>
          <w:sz w:val="20"/>
          <w:szCs w:val="20"/>
        </w:rPr>
        <w:t>9</w:t>
      </w:r>
      <w:r w:rsidRPr="00F73155">
        <w:rPr>
          <w:rFonts w:ascii="Arial" w:eastAsia="Batang" w:hAnsi="Arial" w:cs="Arial"/>
          <w:b/>
          <w:sz w:val="20"/>
          <w:szCs w:val="20"/>
        </w:rPr>
        <w:t>. člen</w:t>
      </w:r>
    </w:p>
    <w:p w14:paraId="651D9CA7" w14:textId="77777777" w:rsidR="00D0772C" w:rsidRPr="00F73155" w:rsidRDefault="00D0772C" w:rsidP="00D0772C">
      <w:pPr>
        <w:contextualSpacing/>
        <w:jc w:val="both"/>
        <w:rPr>
          <w:rFonts w:ascii="Arial" w:eastAsia="Batang" w:hAnsi="Arial" w:cs="Arial"/>
          <w:sz w:val="20"/>
          <w:szCs w:val="20"/>
        </w:rPr>
      </w:pPr>
      <w:r w:rsidRPr="00F73155">
        <w:rPr>
          <w:rFonts w:ascii="Arial" w:eastAsia="Batang" w:hAnsi="Arial" w:cs="Arial"/>
          <w:sz w:val="20"/>
          <w:szCs w:val="20"/>
        </w:rPr>
        <w:t>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w:t>
      </w:r>
    </w:p>
    <w:p w14:paraId="3C0FA755" w14:textId="77777777" w:rsidR="00D0772C" w:rsidRPr="00F73155" w:rsidRDefault="00D0772C" w:rsidP="00D0772C">
      <w:pPr>
        <w:contextualSpacing/>
        <w:jc w:val="both"/>
        <w:rPr>
          <w:rFonts w:ascii="Arial" w:eastAsia="Batang" w:hAnsi="Arial" w:cs="Arial"/>
          <w:b/>
          <w:sz w:val="20"/>
          <w:szCs w:val="20"/>
          <w:lang w:eastAsia="ko-KR"/>
        </w:rPr>
      </w:pPr>
    </w:p>
    <w:p w14:paraId="3F933A9A" w14:textId="77777777" w:rsidR="00D0772C" w:rsidRPr="00F73155" w:rsidRDefault="00D0772C" w:rsidP="00D0772C">
      <w:pPr>
        <w:contextualSpacing/>
        <w:jc w:val="center"/>
        <w:rPr>
          <w:rFonts w:ascii="Arial" w:eastAsia="Batang" w:hAnsi="Arial" w:cs="Arial"/>
          <w:b/>
          <w:sz w:val="20"/>
          <w:szCs w:val="20"/>
          <w:lang w:eastAsia="ko-KR"/>
        </w:rPr>
      </w:pPr>
      <w:r>
        <w:rPr>
          <w:rFonts w:ascii="Arial" w:eastAsia="Batang" w:hAnsi="Arial" w:cs="Arial"/>
          <w:b/>
          <w:sz w:val="20"/>
          <w:szCs w:val="20"/>
          <w:lang w:eastAsia="ko-KR"/>
        </w:rPr>
        <w:t>10</w:t>
      </w:r>
      <w:r w:rsidRPr="00F73155">
        <w:rPr>
          <w:rFonts w:ascii="Arial" w:eastAsia="Batang" w:hAnsi="Arial" w:cs="Arial"/>
          <w:b/>
          <w:sz w:val="20"/>
          <w:szCs w:val="20"/>
          <w:lang w:eastAsia="ko-KR"/>
        </w:rPr>
        <w:t>. člen</w:t>
      </w:r>
    </w:p>
    <w:p w14:paraId="0E3BEDCE" w14:textId="77777777" w:rsidR="00D0772C" w:rsidRPr="00F73155" w:rsidRDefault="00D0772C" w:rsidP="00D0772C">
      <w:pPr>
        <w:jc w:val="both"/>
        <w:rPr>
          <w:rFonts w:ascii="Arial" w:eastAsia="Batang" w:hAnsi="Arial" w:cs="Arial"/>
          <w:sz w:val="20"/>
          <w:szCs w:val="20"/>
        </w:rPr>
      </w:pPr>
      <w:r w:rsidRPr="00F73155">
        <w:rPr>
          <w:rFonts w:ascii="Arial" w:eastAsia="Batang" w:hAnsi="Arial" w:cs="Arial"/>
          <w:sz w:val="20"/>
          <w:szCs w:val="20"/>
        </w:rPr>
        <w:t xml:space="preserve">Če se s kontrolo kakovosti ugotovi, da kakovost odstopa od dogovorjene kakovosti ima naročnik pravico: </w:t>
      </w:r>
    </w:p>
    <w:p w14:paraId="2C1EB2BB" w14:textId="77777777" w:rsidR="00D0772C" w:rsidRPr="00F73155" w:rsidRDefault="00D0772C" w:rsidP="0012086A">
      <w:pPr>
        <w:numPr>
          <w:ilvl w:val="0"/>
          <w:numId w:val="21"/>
        </w:numPr>
        <w:tabs>
          <w:tab w:val="clear" w:pos="1211"/>
          <w:tab w:val="num" w:pos="720"/>
        </w:tabs>
        <w:spacing w:before="120"/>
        <w:ind w:left="284" w:hanging="284"/>
        <w:jc w:val="both"/>
        <w:rPr>
          <w:rFonts w:ascii="Arial" w:eastAsia="Batang" w:hAnsi="Arial" w:cs="Arial"/>
          <w:sz w:val="20"/>
          <w:szCs w:val="20"/>
        </w:rPr>
      </w:pPr>
      <w:r w:rsidRPr="00F73155">
        <w:rPr>
          <w:rFonts w:ascii="Arial" w:eastAsia="Batang" w:hAnsi="Arial" w:cs="Arial"/>
          <w:sz w:val="20"/>
          <w:szCs w:val="20"/>
        </w:rPr>
        <w:t>zavrniti neustrezno opravljeno storitev in od izvajalca zahtevati, da v dogovorjenem roku odpravi napake in izvede storitev ustrezno v skladu s tehničnimi zahtevami naročnika,</w:t>
      </w:r>
    </w:p>
    <w:p w14:paraId="30BB80EF" w14:textId="77777777" w:rsidR="00D0772C" w:rsidRPr="00F73155" w:rsidRDefault="00D0772C" w:rsidP="0012086A">
      <w:pPr>
        <w:numPr>
          <w:ilvl w:val="0"/>
          <w:numId w:val="21"/>
        </w:numPr>
        <w:tabs>
          <w:tab w:val="clear" w:pos="1211"/>
          <w:tab w:val="num" w:pos="360"/>
        </w:tabs>
        <w:spacing w:before="120"/>
        <w:ind w:left="284" w:hanging="284"/>
        <w:jc w:val="both"/>
        <w:rPr>
          <w:rFonts w:ascii="Arial" w:eastAsia="Batang" w:hAnsi="Arial" w:cs="Arial"/>
          <w:sz w:val="20"/>
          <w:szCs w:val="20"/>
        </w:rPr>
      </w:pPr>
      <w:r w:rsidRPr="00F73155">
        <w:rPr>
          <w:rFonts w:ascii="Arial" w:eastAsia="Batang" w:hAnsi="Arial" w:cs="Arial"/>
          <w:sz w:val="20"/>
          <w:szCs w:val="20"/>
        </w:rPr>
        <w:t>izjaviti, da razdira pogodbo.</w:t>
      </w:r>
    </w:p>
    <w:p w14:paraId="244E11DD" w14:textId="77777777" w:rsidR="00D0772C" w:rsidRPr="00F73155" w:rsidRDefault="00D0772C" w:rsidP="00D0772C">
      <w:pPr>
        <w:spacing w:before="120"/>
        <w:jc w:val="both"/>
        <w:rPr>
          <w:rFonts w:ascii="Arial" w:eastAsia="Batang" w:hAnsi="Arial" w:cs="Arial"/>
          <w:sz w:val="20"/>
          <w:szCs w:val="20"/>
        </w:rPr>
      </w:pPr>
    </w:p>
    <w:p w14:paraId="6210183C" w14:textId="77777777" w:rsidR="00D0772C" w:rsidRPr="00F73155" w:rsidRDefault="00D0772C" w:rsidP="00D0772C">
      <w:pPr>
        <w:jc w:val="both"/>
        <w:rPr>
          <w:rFonts w:ascii="Arial" w:eastAsia="Batang" w:hAnsi="Arial" w:cs="Arial"/>
          <w:sz w:val="20"/>
          <w:szCs w:val="20"/>
        </w:rPr>
      </w:pPr>
      <w:r w:rsidRPr="00F73155">
        <w:rPr>
          <w:rFonts w:ascii="Arial" w:eastAsia="Batang" w:hAnsi="Arial" w:cs="Arial"/>
          <w:sz w:val="20"/>
          <w:szCs w:val="20"/>
        </w:rPr>
        <w:t>V vsakem izmed primerov iz prejšnjega odstavka, ima naročnik pravico zahtevati povrnitev nastale škode po splošnih pravilih o odškodninski odgovornosti.</w:t>
      </w:r>
    </w:p>
    <w:p w14:paraId="1E7EA48B" w14:textId="77777777" w:rsidR="00D0772C" w:rsidRPr="00F73155" w:rsidRDefault="00D0772C" w:rsidP="00D0772C">
      <w:pPr>
        <w:contextualSpacing/>
        <w:jc w:val="center"/>
        <w:rPr>
          <w:rFonts w:ascii="Arial" w:eastAsia="Batang" w:hAnsi="Arial" w:cs="Arial"/>
          <w:b/>
          <w:sz w:val="20"/>
          <w:szCs w:val="20"/>
          <w:lang w:eastAsia="ko-KR"/>
        </w:rPr>
      </w:pPr>
    </w:p>
    <w:p w14:paraId="7B7B2DCD" w14:textId="77777777" w:rsidR="00D0772C" w:rsidRPr="00F73155" w:rsidRDefault="00D0772C" w:rsidP="00D0772C">
      <w:pPr>
        <w:contextualSpacing/>
        <w:jc w:val="center"/>
        <w:rPr>
          <w:rFonts w:ascii="Arial" w:eastAsia="Batang" w:hAnsi="Arial" w:cs="Arial"/>
          <w:b/>
          <w:sz w:val="20"/>
          <w:szCs w:val="20"/>
          <w:lang w:eastAsia="ko-KR"/>
        </w:rPr>
      </w:pPr>
      <w:r w:rsidRPr="00F73155">
        <w:rPr>
          <w:rFonts w:ascii="Arial" w:eastAsia="Batang" w:hAnsi="Arial" w:cs="Arial"/>
          <w:b/>
          <w:sz w:val="20"/>
          <w:szCs w:val="20"/>
          <w:lang w:eastAsia="ko-KR"/>
        </w:rPr>
        <w:t>1</w:t>
      </w:r>
      <w:r>
        <w:rPr>
          <w:rFonts w:ascii="Arial" w:eastAsia="Batang" w:hAnsi="Arial" w:cs="Arial"/>
          <w:b/>
          <w:sz w:val="20"/>
          <w:szCs w:val="20"/>
          <w:lang w:eastAsia="ko-KR"/>
        </w:rPr>
        <w:t>1</w:t>
      </w:r>
      <w:r w:rsidRPr="00F73155">
        <w:rPr>
          <w:rFonts w:ascii="Arial" w:eastAsia="Batang" w:hAnsi="Arial" w:cs="Arial"/>
          <w:b/>
          <w:sz w:val="20"/>
          <w:szCs w:val="20"/>
          <w:lang w:eastAsia="ko-KR"/>
        </w:rPr>
        <w:t>. člen</w:t>
      </w:r>
    </w:p>
    <w:p w14:paraId="3F99125A" w14:textId="77777777" w:rsidR="00D0772C" w:rsidRPr="00F73155" w:rsidRDefault="00D0772C" w:rsidP="00D0772C">
      <w:pPr>
        <w:jc w:val="both"/>
        <w:rPr>
          <w:rFonts w:ascii="Arial" w:eastAsia="Batang" w:hAnsi="Arial" w:cs="Arial"/>
          <w:sz w:val="20"/>
          <w:szCs w:val="20"/>
        </w:rPr>
      </w:pPr>
      <w:r w:rsidRPr="00F73155">
        <w:rPr>
          <w:rFonts w:ascii="Arial" w:eastAsia="Batang" w:hAnsi="Arial" w:cs="Arial"/>
          <w:sz w:val="20"/>
          <w:szCs w:val="20"/>
        </w:rPr>
        <w:t>V primeru nesoglasja o kvaliteti opravljene storitve, se ta rešuje sporazumno, v nasprotnem primeru pa izvede dokazovanje kvalitete blaga tretja pooblaščena institucija, katero stranki dogovorita sporazumno.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6E61CA5A" w14:textId="77777777" w:rsidR="00D0772C" w:rsidRDefault="00D0772C" w:rsidP="00D0772C">
      <w:pPr>
        <w:jc w:val="both"/>
        <w:rPr>
          <w:rFonts w:ascii="Arial" w:eastAsia="Batang" w:hAnsi="Arial" w:cs="Arial"/>
          <w:sz w:val="20"/>
          <w:szCs w:val="20"/>
        </w:rPr>
      </w:pPr>
    </w:p>
    <w:p w14:paraId="7FC78C40" w14:textId="77777777" w:rsidR="00D0772C" w:rsidRPr="00F73155" w:rsidRDefault="00D0772C" w:rsidP="00D0772C">
      <w:pPr>
        <w:jc w:val="both"/>
        <w:rPr>
          <w:rFonts w:ascii="Arial" w:eastAsia="Batang" w:hAnsi="Arial" w:cs="Arial"/>
          <w:b/>
          <w:sz w:val="20"/>
          <w:szCs w:val="20"/>
        </w:rPr>
      </w:pPr>
      <w:r w:rsidRPr="00F73155">
        <w:rPr>
          <w:rFonts w:ascii="Arial" w:eastAsia="Batang" w:hAnsi="Arial" w:cs="Arial"/>
          <w:b/>
          <w:sz w:val="20"/>
          <w:szCs w:val="20"/>
        </w:rPr>
        <w:t>VI. REKLAMIRANJE KAKOVOSTI</w:t>
      </w:r>
    </w:p>
    <w:p w14:paraId="255C73AE" w14:textId="77777777" w:rsidR="00D0772C" w:rsidRPr="00F73155" w:rsidRDefault="00D0772C" w:rsidP="00D0772C">
      <w:pPr>
        <w:jc w:val="both"/>
        <w:rPr>
          <w:rFonts w:ascii="Arial" w:eastAsia="Batang" w:hAnsi="Arial" w:cs="Arial"/>
          <w:b/>
          <w:sz w:val="20"/>
          <w:szCs w:val="20"/>
        </w:rPr>
      </w:pPr>
    </w:p>
    <w:p w14:paraId="66CE9A93" w14:textId="77777777" w:rsidR="00D0772C" w:rsidRPr="00F73155" w:rsidRDefault="00D0772C" w:rsidP="00D0772C">
      <w:pPr>
        <w:jc w:val="center"/>
        <w:rPr>
          <w:rFonts w:ascii="Arial" w:eastAsia="Batang" w:hAnsi="Arial" w:cs="Arial"/>
          <w:b/>
          <w:sz w:val="20"/>
          <w:szCs w:val="20"/>
        </w:rPr>
      </w:pPr>
      <w:r w:rsidRPr="00F73155">
        <w:rPr>
          <w:rFonts w:ascii="Arial" w:eastAsia="Batang" w:hAnsi="Arial" w:cs="Arial"/>
          <w:b/>
          <w:sz w:val="20"/>
          <w:szCs w:val="20"/>
        </w:rPr>
        <w:t>1</w:t>
      </w:r>
      <w:r>
        <w:rPr>
          <w:rFonts w:ascii="Arial" w:eastAsia="Batang" w:hAnsi="Arial" w:cs="Arial"/>
          <w:b/>
          <w:sz w:val="20"/>
          <w:szCs w:val="20"/>
        </w:rPr>
        <w:t>2</w:t>
      </w:r>
      <w:r w:rsidRPr="00F73155">
        <w:rPr>
          <w:rFonts w:ascii="Arial" w:eastAsia="Batang" w:hAnsi="Arial" w:cs="Arial"/>
          <w:b/>
          <w:sz w:val="20"/>
          <w:szCs w:val="20"/>
        </w:rPr>
        <w:t>. člen</w:t>
      </w:r>
    </w:p>
    <w:p w14:paraId="1F0CD45E" w14:textId="380EB413" w:rsidR="00D0772C" w:rsidRPr="00F73155" w:rsidRDefault="00D0772C" w:rsidP="00D0772C">
      <w:pPr>
        <w:jc w:val="both"/>
        <w:rPr>
          <w:rFonts w:ascii="Arial" w:eastAsia="Batang" w:hAnsi="Arial" w:cs="Arial"/>
          <w:sz w:val="20"/>
          <w:szCs w:val="20"/>
        </w:rPr>
      </w:pPr>
      <w:r w:rsidRPr="00F73155">
        <w:rPr>
          <w:rFonts w:ascii="Arial" w:eastAsia="Batang" w:hAnsi="Arial" w:cs="Arial"/>
          <w:sz w:val="20"/>
          <w:szCs w:val="20"/>
        </w:rPr>
        <w:t xml:space="preserve">Naročnik je dolžan reklamirati storitev z očitnimi napakami takoj oziroma v roku 8 dni po prejemu na podlagi komisijskega zapisnika, </w:t>
      </w:r>
      <w:r w:rsidRPr="00F73155">
        <w:rPr>
          <w:rFonts w:ascii="Arial" w:eastAsia="Batang" w:hAnsi="Arial" w:cs="Arial"/>
          <w:color w:val="000000" w:themeColor="text1"/>
          <w:sz w:val="20"/>
          <w:szCs w:val="20"/>
          <w:lang w:eastAsia="ko-KR"/>
        </w:rPr>
        <w:t xml:space="preserve">skrite napake pa najkasneje v roku 6 mesecev od prejema komisijskega zapisnika. </w:t>
      </w:r>
      <w:r w:rsidRPr="00F73155">
        <w:rPr>
          <w:rFonts w:ascii="Arial" w:eastAsia="Batang" w:hAnsi="Arial" w:cs="Arial"/>
          <w:sz w:val="20"/>
          <w:szCs w:val="20"/>
        </w:rPr>
        <w:t xml:space="preserve">Če kontrolni pregled zahteva dodatne preiskave, se rok podaljša za 15 dni. O tem se sestavi komisijski zapisnik. V ta namen bo izvajalec dostavil naročniku vso potrebno dokumentacijo za ugotavljanje kakovosti in količine </w:t>
      </w:r>
      <w:r w:rsidR="00516C1F">
        <w:rPr>
          <w:rFonts w:ascii="Arial" w:eastAsia="Batang" w:hAnsi="Arial" w:cs="Arial"/>
          <w:sz w:val="20"/>
          <w:szCs w:val="20"/>
        </w:rPr>
        <w:t>opravljene storitve</w:t>
      </w:r>
      <w:r w:rsidRPr="00F73155">
        <w:rPr>
          <w:rFonts w:ascii="Arial" w:eastAsia="Batang" w:hAnsi="Arial" w:cs="Arial"/>
          <w:sz w:val="20"/>
          <w:szCs w:val="20"/>
        </w:rPr>
        <w:t xml:space="preserve">. </w:t>
      </w:r>
    </w:p>
    <w:p w14:paraId="4A3BE141" w14:textId="6F1A9D31" w:rsidR="00D0772C" w:rsidRDefault="00D0772C" w:rsidP="00D0772C">
      <w:pPr>
        <w:jc w:val="both"/>
        <w:rPr>
          <w:rFonts w:ascii="Arial" w:eastAsia="Batang" w:hAnsi="Arial" w:cs="Arial"/>
          <w:sz w:val="20"/>
          <w:szCs w:val="20"/>
        </w:rPr>
      </w:pPr>
    </w:p>
    <w:p w14:paraId="6B0D5935" w14:textId="78549D5D" w:rsidR="00D71151" w:rsidRDefault="00D71151" w:rsidP="00D0772C">
      <w:pPr>
        <w:jc w:val="both"/>
        <w:rPr>
          <w:rFonts w:ascii="Arial" w:eastAsia="Batang" w:hAnsi="Arial" w:cs="Arial"/>
          <w:sz w:val="20"/>
          <w:szCs w:val="20"/>
        </w:rPr>
      </w:pPr>
    </w:p>
    <w:p w14:paraId="6126031A" w14:textId="77777777" w:rsidR="00D71151" w:rsidRPr="00F73155" w:rsidRDefault="00D71151" w:rsidP="00D0772C">
      <w:pPr>
        <w:jc w:val="both"/>
        <w:rPr>
          <w:rFonts w:ascii="Arial" w:eastAsia="Batang" w:hAnsi="Arial" w:cs="Arial"/>
          <w:sz w:val="20"/>
          <w:szCs w:val="20"/>
        </w:rPr>
      </w:pPr>
    </w:p>
    <w:p w14:paraId="763D62E9" w14:textId="77777777" w:rsidR="00D0772C" w:rsidRPr="00F73155" w:rsidRDefault="00D0772C" w:rsidP="00D0772C">
      <w:pPr>
        <w:jc w:val="both"/>
        <w:rPr>
          <w:rFonts w:ascii="Arial" w:eastAsia="Batang" w:hAnsi="Arial" w:cs="Arial"/>
          <w:b/>
          <w:sz w:val="20"/>
          <w:szCs w:val="20"/>
        </w:rPr>
      </w:pPr>
      <w:r w:rsidRPr="00F73155">
        <w:rPr>
          <w:rFonts w:ascii="Arial" w:eastAsia="Batang" w:hAnsi="Arial" w:cs="Arial"/>
          <w:b/>
          <w:sz w:val="20"/>
          <w:szCs w:val="20"/>
        </w:rPr>
        <w:lastRenderedPageBreak/>
        <w:t>VII. ZAMUDE ROKOV IZVEDBE STORITEV</w:t>
      </w:r>
    </w:p>
    <w:p w14:paraId="2C087EDB" w14:textId="77777777" w:rsidR="00D0772C" w:rsidRPr="00F73155" w:rsidRDefault="00D0772C" w:rsidP="00D0772C">
      <w:pPr>
        <w:jc w:val="both"/>
        <w:rPr>
          <w:rFonts w:ascii="Arial" w:eastAsia="Batang" w:hAnsi="Arial" w:cs="Arial"/>
          <w:b/>
          <w:sz w:val="20"/>
          <w:szCs w:val="20"/>
        </w:rPr>
      </w:pPr>
    </w:p>
    <w:p w14:paraId="5CF754EC" w14:textId="77777777" w:rsidR="00D0772C" w:rsidRPr="00516C1F" w:rsidRDefault="00D0772C" w:rsidP="00D0772C">
      <w:pPr>
        <w:contextualSpacing/>
        <w:jc w:val="center"/>
        <w:rPr>
          <w:rFonts w:ascii="Arial" w:eastAsia="Batang" w:hAnsi="Arial" w:cs="Arial"/>
          <w:b/>
          <w:sz w:val="20"/>
          <w:szCs w:val="20"/>
          <w:lang w:eastAsia="ko-KR"/>
        </w:rPr>
      </w:pPr>
      <w:r w:rsidRPr="00516C1F">
        <w:rPr>
          <w:rFonts w:ascii="Arial" w:eastAsia="Batang" w:hAnsi="Arial" w:cs="Arial"/>
          <w:b/>
          <w:sz w:val="20"/>
          <w:szCs w:val="20"/>
          <w:lang w:eastAsia="ko-KR"/>
        </w:rPr>
        <w:t>13. člen</w:t>
      </w:r>
    </w:p>
    <w:p w14:paraId="1781D8E0" w14:textId="5A3B42FE" w:rsidR="00D0772C" w:rsidRPr="00516C1F" w:rsidRDefault="00D0772C" w:rsidP="00D0772C">
      <w:pPr>
        <w:jc w:val="both"/>
        <w:rPr>
          <w:rFonts w:ascii="Arial" w:eastAsia="Batang" w:hAnsi="Arial" w:cs="Arial"/>
          <w:sz w:val="20"/>
          <w:szCs w:val="20"/>
        </w:rPr>
      </w:pPr>
      <w:r w:rsidRPr="00516C1F">
        <w:rPr>
          <w:rFonts w:ascii="Arial" w:eastAsia="Batang" w:hAnsi="Arial" w:cs="Arial"/>
          <w:sz w:val="20"/>
          <w:szCs w:val="20"/>
        </w:rPr>
        <w:t>V primeru zamude roka storitev</w:t>
      </w:r>
      <w:r w:rsidRPr="00516C1F">
        <w:rPr>
          <w:rFonts w:ascii="Arial" w:hAnsi="Arial" w:cs="Arial"/>
          <w:sz w:val="20"/>
          <w:szCs w:val="20"/>
        </w:rPr>
        <w:t xml:space="preserve"> ima naročnik</w:t>
      </w:r>
      <w:r w:rsidRPr="00516C1F">
        <w:rPr>
          <w:rFonts w:ascii="Arial" w:eastAsia="Batang" w:hAnsi="Arial" w:cs="Arial"/>
          <w:sz w:val="20"/>
          <w:szCs w:val="20"/>
        </w:rPr>
        <w:t xml:space="preserve"> pravico do pogodbene kazni, in sicer </w:t>
      </w:r>
      <w:r w:rsidR="00516C1F" w:rsidRPr="00516C1F">
        <w:rPr>
          <w:rFonts w:ascii="Arial" w:eastAsia="Batang" w:hAnsi="Arial" w:cs="Arial"/>
          <w:sz w:val="20"/>
          <w:szCs w:val="20"/>
        </w:rPr>
        <w:t xml:space="preserve">se za vsak zamujen dan zaračuna </w:t>
      </w:r>
      <w:r w:rsidR="00D71151">
        <w:rPr>
          <w:rFonts w:ascii="Arial" w:eastAsia="Batang" w:hAnsi="Arial" w:cs="Arial"/>
          <w:sz w:val="20"/>
          <w:szCs w:val="20"/>
        </w:rPr>
        <w:t>pogodbena kazen</w:t>
      </w:r>
      <w:r w:rsidR="00516C1F" w:rsidRPr="00516C1F">
        <w:rPr>
          <w:rFonts w:ascii="Arial" w:eastAsia="Batang" w:hAnsi="Arial" w:cs="Arial"/>
          <w:sz w:val="20"/>
          <w:szCs w:val="20"/>
        </w:rPr>
        <w:t xml:space="preserve"> v vrednosti dnevnega najema lokomotive</w:t>
      </w:r>
      <w:r w:rsidR="00035043">
        <w:rPr>
          <w:rFonts w:ascii="Arial" w:eastAsia="Batang" w:hAnsi="Arial" w:cs="Arial"/>
          <w:sz w:val="20"/>
          <w:szCs w:val="20"/>
        </w:rPr>
        <w:t xml:space="preserve">, ki znaša </w:t>
      </w:r>
      <w:r w:rsidR="000F3122">
        <w:rPr>
          <w:rFonts w:ascii="Arial" w:eastAsia="Batang" w:hAnsi="Arial" w:cs="Arial"/>
          <w:sz w:val="20"/>
          <w:szCs w:val="20"/>
        </w:rPr>
        <w:t>1.600,00 EUR brez DDV na dan</w:t>
      </w:r>
      <w:r w:rsidRPr="00516C1F">
        <w:rPr>
          <w:rFonts w:ascii="Arial" w:eastAsia="Batang" w:hAnsi="Arial" w:cs="Arial"/>
          <w:sz w:val="20"/>
          <w:szCs w:val="20"/>
        </w:rPr>
        <w:t xml:space="preserve">, vendar največ do 10% celotne pogodbene vrednosti. </w:t>
      </w:r>
    </w:p>
    <w:p w14:paraId="565AA1A8" w14:textId="77777777" w:rsidR="00516C1F" w:rsidRPr="00F73155" w:rsidRDefault="00516C1F" w:rsidP="00D0772C">
      <w:pPr>
        <w:jc w:val="both"/>
        <w:rPr>
          <w:rFonts w:ascii="Arial" w:eastAsia="Batang" w:hAnsi="Arial" w:cs="Arial"/>
          <w:sz w:val="20"/>
          <w:szCs w:val="20"/>
        </w:rPr>
      </w:pPr>
    </w:p>
    <w:p w14:paraId="5165158A" w14:textId="77777777" w:rsidR="00D0772C" w:rsidRPr="00F73155" w:rsidRDefault="00D0772C" w:rsidP="00D0772C">
      <w:pPr>
        <w:contextualSpacing/>
        <w:jc w:val="center"/>
        <w:rPr>
          <w:rFonts w:ascii="Arial" w:eastAsia="Batang" w:hAnsi="Arial" w:cs="Arial"/>
          <w:b/>
          <w:sz w:val="20"/>
          <w:szCs w:val="20"/>
          <w:lang w:eastAsia="ko-KR"/>
        </w:rPr>
      </w:pPr>
      <w:r w:rsidRPr="00F73155">
        <w:rPr>
          <w:rFonts w:ascii="Arial" w:eastAsia="Batang" w:hAnsi="Arial" w:cs="Arial"/>
          <w:b/>
          <w:sz w:val="20"/>
          <w:szCs w:val="20"/>
          <w:lang w:eastAsia="ko-KR"/>
        </w:rPr>
        <w:t>1</w:t>
      </w:r>
      <w:r>
        <w:rPr>
          <w:rFonts w:ascii="Arial" w:eastAsia="Batang" w:hAnsi="Arial" w:cs="Arial"/>
          <w:b/>
          <w:sz w:val="20"/>
          <w:szCs w:val="20"/>
          <w:lang w:eastAsia="ko-KR"/>
        </w:rPr>
        <w:t>4</w:t>
      </w:r>
      <w:r w:rsidRPr="00F73155">
        <w:rPr>
          <w:rFonts w:ascii="Arial" w:eastAsia="Batang" w:hAnsi="Arial" w:cs="Arial"/>
          <w:b/>
          <w:sz w:val="20"/>
          <w:szCs w:val="20"/>
          <w:lang w:eastAsia="ko-KR"/>
        </w:rPr>
        <w:t>. člen</w:t>
      </w:r>
    </w:p>
    <w:p w14:paraId="2DF83CC1" w14:textId="77777777" w:rsidR="00D0772C" w:rsidRPr="00F73155" w:rsidRDefault="00D0772C" w:rsidP="00D0772C">
      <w:pPr>
        <w:jc w:val="both"/>
        <w:rPr>
          <w:rFonts w:ascii="Arial" w:eastAsia="Batang" w:hAnsi="Arial" w:cs="Arial"/>
          <w:sz w:val="20"/>
          <w:szCs w:val="20"/>
        </w:rPr>
      </w:pPr>
      <w:r w:rsidRPr="00F73155">
        <w:rPr>
          <w:rFonts w:ascii="Arial" w:eastAsia="Batang" w:hAnsi="Arial" w:cs="Arial"/>
          <w:sz w:val="20"/>
          <w:szCs w:val="20"/>
        </w:rPr>
        <w:t xml:space="preserve">Pogodbeni stranki sta sporazumni, da se vsa poslovna, komercialna, tehnična in proizvodna dokumentacija šteje kot poslovna tajnost. </w:t>
      </w:r>
    </w:p>
    <w:p w14:paraId="273F87FD" w14:textId="77777777" w:rsidR="00D0772C" w:rsidRPr="00F73155" w:rsidRDefault="00D0772C" w:rsidP="00D0772C">
      <w:pPr>
        <w:jc w:val="both"/>
        <w:rPr>
          <w:rFonts w:ascii="Arial" w:hAnsi="Arial" w:cs="Arial"/>
          <w:sz w:val="20"/>
          <w:szCs w:val="20"/>
        </w:rPr>
      </w:pPr>
    </w:p>
    <w:p w14:paraId="4B50C083" w14:textId="77777777" w:rsidR="00D0772C" w:rsidRPr="00F73155" w:rsidRDefault="00D0772C" w:rsidP="00D0772C">
      <w:pPr>
        <w:jc w:val="both"/>
        <w:rPr>
          <w:rFonts w:ascii="Arial" w:eastAsia="Batang" w:hAnsi="Arial" w:cs="Arial"/>
          <w:b/>
          <w:sz w:val="20"/>
          <w:szCs w:val="20"/>
        </w:rPr>
      </w:pPr>
      <w:r w:rsidRPr="00F73155">
        <w:rPr>
          <w:rFonts w:ascii="Arial" w:eastAsia="Batang" w:hAnsi="Arial" w:cs="Arial"/>
          <w:b/>
          <w:sz w:val="20"/>
          <w:szCs w:val="20"/>
        </w:rPr>
        <w:t>X. JAMSTVO IN GARANCIJA KAKOVOSTI</w:t>
      </w:r>
    </w:p>
    <w:p w14:paraId="73F645FE" w14:textId="77777777" w:rsidR="00D0772C" w:rsidRPr="00F73155" w:rsidRDefault="00D0772C" w:rsidP="00D0772C">
      <w:pPr>
        <w:jc w:val="both"/>
        <w:rPr>
          <w:rFonts w:ascii="Arial" w:eastAsia="Batang" w:hAnsi="Arial" w:cs="Arial"/>
          <w:sz w:val="20"/>
          <w:szCs w:val="20"/>
        </w:rPr>
      </w:pPr>
    </w:p>
    <w:p w14:paraId="49E80A66" w14:textId="77777777" w:rsidR="00D0772C" w:rsidRPr="00F73155" w:rsidRDefault="00D0772C" w:rsidP="00D0772C">
      <w:pPr>
        <w:jc w:val="center"/>
        <w:rPr>
          <w:rFonts w:ascii="Arial" w:eastAsia="Batang" w:hAnsi="Arial" w:cs="Arial"/>
          <w:b/>
          <w:sz w:val="20"/>
          <w:szCs w:val="20"/>
        </w:rPr>
      </w:pPr>
      <w:r w:rsidRPr="00F73155">
        <w:rPr>
          <w:rFonts w:ascii="Arial" w:eastAsia="Batang" w:hAnsi="Arial" w:cs="Arial"/>
          <w:b/>
          <w:sz w:val="20"/>
          <w:szCs w:val="20"/>
        </w:rPr>
        <w:t>1</w:t>
      </w:r>
      <w:r>
        <w:rPr>
          <w:rFonts w:ascii="Arial" w:eastAsia="Batang" w:hAnsi="Arial" w:cs="Arial"/>
          <w:b/>
          <w:sz w:val="20"/>
          <w:szCs w:val="20"/>
        </w:rPr>
        <w:t>5</w:t>
      </w:r>
      <w:r w:rsidRPr="00F73155">
        <w:rPr>
          <w:rFonts w:ascii="Arial" w:eastAsia="Batang" w:hAnsi="Arial" w:cs="Arial"/>
          <w:b/>
          <w:sz w:val="20"/>
          <w:szCs w:val="20"/>
        </w:rPr>
        <w:t>. člen</w:t>
      </w:r>
    </w:p>
    <w:p w14:paraId="65E3BEE6" w14:textId="6243EAF3" w:rsidR="00D0772C" w:rsidRPr="008F4E32" w:rsidRDefault="00D0772C" w:rsidP="00D0772C">
      <w:pPr>
        <w:jc w:val="both"/>
        <w:rPr>
          <w:rFonts w:ascii="Arial" w:hAnsi="Arial" w:cs="Arial"/>
          <w:sz w:val="20"/>
          <w:szCs w:val="20"/>
        </w:rPr>
      </w:pPr>
      <w:r w:rsidRPr="008F4E32">
        <w:rPr>
          <w:rFonts w:ascii="Arial" w:eastAsia="Calibri" w:hAnsi="Arial" w:cs="Arial"/>
          <w:sz w:val="20"/>
          <w:szCs w:val="20"/>
          <w:lang w:eastAsia="en-US"/>
        </w:rPr>
        <w:t>Izvajalec zagotavlja garancijo za kakovost opravljenih storitev</w:t>
      </w:r>
      <w:r w:rsidRPr="008F4E32">
        <w:rPr>
          <w:rFonts w:ascii="Arial" w:hAnsi="Arial" w:cs="Arial"/>
          <w:sz w:val="20"/>
          <w:szCs w:val="20"/>
        </w:rPr>
        <w:t xml:space="preserve"> in sicer </w:t>
      </w:r>
      <w:r w:rsidR="002A29C7">
        <w:rPr>
          <w:rFonts w:ascii="Arial" w:hAnsi="Arial" w:cs="Arial"/>
          <w:sz w:val="20"/>
          <w:szCs w:val="20"/>
        </w:rPr>
        <w:t>12</w:t>
      </w:r>
      <w:r w:rsidRPr="008F4E32">
        <w:rPr>
          <w:rFonts w:ascii="Arial" w:hAnsi="Arial" w:cs="Arial"/>
          <w:sz w:val="20"/>
          <w:szCs w:val="20"/>
        </w:rPr>
        <w:t xml:space="preserve"> mesecev od </w:t>
      </w:r>
      <w:r w:rsidR="00516C1F">
        <w:rPr>
          <w:rFonts w:ascii="Arial" w:hAnsi="Arial" w:cs="Arial"/>
          <w:sz w:val="20"/>
          <w:szCs w:val="20"/>
        </w:rPr>
        <w:t>dneva vgradnje zavorne opreme na lokomotivo.</w:t>
      </w:r>
    </w:p>
    <w:p w14:paraId="6D1F6135" w14:textId="77777777" w:rsidR="00D0772C" w:rsidRPr="00F73155" w:rsidRDefault="00D0772C" w:rsidP="00D0772C">
      <w:pPr>
        <w:jc w:val="both"/>
        <w:rPr>
          <w:rFonts w:ascii="Arial" w:eastAsia="Calibri" w:hAnsi="Arial" w:cs="Arial"/>
          <w:sz w:val="20"/>
          <w:szCs w:val="20"/>
          <w:lang w:eastAsia="en-US"/>
        </w:rPr>
      </w:pPr>
    </w:p>
    <w:p w14:paraId="67E11E6B" w14:textId="77777777" w:rsidR="00D0772C" w:rsidRPr="00F73155" w:rsidRDefault="00D0772C" w:rsidP="00D0772C">
      <w:pPr>
        <w:tabs>
          <w:tab w:val="left" w:pos="3710"/>
        </w:tabs>
        <w:rPr>
          <w:rFonts w:ascii="Arial" w:eastAsia="Batang" w:hAnsi="Arial" w:cs="Arial"/>
          <w:b/>
          <w:sz w:val="20"/>
          <w:szCs w:val="20"/>
          <w:lang w:eastAsia="ko-KR"/>
        </w:rPr>
      </w:pPr>
      <w:r w:rsidRPr="00F73155">
        <w:rPr>
          <w:rFonts w:ascii="Arial" w:eastAsia="Batang" w:hAnsi="Arial" w:cs="Arial"/>
          <w:b/>
          <w:sz w:val="20"/>
          <w:szCs w:val="20"/>
          <w:lang w:eastAsia="ko-KR"/>
        </w:rPr>
        <w:t>XI. FINANČNO ZAVAROVANJE</w:t>
      </w:r>
    </w:p>
    <w:p w14:paraId="4258EBED" w14:textId="77777777" w:rsidR="00D0772C" w:rsidRPr="00F73155" w:rsidRDefault="00D0772C" w:rsidP="00D0772C">
      <w:pPr>
        <w:tabs>
          <w:tab w:val="left" w:pos="3710"/>
        </w:tabs>
        <w:jc w:val="center"/>
        <w:rPr>
          <w:rFonts w:ascii="Arial" w:eastAsia="Batang" w:hAnsi="Arial" w:cs="Arial"/>
          <w:b/>
          <w:sz w:val="20"/>
          <w:szCs w:val="20"/>
          <w:lang w:eastAsia="ko-KR"/>
        </w:rPr>
      </w:pPr>
    </w:p>
    <w:p w14:paraId="685FC301" w14:textId="77777777" w:rsidR="00D0772C" w:rsidRPr="00F73155" w:rsidRDefault="00D0772C" w:rsidP="00D0772C">
      <w:pPr>
        <w:contextualSpacing/>
        <w:jc w:val="center"/>
        <w:rPr>
          <w:rFonts w:ascii="Arial" w:eastAsia="Batang" w:hAnsi="Arial" w:cs="Arial"/>
          <w:b/>
          <w:sz w:val="20"/>
          <w:szCs w:val="20"/>
          <w:lang w:eastAsia="ko-KR"/>
        </w:rPr>
      </w:pPr>
      <w:r w:rsidRPr="00F73155">
        <w:rPr>
          <w:rFonts w:ascii="Arial" w:eastAsia="Batang" w:hAnsi="Arial" w:cs="Arial"/>
          <w:b/>
          <w:sz w:val="20"/>
          <w:szCs w:val="20"/>
          <w:lang w:eastAsia="ko-KR"/>
        </w:rPr>
        <w:t>1</w:t>
      </w:r>
      <w:r>
        <w:rPr>
          <w:rFonts w:ascii="Arial" w:eastAsia="Batang" w:hAnsi="Arial" w:cs="Arial"/>
          <w:b/>
          <w:sz w:val="20"/>
          <w:szCs w:val="20"/>
          <w:lang w:eastAsia="ko-KR"/>
        </w:rPr>
        <w:t>6</w:t>
      </w:r>
      <w:r w:rsidRPr="00F73155">
        <w:rPr>
          <w:rFonts w:ascii="Arial" w:eastAsia="Batang" w:hAnsi="Arial" w:cs="Arial"/>
          <w:b/>
          <w:sz w:val="20"/>
          <w:szCs w:val="20"/>
          <w:lang w:eastAsia="ko-KR"/>
        </w:rPr>
        <w:t>. člen</w:t>
      </w:r>
    </w:p>
    <w:p w14:paraId="02D49676" w14:textId="0BFD8CE4" w:rsidR="00D0772C" w:rsidRDefault="00D0772C" w:rsidP="00516C1F">
      <w:pPr>
        <w:autoSpaceDE w:val="0"/>
        <w:autoSpaceDN w:val="0"/>
        <w:adjustRightInd w:val="0"/>
        <w:jc w:val="both"/>
        <w:rPr>
          <w:rFonts w:ascii="Arial" w:hAnsi="Arial" w:cs="Arial"/>
          <w:sz w:val="20"/>
          <w:szCs w:val="20"/>
        </w:rPr>
      </w:pPr>
      <w:r w:rsidRPr="00F73155">
        <w:rPr>
          <w:rFonts w:ascii="Arial" w:hAnsi="Arial" w:cs="Arial"/>
          <w:color w:val="000000" w:themeColor="text1"/>
          <w:sz w:val="20"/>
          <w:szCs w:val="20"/>
        </w:rPr>
        <w:t xml:space="preserve">Za vestno in </w:t>
      </w:r>
      <w:r w:rsidRPr="00F73155">
        <w:rPr>
          <w:rFonts w:ascii="Arial" w:hAnsi="Arial" w:cs="Arial"/>
          <w:sz w:val="20"/>
          <w:szCs w:val="20"/>
        </w:rPr>
        <w:t>kakovostno izvedbo storitve po tej pogodbi bo izvajalec v roku deset delovnih dni po podpisu pogodbe izročil naročniku</w:t>
      </w:r>
      <w:r w:rsidR="00516C1F">
        <w:rPr>
          <w:rFonts w:ascii="Arial" w:hAnsi="Arial" w:cs="Arial"/>
          <w:sz w:val="20"/>
          <w:szCs w:val="20"/>
        </w:rPr>
        <w:t xml:space="preserve"> </w:t>
      </w:r>
      <w:r w:rsidR="00516C1F" w:rsidRPr="0038258F">
        <w:rPr>
          <w:rFonts w:ascii="Arial" w:eastAsia="Batang" w:hAnsi="Arial" w:cs="Arial"/>
          <w:sz w:val="20"/>
          <w:szCs w:val="20"/>
          <w:lang w:eastAsia="ko-KR"/>
        </w:rPr>
        <w:t>bančno garancijo ali kavcijsko zavarovanje zavarovalnice za dobro izvedbo pogodbenih obveznosti v znesku 8% pogodbene vrednosti z DDV</w:t>
      </w:r>
      <w:r w:rsidR="00516C1F">
        <w:rPr>
          <w:rFonts w:ascii="Arial" w:eastAsia="Batang" w:hAnsi="Arial" w:cs="Arial"/>
          <w:sz w:val="20"/>
          <w:szCs w:val="20"/>
          <w:lang w:eastAsia="ko-KR"/>
        </w:rPr>
        <w:t xml:space="preserve">, </w:t>
      </w:r>
      <w:r w:rsidRPr="00F73155">
        <w:rPr>
          <w:rFonts w:ascii="Arial" w:eastAsia="Batang" w:hAnsi="Arial" w:cs="Arial"/>
          <w:sz w:val="20"/>
          <w:szCs w:val="20"/>
          <w:lang w:eastAsia="ko-KR"/>
        </w:rPr>
        <w:t xml:space="preserve">ter veljavnostjo </w:t>
      </w:r>
      <w:r w:rsidRPr="00F73155">
        <w:rPr>
          <w:rFonts w:ascii="Arial" w:eastAsia="Batang" w:hAnsi="Arial" w:cs="Arial"/>
          <w:color w:val="0D0D0D" w:themeColor="text1" w:themeTint="F2"/>
          <w:sz w:val="20"/>
          <w:szCs w:val="20"/>
          <w:lang w:eastAsia="ko-KR"/>
        </w:rPr>
        <w:t xml:space="preserve">za ves čas trajanja pogodbenega razmerja in še 30 dni </w:t>
      </w:r>
      <w:r w:rsidRPr="00F73155">
        <w:rPr>
          <w:rFonts w:ascii="Arial" w:eastAsia="Batang" w:hAnsi="Arial" w:cs="Arial"/>
          <w:sz w:val="20"/>
          <w:szCs w:val="20"/>
          <w:lang w:eastAsia="ko-KR"/>
        </w:rPr>
        <w:t>po</w:t>
      </w:r>
      <w:r w:rsidRPr="00F73155">
        <w:rPr>
          <w:rFonts w:ascii="Arial" w:hAnsi="Arial" w:cs="Arial"/>
          <w:sz w:val="20"/>
          <w:szCs w:val="20"/>
        </w:rPr>
        <w:t xml:space="preserve"> dostavi </w:t>
      </w:r>
      <w:r w:rsidR="00516C1F">
        <w:rPr>
          <w:rFonts w:ascii="Arial" w:hAnsi="Arial" w:cs="Arial"/>
          <w:sz w:val="20"/>
          <w:szCs w:val="20"/>
        </w:rPr>
        <w:t>zadnje revidirane zavorne opreme</w:t>
      </w:r>
      <w:r w:rsidRPr="00F73155">
        <w:rPr>
          <w:rFonts w:ascii="Arial" w:hAnsi="Arial" w:cs="Arial"/>
          <w:sz w:val="20"/>
          <w:szCs w:val="20"/>
        </w:rPr>
        <w:t xml:space="preserve">, </w:t>
      </w:r>
      <w:r w:rsidRPr="00F73155">
        <w:rPr>
          <w:rFonts w:ascii="Arial" w:eastAsia="Batang" w:hAnsi="Arial" w:cs="Arial"/>
          <w:sz w:val="20"/>
          <w:szCs w:val="20"/>
          <w:lang w:eastAsia="ko-KR"/>
        </w:rPr>
        <w:t xml:space="preserve">na lokacijo naročnika SŽ – Vleka in tehnika, d.o.o., Zaloška cesta 217, 1000 Ljubljana. </w:t>
      </w:r>
      <w:r w:rsidRPr="00F73155">
        <w:rPr>
          <w:rFonts w:ascii="Arial" w:hAnsi="Arial" w:cs="Arial"/>
          <w:sz w:val="20"/>
          <w:szCs w:val="20"/>
        </w:rPr>
        <w:t xml:space="preserve"> </w:t>
      </w:r>
    </w:p>
    <w:p w14:paraId="1912C219" w14:textId="77777777" w:rsidR="00516C1F" w:rsidRPr="00F73155" w:rsidRDefault="00516C1F" w:rsidP="00516C1F">
      <w:pPr>
        <w:autoSpaceDE w:val="0"/>
        <w:autoSpaceDN w:val="0"/>
        <w:adjustRightInd w:val="0"/>
        <w:jc w:val="both"/>
        <w:rPr>
          <w:rFonts w:ascii="Arial" w:hAnsi="Arial" w:cs="Arial"/>
          <w:sz w:val="20"/>
          <w:szCs w:val="20"/>
        </w:rPr>
      </w:pPr>
    </w:p>
    <w:p w14:paraId="309CCCB7" w14:textId="77777777" w:rsidR="00D0772C" w:rsidRPr="00F73155" w:rsidRDefault="00D0772C" w:rsidP="00D0772C">
      <w:pPr>
        <w:ind w:right="1"/>
        <w:jc w:val="center"/>
        <w:rPr>
          <w:rFonts w:ascii="Arial" w:hAnsi="Arial" w:cs="Arial"/>
          <w:b/>
          <w:sz w:val="20"/>
          <w:szCs w:val="20"/>
        </w:rPr>
      </w:pPr>
      <w:r w:rsidRPr="00F73155">
        <w:rPr>
          <w:rFonts w:ascii="Arial" w:hAnsi="Arial" w:cs="Arial"/>
          <w:b/>
          <w:sz w:val="20"/>
          <w:szCs w:val="20"/>
        </w:rPr>
        <w:t>1</w:t>
      </w:r>
      <w:r>
        <w:rPr>
          <w:rFonts w:ascii="Arial" w:hAnsi="Arial" w:cs="Arial"/>
          <w:b/>
          <w:sz w:val="20"/>
          <w:szCs w:val="20"/>
        </w:rPr>
        <w:t>7</w:t>
      </w:r>
      <w:r w:rsidRPr="00F73155">
        <w:rPr>
          <w:rFonts w:ascii="Arial" w:hAnsi="Arial" w:cs="Arial"/>
          <w:b/>
          <w:sz w:val="20"/>
          <w:szCs w:val="20"/>
        </w:rPr>
        <w:t>. člen</w:t>
      </w:r>
    </w:p>
    <w:p w14:paraId="0A664388" w14:textId="72286AF6" w:rsidR="00D0772C" w:rsidRPr="00F73155" w:rsidRDefault="00D0772C" w:rsidP="00D0772C">
      <w:pPr>
        <w:tabs>
          <w:tab w:val="left" w:pos="0"/>
        </w:tabs>
        <w:ind w:right="1"/>
        <w:jc w:val="both"/>
        <w:rPr>
          <w:rFonts w:ascii="Arial" w:hAnsi="Arial" w:cs="Arial"/>
          <w:sz w:val="20"/>
          <w:szCs w:val="20"/>
        </w:rPr>
      </w:pPr>
      <w:r w:rsidRPr="00F73155">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 Za pokritje teh stroškov bo izvajalec v roku pet delovnih dni po prevzemu</w:t>
      </w:r>
      <w:r w:rsidR="00D71151" w:rsidRPr="00D71151">
        <w:rPr>
          <w:rFonts w:ascii="Arial" w:hAnsi="Arial" w:cs="Arial"/>
          <w:sz w:val="20"/>
          <w:szCs w:val="20"/>
        </w:rPr>
        <w:t xml:space="preserve"> </w:t>
      </w:r>
      <w:r w:rsidR="00D71151" w:rsidRPr="00456D8D">
        <w:rPr>
          <w:rFonts w:ascii="Arial" w:hAnsi="Arial" w:cs="Arial"/>
          <w:sz w:val="20"/>
          <w:szCs w:val="20"/>
        </w:rPr>
        <w:t>prv</w:t>
      </w:r>
      <w:r w:rsidR="00D71151">
        <w:rPr>
          <w:rFonts w:ascii="Arial" w:hAnsi="Arial" w:cs="Arial"/>
          <w:sz w:val="20"/>
          <w:szCs w:val="20"/>
        </w:rPr>
        <w:t xml:space="preserve">ega revidiranega kompleta zavorne opreme </w:t>
      </w:r>
      <w:r>
        <w:rPr>
          <w:rFonts w:ascii="Arial" w:hAnsi="Arial" w:cs="Arial"/>
          <w:sz w:val="20"/>
          <w:szCs w:val="20"/>
        </w:rPr>
        <w:t>i</w:t>
      </w:r>
      <w:r w:rsidRPr="00F73155">
        <w:rPr>
          <w:rFonts w:ascii="Arial" w:hAnsi="Arial" w:cs="Arial"/>
          <w:sz w:val="20"/>
          <w:szCs w:val="20"/>
        </w:rPr>
        <w:t>zročil naročniku garancijo za odpravo napak v garancijskem roku v višini 5% pogodbene vrednosti z DDV, v obliki</w:t>
      </w:r>
      <w:r w:rsidR="00D71151" w:rsidRPr="00D71151">
        <w:rPr>
          <w:rFonts w:ascii="Arial" w:hAnsi="Arial" w:cs="Arial"/>
          <w:sz w:val="20"/>
          <w:szCs w:val="20"/>
        </w:rPr>
        <w:t xml:space="preserve"> </w:t>
      </w:r>
      <w:r w:rsidR="00D71151" w:rsidRPr="00456D8D">
        <w:rPr>
          <w:rFonts w:ascii="Arial" w:hAnsi="Arial" w:cs="Arial"/>
          <w:sz w:val="20"/>
          <w:szCs w:val="20"/>
        </w:rPr>
        <w:t>bančn</w:t>
      </w:r>
      <w:r w:rsidR="00D71151">
        <w:rPr>
          <w:rFonts w:ascii="Arial" w:hAnsi="Arial" w:cs="Arial"/>
          <w:sz w:val="20"/>
          <w:szCs w:val="20"/>
        </w:rPr>
        <w:t>e</w:t>
      </w:r>
      <w:r w:rsidR="00D71151" w:rsidRPr="00456D8D">
        <w:rPr>
          <w:rFonts w:ascii="Arial" w:hAnsi="Arial" w:cs="Arial"/>
          <w:sz w:val="20"/>
          <w:szCs w:val="20"/>
        </w:rPr>
        <w:t xml:space="preserve"> garancij</w:t>
      </w:r>
      <w:r w:rsidR="00D71151">
        <w:rPr>
          <w:rFonts w:ascii="Arial" w:hAnsi="Arial" w:cs="Arial"/>
          <w:sz w:val="20"/>
          <w:szCs w:val="20"/>
        </w:rPr>
        <w:t>e</w:t>
      </w:r>
      <w:r w:rsidR="00D71151" w:rsidRPr="00456D8D">
        <w:rPr>
          <w:rFonts w:ascii="Arial" w:hAnsi="Arial" w:cs="Arial"/>
          <w:sz w:val="20"/>
          <w:szCs w:val="20"/>
        </w:rPr>
        <w:t xml:space="preserve"> ali kavcijsk</w:t>
      </w:r>
      <w:r w:rsidR="00D71151">
        <w:rPr>
          <w:rFonts w:ascii="Arial" w:hAnsi="Arial" w:cs="Arial"/>
          <w:sz w:val="20"/>
          <w:szCs w:val="20"/>
        </w:rPr>
        <w:t>ega</w:t>
      </w:r>
      <w:r w:rsidR="00D71151" w:rsidRPr="00456D8D">
        <w:rPr>
          <w:rFonts w:ascii="Arial" w:hAnsi="Arial" w:cs="Arial"/>
          <w:sz w:val="20"/>
          <w:szCs w:val="20"/>
        </w:rPr>
        <w:t xml:space="preserve"> zavarovanje zavarovalnic</w:t>
      </w:r>
      <w:r w:rsidR="00D71151">
        <w:rPr>
          <w:rFonts w:ascii="Arial" w:hAnsi="Arial" w:cs="Arial"/>
          <w:sz w:val="20"/>
          <w:szCs w:val="20"/>
        </w:rPr>
        <w:t>e</w:t>
      </w:r>
      <w:r w:rsidRPr="00F73155">
        <w:rPr>
          <w:rFonts w:ascii="Arial" w:hAnsi="Arial" w:cs="Arial"/>
          <w:sz w:val="20"/>
          <w:szCs w:val="20"/>
        </w:rPr>
        <w:t>. Veljavnost zavarovanja za odpravo napak v garancijskem roku je 30 dni po prenehanju garancijske dobe. V primeru, da se v garancijskem roku odkrijejo napake, ki ne bodo odpravljene pred iztekom tega roka, je izvajalec dolžan podaljšati veljavnost garancije za odpravo napak v garancijskem roku.</w:t>
      </w:r>
    </w:p>
    <w:p w14:paraId="41F2C2C0" w14:textId="62ED6FD9" w:rsidR="00D71151" w:rsidRDefault="00D71151" w:rsidP="00D71151">
      <w:pPr>
        <w:jc w:val="both"/>
        <w:rPr>
          <w:rFonts w:ascii="Arial" w:hAnsi="Arial" w:cs="Arial"/>
          <w:sz w:val="20"/>
          <w:szCs w:val="20"/>
        </w:rPr>
      </w:pPr>
    </w:p>
    <w:p w14:paraId="0462C07F" w14:textId="77777777" w:rsidR="00D0772C" w:rsidRPr="00F73155" w:rsidRDefault="00D0772C" w:rsidP="00D0772C">
      <w:pPr>
        <w:jc w:val="both"/>
        <w:rPr>
          <w:rFonts w:ascii="Arial" w:hAnsi="Arial" w:cs="Arial"/>
          <w:b/>
          <w:sz w:val="20"/>
          <w:szCs w:val="20"/>
        </w:rPr>
      </w:pPr>
      <w:r w:rsidRPr="00F73155">
        <w:rPr>
          <w:rFonts w:ascii="Arial" w:hAnsi="Arial" w:cs="Arial"/>
          <w:b/>
          <w:sz w:val="20"/>
          <w:szCs w:val="20"/>
        </w:rPr>
        <w:t>XII. VIŠJA SILA</w:t>
      </w:r>
    </w:p>
    <w:p w14:paraId="5B7F704C" w14:textId="77777777" w:rsidR="00D0772C" w:rsidRPr="00F73155" w:rsidRDefault="00D0772C" w:rsidP="00D0772C">
      <w:pPr>
        <w:jc w:val="both"/>
        <w:rPr>
          <w:rFonts w:ascii="Arial" w:hAnsi="Arial" w:cs="Arial"/>
          <w:b/>
          <w:sz w:val="20"/>
          <w:szCs w:val="20"/>
        </w:rPr>
      </w:pPr>
    </w:p>
    <w:p w14:paraId="4303FB3C" w14:textId="77777777" w:rsidR="00D0772C" w:rsidRPr="00F73155" w:rsidRDefault="00D0772C" w:rsidP="00D0772C">
      <w:pPr>
        <w:jc w:val="center"/>
        <w:rPr>
          <w:rFonts w:ascii="Arial" w:hAnsi="Arial" w:cs="Arial"/>
          <w:b/>
          <w:sz w:val="20"/>
          <w:szCs w:val="20"/>
        </w:rPr>
      </w:pPr>
      <w:r w:rsidRPr="00F73155">
        <w:rPr>
          <w:rFonts w:ascii="Arial" w:hAnsi="Arial" w:cs="Arial"/>
          <w:b/>
          <w:sz w:val="20"/>
          <w:szCs w:val="20"/>
        </w:rPr>
        <w:t>1</w:t>
      </w:r>
      <w:r>
        <w:rPr>
          <w:rFonts w:ascii="Arial" w:hAnsi="Arial" w:cs="Arial"/>
          <w:b/>
          <w:sz w:val="20"/>
          <w:szCs w:val="20"/>
        </w:rPr>
        <w:t>8</w:t>
      </w:r>
      <w:r w:rsidRPr="00F73155">
        <w:rPr>
          <w:rFonts w:ascii="Arial" w:hAnsi="Arial" w:cs="Arial"/>
          <w:b/>
          <w:sz w:val="20"/>
          <w:szCs w:val="20"/>
        </w:rPr>
        <w:t>. člen</w:t>
      </w:r>
    </w:p>
    <w:p w14:paraId="0ACA0EA8" w14:textId="77777777" w:rsidR="00D0772C" w:rsidRPr="00F73155" w:rsidRDefault="00D0772C" w:rsidP="00D0772C">
      <w:pPr>
        <w:jc w:val="both"/>
        <w:rPr>
          <w:rFonts w:ascii="Arial" w:hAnsi="Arial" w:cs="Arial"/>
          <w:sz w:val="20"/>
          <w:szCs w:val="20"/>
        </w:rPr>
      </w:pPr>
      <w:r w:rsidRPr="00F73155">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04A0FF0E" w14:textId="77777777" w:rsidR="00D0772C" w:rsidRPr="00F73155" w:rsidRDefault="00D0772C" w:rsidP="00D0772C">
      <w:pPr>
        <w:jc w:val="both"/>
        <w:rPr>
          <w:rFonts w:ascii="Arial" w:hAnsi="Arial" w:cs="Arial"/>
          <w:sz w:val="20"/>
          <w:szCs w:val="20"/>
        </w:rPr>
      </w:pPr>
      <w:r w:rsidRPr="00F73155">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F655C28" w14:textId="77777777" w:rsidR="00D0772C" w:rsidRPr="00F73155" w:rsidRDefault="00D0772C" w:rsidP="00D0772C">
      <w:pPr>
        <w:jc w:val="both"/>
        <w:rPr>
          <w:rFonts w:ascii="Arial" w:hAnsi="Arial" w:cs="Arial"/>
          <w:sz w:val="20"/>
          <w:szCs w:val="20"/>
        </w:rPr>
      </w:pPr>
      <w:r w:rsidRPr="00F73155">
        <w:rPr>
          <w:rFonts w:ascii="Arial" w:hAnsi="Arial" w:cs="Arial"/>
          <w:sz w:val="20"/>
          <w:szCs w:val="20"/>
        </w:rPr>
        <w:t>Nobena od pogodbenih strank ni odgovorna za neizpolnitev katerekoli izmed svojih obveznosti iz razlogov, ki so posledica višje sile.</w:t>
      </w:r>
    </w:p>
    <w:p w14:paraId="5E8D3A7A" w14:textId="77777777" w:rsidR="00D0772C" w:rsidRPr="00F73155" w:rsidRDefault="00D0772C" w:rsidP="00D0772C">
      <w:pPr>
        <w:tabs>
          <w:tab w:val="left" w:pos="615"/>
        </w:tabs>
        <w:jc w:val="both"/>
        <w:rPr>
          <w:rFonts w:ascii="Arial" w:hAnsi="Arial" w:cs="Arial"/>
          <w:sz w:val="20"/>
          <w:szCs w:val="20"/>
        </w:rPr>
      </w:pPr>
    </w:p>
    <w:p w14:paraId="6B095341" w14:textId="77777777" w:rsidR="00D0772C" w:rsidRPr="00F73155" w:rsidRDefault="00D0772C" w:rsidP="00D0772C">
      <w:pPr>
        <w:tabs>
          <w:tab w:val="left" w:pos="864"/>
        </w:tabs>
        <w:ind w:left="864" w:right="-752" w:hanging="864"/>
        <w:jc w:val="both"/>
        <w:rPr>
          <w:rFonts w:ascii="Arial" w:eastAsia="Batang" w:hAnsi="Arial" w:cs="Arial"/>
          <w:b/>
          <w:sz w:val="20"/>
          <w:szCs w:val="20"/>
          <w:lang w:eastAsia="ko-KR"/>
        </w:rPr>
      </w:pPr>
      <w:r w:rsidRPr="00F73155">
        <w:rPr>
          <w:rFonts w:ascii="Arial" w:eastAsia="Batang" w:hAnsi="Arial" w:cs="Arial"/>
          <w:b/>
          <w:sz w:val="20"/>
          <w:szCs w:val="20"/>
          <w:lang w:eastAsia="ko-KR"/>
        </w:rPr>
        <w:t xml:space="preserve">XIII. PROTIKORUPCIJSKA KLAVZULA </w:t>
      </w:r>
    </w:p>
    <w:p w14:paraId="5FCBC4E5" w14:textId="77777777" w:rsidR="00D0772C" w:rsidRPr="00F73155" w:rsidRDefault="00D0772C" w:rsidP="00D0772C">
      <w:pPr>
        <w:tabs>
          <w:tab w:val="left" w:pos="864"/>
        </w:tabs>
        <w:ind w:left="864" w:right="-752" w:hanging="864"/>
        <w:jc w:val="both"/>
        <w:rPr>
          <w:rFonts w:ascii="Arial" w:eastAsia="Batang" w:hAnsi="Arial" w:cs="Arial"/>
          <w:b/>
          <w:sz w:val="20"/>
          <w:szCs w:val="20"/>
          <w:lang w:eastAsia="ko-KR"/>
        </w:rPr>
      </w:pPr>
    </w:p>
    <w:p w14:paraId="274D6EC4" w14:textId="77777777" w:rsidR="00D0772C" w:rsidRPr="00F73155" w:rsidRDefault="00D0772C" w:rsidP="00D0772C">
      <w:pPr>
        <w:contextualSpacing/>
        <w:jc w:val="center"/>
        <w:rPr>
          <w:rFonts w:ascii="Arial" w:eastAsia="Batang" w:hAnsi="Arial" w:cs="Arial"/>
          <w:b/>
          <w:sz w:val="20"/>
          <w:szCs w:val="20"/>
          <w:lang w:eastAsia="ko-KR"/>
        </w:rPr>
      </w:pPr>
      <w:r>
        <w:rPr>
          <w:rFonts w:ascii="Arial" w:eastAsia="Batang" w:hAnsi="Arial" w:cs="Arial"/>
          <w:b/>
          <w:sz w:val="20"/>
          <w:szCs w:val="20"/>
          <w:lang w:eastAsia="ko-KR"/>
        </w:rPr>
        <w:t>19</w:t>
      </w:r>
      <w:r w:rsidRPr="00F73155">
        <w:rPr>
          <w:rFonts w:ascii="Arial" w:eastAsia="Batang" w:hAnsi="Arial" w:cs="Arial"/>
          <w:b/>
          <w:sz w:val="20"/>
          <w:szCs w:val="20"/>
          <w:lang w:eastAsia="ko-KR"/>
        </w:rPr>
        <w:t>. člen</w:t>
      </w:r>
    </w:p>
    <w:p w14:paraId="609F2C6B" w14:textId="77777777" w:rsidR="00D0772C" w:rsidRPr="00F73155" w:rsidRDefault="00D0772C" w:rsidP="00D0772C">
      <w:pPr>
        <w:jc w:val="both"/>
        <w:rPr>
          <w:rFonts w:ascii="Arial" w:eastAsia="Batang" w:hAnsi="Arial" w:cs="Arial"/>
          <w:sz w:val="20"/>
          <w:szCs w:val="20"/>
          <w:lang w:eastAsia="ko-KR"/>
        </w:rPr>
      </w:pPr>
      <w:r w:rsidRPr="00F73155">
        <w:rPr>
          <w:rFonts w:ascii="Arial" w:eastAsia="Batang" w:hAnsi="Arial" w:cs="Arial"/>
          <w:sz w:val="20"/>
          <w:szCs w:val="20"/>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577EF31" w14:textId="77777777" w:rsidR="00D0772C" w:rsidRPr="00F73155" w:rsidRDefault="00D0772C" w:rsidP="0012086A">
      <w:pPr>
        <w:numPr>
          <w:ilvl w:val="0"/>
          <w:numId w:val="28"/>
        </w:numPr>
        <w:spacing w:before="120"/>
        <w:contextualSpacing/>
        <w:jc w:val="both"/>
        <w:rPr>
          <w:rFonts w:ascii="Arial" w:hAnsi="Arial" w:cs="Arial"/>
          <w:sz w:val="20"/>
          <w:szCs w:val="20"/>
          <w:lang w:eastAsia="en-US"/>
        </w:rPr>
      </w:pPr>
      <w:r w:rsidRPr="00F73155">
        <w:rPr>
          <w:rFonts w:ascii="Arial" w:hAnsi="Arial" w:cs="Arial"/>
          <w:sz w:val="20"/>
          <w:szCs w:val="20"/>
          <w:lang w:eastAsia="en-US"/>
        </w:rPr>
        <w:t>pridobitev posla,</w:t>
      </w:r>
    </w:p>
    <w:p w14:paraId="75202156" w14:textId="77777777" w:rsidR="00D0772C" w:rsidRPr="00F73155" w:rsidRDefault="00D0772C" w:rsidP="0012086A">
      <w:pPr>
        <w:numPr>
          <w:ilvl w:val="0"/>
          <w:numId w:val="28"/>
        </w:numPr>
        <w:spacing w:before="120"/>
        <w:contextualSpacing/>
        <w:jc w:val="both"/>
        <w:rPr>
          <w:rFonts w:ascii="Arial" w:hAnsi="Arial" w:cs="Arial"/>
          <w:sz w:val="20"/>
          <w:szCs w:val="20"/>
          <w:lang w:eastAsia="en-US"/>
        </w:rPr>
      </w:pPr>
      <w:r w:rsidRPr="00F73155">
        <w:rPr>
          <w:rFonts w:ascii="Arial" w:hAnsi="Arial" w:cs="Arial"/>
          <w:sz w:val="20"/>
          <w:szCs w:val="20"/>
          <w:lang w:eastAsia="en-US"/>
        </w:rPr>
        <w:t>za sklenitev posla pod ugodnejšimi pogoji,</w:t>
      </w:r>
    </w:p>
    <w:p w14:paraId="6CABC7B7" w14:textId="77777777" w:rsidR="00D0772C" w:rsidRPr="00F73155" w:rsidRDefault="00D0772C" w:rsidP="0012086A">
      <w:pPr>
        <w:numPr>
          <w:ilvl w:val="0"/>
          <w:numId w:val="28"/>
        </w:numPr>
        <w:spacing w:before="120"/>
        <w:contextualSpacing/>
        <w:jc w:val="both"/>
        <w:rPr>
          <w:rFonts w:ascii="Arial" w:hAnsi="Arial" w:cs="Arial"/>
          <w:sz w:val="20"/>
          <w:szCs w:val="20"/>
          <w:lang w:eastAsia="en-US"/>
        </w:rPr>
      </w:pPr>
      <w:r w:rsidRPr="00F73155">
        <w:rPr>
          <w:rFonts w:ascii="Arial" w:hAnsi="Arial" w:cs="Arial"/>
          <w:sz w:val="20"/>
          <w:szCs w:val="20"/>
          <w:lang w:eastAsia="en-US"/>
        </w:rPr>
        <w:t>za opustitev dolžnega nadzora nad izvajanjem pogodbenih obveznosti,</w:t>
      </w:r>
    </w:p>
    <w:p w14:paraId="1519B1D7" w14:textId="77777777" w:rsidR="00D0772C" w:rsidRPr="00F73155" w:rsidRDefault="00D0772C" w:rsidP="0012086A">
      <w:pPr>
        <w:numPr>
          <w:ilvl w:val="0"/>
          <w:numId w:val="28"/>
        </w:numPr>
        <w:spacing w:before="120"/>
        <w:contextualSpacing/>
        <w:jc w:val="both"/>
        <w:rPr>
          <w:rFonts w:ascii="Arial" w:hAnsi="Arial" w:cs="Arial"/>
          <w:sz w:val="20"/>
          <w:szCs w:val="20"/>
          <w:lang w:eastAsia="en-US"/>
        </w:rPr>
      </w:pPr>
      <w:r w:rsidRPr="00F73155">
        <w:rPr>
          <w:rFonts w:ascii="Arial" w:hAnsi="Arial" w:cs="Arial"/>
          <w:sz w:val="20"/>
          <w:szCs w:val="20"/>
          <w:lang w:eastAsia="en-US"/>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15C85069" w14:textId="77777777" w:rsidR="00D0772C" w:rsidRPr="00F73155" w:rsidRDefault="00D0772C" w:rsidP="00D0772C">
      <w:pPr>
        <w:rPr>
          <w:rFonts w:ascii="Arial" w:eastAsia="Batang" w:hAnsi="Arial" w:cs="Arial"/>
          <w:sz w:val="20"/>
          <w:szCs w:val="20"/>
          <w:lang w:eastAsia="ko-KR"/>
        </w:rPr>
      </w:pPr>
    </w:p>
    <w:p w14:paraId="40C194AD" w14:textId="77777777" w:rsidR="00D0772C" w:rsidRPr="00F73155" w:rsidRDefault="00D0772C" w:rsidP="00D0772C">
      <w:pPr>
        <w:jc w:val="both"/>
        <w:rPr>
          <w:rFonts w:ascii="Arial" w:eastAsia="Batang" w:hAnsi="Arial" w:cs="Arial"/>
          <w:sz w:val="20"/>
          <w:szCs w:val="20"/>
          <w:lang w:eastAsia="ko-KR"/>
        </w:rPr>
      </w:pPr>
      <w:r w:rsidRPr="00F73155">
        <w:rPr>
          <w:rFonts w:ascii="Arial" w:eastAsia="Batang" w:hAnsi="Arial" w:cs="Arial"/>
          <w:sz w:val="20"/>
          <w:szCs w:val="20"/>
          <w:lang w:eastAsia="ko-KR"/>
        </w:rPr>
        <w:t>Pogodbeni stranki sta se dolžni vzdržati vsakršnih ravnanj, ki bi na podlagi vsebine iz I. odstavka pomenila kršitev zakonskih določil.</w:t>
      </w:r>
    </w:p>
    <w:p w14:paraId="5D718417"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V primeru, da naročnik ugotovi domnevni obstoj dejanskega stanja iz 1. in 2. odstavka tega člena, je dolžan sprožiti postopek ugotavljanja ničnosti pogodbe ter o tem obvestiti pristojne organe pregona.</w:t>
      </w:r>
    </w:p>
    <w:p w14:paraId="66E55EFD" w14:textId="77777777" w:rsidR="00D0772C" w:rsidRPr="00F73155" w:rsidRDefault="00D0772C" w:rsidP="00D0772C">
      <w:pPr>
        <w:tabs>
          <w:tab w:val="left" w:pos="864"/>
        </w:tabs>
        <w:ind w:left="864" w:right="-752" w:hanging="864"/>
        <w:jc w:val="both"/>
        <w:rPr>
          <w:rFonts w:ascii="Arial" w:eastAsia="Batang" w:hAnsi="Arial" w:cs="Arial"/>
          <w:b/>
          <w:color w:val="000000" w:themeColor="text1"/>
          <w:sz w:val="20"/>
          <w:szCs w:val="20"/>
          <w:lang w:eastAsia="ko-KR"/>
        </w:rPr>
      </w:pPr>
    </w:p>
    <w:p w14:paraId="0879FAB0" w14:textId="77777777" w:rsidR="00D0772C" w:rsidRPr="00F73155" w:rsidRDefault="00D0772C" w:rsidP="00D0772C">
      <w:pPr>
        <w:tabs>
          <w:tab w:val="left" w:pos="864"/>
        </w:tabs>
        <w:ind w:left="864" w:right="-752" w:hanging="864"/>
        <w:jc w:val="both"/>
        <w:rPr>
          <w:rFonts w:ascii="Arial" w:eastAsia="Batang" w:hAnsi="Arial" w:cs="Arial"/>
          <w:b/>
          <w:color w:val="000000" w:themeColor="text1"/>
          <w:sz w:val="20"/>
          <w:szCs w:val="20"/>
          <w:lang w:eastAsia="ko-KR"/>
        </w:rPr>
      </w:pPr>
      <w:r w:rsidRPr="00F73155">
        <w:rPr>
          <w:rFonts w:ascii="Arial" w:eastAsia="Batang" w:hAnsi="Arial" w:cs="Arial"/>
          <w:b/>
          <w:color w:val="000000" w:themeColor="text1"/>
          <w:sz w:val="20"/>
          <w:szCs w:val="20"/>
          <w:lang w:eastAsia="ko-KR"/>
        </w:rPr>
        <w:t>XIV. RAZVEZNI POGOJI</w:t>
      </w:r>
    </w:p>
    <w:p w14:paraId="4A92DF32" w14:textId="77777777" w:rsidR="00D0772C" w:rsidRPr="00F73155" w:rsidRDefault="00D0772C" w:rsidP="00D0772C">
      <w:pPr>
        <w:tabs>
          <w:tab w:val="left" w:pos="864"/>
        </w:tabs>
        <w:ind w:left="864" w:right="-752" w:hanging="864"/>
        <w:jc w:val="both"/>
        <w:rPr>
          <w:rFonts w:ascii="Arial" w:eastAsia="Batang" w:hAnsi="Arial" w:cs="Arial"/>
          <w:b/>
          <w:color w:val="000000" w:themeColor="text1"/>
          <w:sz w:val="20"/>
          <w:szCs w:val="20"/>
          <w:lang w:eastAsia="ko-KR"/>
        </w:rPr>
      </w:pPr>
    </w:p>
    <w:p w14:paraId="7F894FE9" w14:textId="77777777" w:rsidR="00D0772C" w:rsidRPr="00F73155" w:rsidRDefault="00D0772C" w:rsidP="00D0772C">
      <w:pPr>
        <w:contextualSpacing/>
        <w:jc w:val="center"/>
        <w:rPr>
          <w:rFonts w:ascii="Arial" w:eastAsia="Batang" w:hAnsi="Arial" w:cs="Arial"/>
          <w:b/>
          <w:sz w:val="20"/>
          <w:szCs w:val="20"/>
          <w:lang w:eastAsia="ko-KR"/>
        </w:rPr>
      </w:pPr>
      <w:r>
        <w:rPr>
          <w:rFonts w:ascii="Arial" w:eastAsia="Batang" w:hAnsi="Arial" w:cs="Arial"/>
          <w:b/>
          <w:sz w:val="20"/>
          <w:szCs w:val="20"/>
          <w:lang w:eastAsia="ko-KR"/>
        </w:rPr>
        <w:t>20</w:t>
      </w:r>
      <w:r w:rsidRPr="00F73155">
        <w:rPr>
          <w:rFonts w:ascii="Arial" w:eastAsia="Batang" w:hAnsi="Arial" w:cs="Arial"/>
          <w:b/>
          <w:sz w:val="20"/>
          <w:szCs w:val="20"/>
          <w:lang w:eastAsia="ko-KR"/>
        </w:rPr>
        <w:t>. člen</w:t>
      </w:r>
    </w:p>
    <w:p w14:paraId="51CB9A2D" w14:textId="77777777" w:rsidR="00D0772C" w:rsidRPr="00F73155" w:rsidRDefault="00D0772C" w:rsidP="00D0772C">
      <w:pPr>
        <w:jc w:val="both"/>
        <w:rPr>
          <w:rFonts w:ascii="Arial" w:hAnsi="Arial" w:cs="Arial"/>
          <w:sz w:val="20"/>
          <w:szCs w:val="20"/>
        </w:rPr>
      </w:pPr>
      <w:r w:rsidRPr="00F73155">
        <w:rPr>
          <w:rFonts w:ascii="Arial" w:hAnsi="Arial" w:cs="Arial"/>
          <w:sz w:val="20"/>
          <w:szCs w:val="20"/>
        </w:rPr>
        <w:t>Ta pogodba je sklenjena pod razveznim pogojem, ki se uresniči v primeru izpolnitve ene od naslednjih okoliščin:</w:t>
      </w:r>
    </w:p>
    <w:p w14:paraId="0AE685FF" w14:textId="77777777" w:rsidR="00D0772C" w:rsidRPr="00F73155" w:rsidRDefault="00D0772C" w:rsidP="0012086A">
      <w:pPr>
        <w:pStyle w:val="Odstavekseznama"/>
        <w:numPr>
          <w:ilvl w:val="0"/>
          <w:numId w:val="23"/>
        </w:numPr>
        <w:contextualSpacing/>
        <w:jc w:val="both"/>
        <w:rPr>
          <w:rFonts w:ascii="Arial" w:hAnsi="Arial" w:cs="Arial"/>
          <w:sz w:val="20"/>
        </w:rPr>
      </w:pPr>
      <w:r w:rsidRPr="00F73155">
        <w:rPr>
          <w:rFonts w:ascii="Arial" w:hAnsi="Arial" w:cs="Arial"/>
          <w:sz w:val="20"/>
        </w:rPr>
        <w:t xml:space="preserve">če bo naročnik seznanjen, da je sodišče s pravnomočno odločitvijo ugotovilo kršitev obveznosti delovne, </w:t>
      </w:r>
      <w:proofErr w:type="spellStart"/>
      <w:r w:rsidRPr="00F73155">
        <w:rPr>
          <w:rFonts w:ascii="Arial" w:hAnsi="Arial" w:cs="Arial"/>
          <w:sz w:val="20"/>
        </w:rPr>
        <w:t>okoljske</w:t>
      </w:r>
      <w:proofErr w:type="spellEnd"/>
      <w:r w:rsidRPr="00F73155">
        <w:rPr>
          <w:rFonts w:ascii="Arial" w:hAnsi="Arial" w:cs="Arial"/>
          <w:sz w:val="20"/>
        </w:rPr>
        <w:t xml:space="preserve"> ali socialne zakonodaje s strani izvajalca ali podizvajalca ali </w:t>
      </w:r>
    </w:p>
    <w:p w14:paraId="48AF2C5A" w14:textId="77777777" w:rsidR="00D0772C" w:rsidRPr="00F73155" w:rsidRDefault="00D0772C" w:rsidP="0012086A">
      <w:pPr>
        <w:pStyle w:val="Odstavekseznama"/>
        <w:numPr>
          <w:ilvl w:val="0"/>
          <w:numId w:val="23"/>
        </w:numPr>
        <w:contextualSpacing/>
        <w:jc w:val="both"/>
        <w:rPr>
          <w:rFonts w:ascii="Arial" w:hAnsi="Arial" w:cs="Arial"/>
          <w:sz w:val="20"/>
        </w:rPr>
      </w:pPr>
      <w:r w:rsidRPr="00F73155">
        <w:rPr>
          <w:rFonts w:ascii="Arial" w:hAnsi="Arial" w:cs="Arial"/>
          <w:sz w:val="20"/>
        </w:rPr>
        <w:t>če bo naročnik seznanjen, da je pristojni državni organ pri izvajalcu ali podizvajalcu v času izvajanja pogodbe ugotovil najmanj dve kršitvi v zvezi s:</w:t>
      </w:r>
    </w:p>
    <w:p w14:paraId="034552B0" w14:textId="77777777" w:rsidR="00D0772C" w:rsidRPr="00F73155" w:rsidRDefault="00D0772C" w:rsidP="0012086A">
      <w:pPr>
        <w:pStyle w:val="Odstavekseznama"/>
        <w:numPr>
          <w:ilvl w:val="0"/>
          <w:numId w:val="24"/>
        </w:numPr>
        <w:contextualSpacing/>
        <w:jc w:val="both"/>
        <w:rPr>
          <w:rFonts w:ascii="Arial" w:hAnsi="Arial" w:cs="Arial"/>
          <w:sz w:val="20"/>
        </w:rPr>
      </w:pPr>
      <w:r w:rsidRPr="00F73155">
        <w:rPr>
          <w:rFonts w:ascii="Arial" w:hAnsi="Arial" w:cs="Arial"/>
          <w:sz w:val="20"/>
        </w:rPr>
        <w:t xml:space="preserve">plačilom za delo, </w:t>
      </w:r>
    </w:p>
    <w:p w14:paraId="1581E330" w14:textId="77777777" w:rsidR="00D0772C" w:rsidRPr="00F73155" w:rsidRDefault="00D0772C" w:rsidP="0012086A">
      <w:pPr>
        <w:pStyle w:val="Odstavekseznama"/>
        <w:numPr>
          <w:ilvl w:val="0"/>
          <w:numId w:val="24"/>
        </w:numPr>
        <w:contextualSpacing/>
        <w:jc w:val="both"/>
        <w:rPr>
          <w:rFonts w:ascii="Arial" w:hAnsi="Arial" w:cs="Arial"/>
          <w:sz w:val="20"/>
        </w:rPr>
      </w:pPr>
      <w:r w:rsidRPr="00F73155">
        <w:rPr>
          <w:rFonts w:ascii="Arial" w:hAnsi="Arial" w:cs="Arial"/>
          <w:sz w:val="20"/>
        </w:rPr>
        <w:t xml:space="preserve">delovnim časom, </w:t>
      </w:r>
    </w:p>
    <w:p w14:paraId="32F5533A" w14:textId="77777777" w:rsidR="00D0772C" w:rsidRPr="00F73155" w:rsidRDefault="00D0772C" w:rsidP="0012086A">
      <w:pPr>
        <w:pStyle w:val="Odstavekseznama"/>
        <w:numPr>
          <w:ilvl w:val="0"/>
          <w:numId w:val="24"/>
        </w:numPr>
        <w:contextualSpacing/>
        <w:jc w:val="both"/>
        <w:rPr>
          <w:rFonts w:ascii="Arial" w:hAnsi="Arial" w:cs="Arial"/>
          <w:sz w:val="20"/>
        </w:rPr>
      </w:pPr>
      <w:r w:rsidRPr="00F73155">
        <w:rPr>
          <w:rFonts w:ascii="Arial" w:hAnsi="Arial" w:cs="Arial"/>
          <w:sz w:val="20"/>
        </w:rPr>
        <w:t xml:space="preserve">počitki, </w:t>
      </w:r>
    </w:p>
    <w:p w14:paraId="088697B0" w14:textId="77777777" w:rsidR="00D0772C" w:rsidRPr="00F73155" w:rsidRDefault="00D0772C" w:rsidP="0012086A">
      <w:pPr>
        <w:pStyle w:val="Odstavekseznama"/>
        <w:numPr>
          <w:ilvl w:val="0"/>
          <w:numId w:val="24"/>
        </w:numPr>
        <w:contextualSpacing/>
        <w:jc w:val="both"/>
        <w:rPr>
          <w:rFonts w:ascii="Arial" w:hAnsi="Arial" w:cs="Arial"/>
          <w:sz w:val="20"/>
        </w:rPr>
      </w:pPr>
      <w:r w:rsidRPr="00F73155">
        <w:rPr>
          <w:rFonts w:ascii="Arial" w:hAnsi="Arial" w:cs="Arial"/>
          <w:sz w:val="20"/>
        </w:rPr>
        <w:t xml:space="preserve">opravljanjem dela na podlagi pogodb civilnega prava kljub obstoju elementov delovnega razmerja ali v zvezi z zaposlovanjem na črno </w:t>
      </w:r>
    </w:p>
    <w:p w14:paraId="2E75F695" w14:textId="77777777" w:rsidR="00D0772C" w:rsidRPr="00F73155" w:rsidRDefault="00D0772C" w:rsidP="00D0772C">
      <w:pPr>
        <w:ind w:left="709"/>
        <w:jc w:val="both"/>
        <w:rPr>
          <w:rFonts w:ascii="Arial" w:hAnsi="Arial" w:cs="Arial"/>
          <w:sz w:val="20"/>
          <w:szCs w:val="20"/>
        </w:rPr>
      </w:pPr>
      <w:r w:rsidRPr="00F73155">
        <w:rPr>
          <w:rFonts w:ascii="Arial" w:hAnsi="Arial" w:cs="Arial"/>
          <w:sz w:val="20"/>
          <w:szCs w:val="20"/>
        </w:rPr>
        <w:t>in za kateri mu je bila s pravnomočno odločitvijo ali več pravnomočnimi odločitvami izrečena globa za prekršek,</w:t>
      </w:r>
    </w:p>
    <w:p w14:paraId="7E817C14" w14:textId="77777777" w:rsidR="00D0772C" w:rsidRPr="00F73155" w:rsidRDefault="00D0772C" w:rsidP="00D0772C">
      <w:pPr>
        <w:jc w:val="both"/>
        <w:rPr>
          <w:rFonts w:ascii="Arial" w:hAnsi="Arial" w:cs="Arial"/>
          <w:sz w:val="20"/>
          <w:szCs w:val="20"/>
        </w:rPr>
      </w:pPr>
      <w:r w:rsidRPr="00F73155">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73155">
        <w:rPr>
          <w:rFonts w:ascii="Arial" w:hAnsi="Arial" w:cs="Arial"/>
          <w:iCs/>
          <w:sz w:val="20"/>
          <w:szCs w:val="20"/>
        </w:rPr>
        <w:t>skladu s 94. členom ZJN-3</w:t>
      </w:r>
      <w:r w:rsidRPr="00F73155">
        <w:rPr>
          <w:rFonts w:ascii="Arial" w:hAnsi="Arial" w:cs="Arial"/>
          <w:sz w:val="20"/>
          <w:szCs w:val="20"/>
        </w:rPr>
        <w:t xml:space="preserve"> in določili te pogodbe v roku 30 dni od seznanitve s kršitvijo. </w:t>
      </w:r>
    </w:p>
    <w:p w14:paraId="4882162F" w14:textId="77777777" w:rsidR="00D0772C" w:rsidRPr="00F73155" w:rsidRDefault="00D0772C" w:rsidP="00D0772C">
      <w:pPr>
        <w:jc w:val="both"/>
        <w:rPr>
          <w:rFonts w:ascii="Arial" w:hAnsi="Arial" w:cs="Arial"/>
          <w:sz w:val="20"/>
          <w:szCs w:val="20"/>
        </w:rPr>
      </w:pPr>
      <w:r w:rsidRPr="00F73155">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199D9EC" w14:textId="77777777" w:rsidR="00D0772C" w:rsidRPr="00F73155" w:rsidRDefault="00D0772C" w:rsidP="00D0772C">
      <w:pPr>
        <w:jc w:val="both"/>
        <w:rPr>
          <w:rFonts w:ascii="Arial" w:hAnsi="Arial" w:cs="Arial"/>
          <w:sz w:val="20"/>
          <w:szCs w:val="20"/>
        </w:rPr>
      </w:pPr>
      <w:r w:rsidRPr="00F73155">
        <w:rPr>
          <w:rFonts w:ascii="Arial" w:hAnsi="Arial" w:cs="Arial"/>
          <w:sz w:val="20"/>
          <w:szCs w:val="20"/>
        </w:rPr>
        <w:t>Če naročnik v roku 30 dni od seznanitve s kršitvijo ne začne novega postopka javnega naročila, se šteje, da je pogodba razvezana trideseti dan od seznanitve s kršitvijo.</w:t>
      </w:r>
    </w:p>
    <w:p w14:paraId="464A0C33" w14:textId="77777777" w:rsidR="00D0772C" w:rsidRDefault="00D0772C" w:rsidP="00D0772C">
      <w:pPr>
        <w:tabs>
          <w:tab w:val="left" w:pos="864"/>
        </w:tabs>
        <w:ind w:left="864" w:right="-752" w:hanging="864"/>
        <w:jc w:val="both"/>
        <w:rPr>
          <w:rFonts w:ascii="Arial" w:eastAsia="Batang" w:hAnsi="Arial" w:cs="Arial"/>
          <w:b/>
          <w:color w:val="000000" w:themeColor="text1"/>
          <w:sz w:val="20"/>
          <w:szCs w:val="20"/>
          <w:lang w:eastAsia="ko-KR"/>
        </w:rPr>
      </w:pPr>
    </w:p>
    <w:p w14:paraId="551631D9" w14:textId="77777777" w:rsidR="00D0772C" w:rsidRPr="00F73155" w:rsidRDefault="00D0772C" w:rsidP="00D0772C">
      <w:pPr>
        <w:tabs>
          <w:tab w:val="left" w:pos="864"/>
        </w:tabs>
        <w:ind w:left="864" w:right="-752" w:hanging="864"/>
        <w:jc w:val="both"/>
        <w:rPr>
          <w:rFonts w:ascii="Arial" w:eastAsia="Batang" w:hAnsi="Arial" w:cs="Arial"/>
          <w:b/>
          <w:color w:val="000000" w:themeColor="text1"/>
          <w:sz w:val="20"/>
          <w:szCs w:val="20"/>
          <w:lang w:eastAsia="ko-KR"/>
        </w:rPr>
      </w:pPr>
      <w:r w:rsidRPr="00F73155">
        <w:rPr>
          <w:rFonts w:ascii="Arial" w:eastAsia="Batang" w:hAnsi="Arial" w:cs="Arial"/>
          <w:b/>
          <w:color w:val="000000" w:themeColor="text1"/>
          <w:sz w:val="20"/>
          <w:szCs w:val="20"/>
          <w:lang w:eastAsia="ko-KR"/>
        </w:rPr>
        <w:t>XV. KONČNE DOLOČBE</w:t>
      </w:r>
    </w:p>
    <w:p w14:paraId="4F8337F5" w14:textId="77777777" w:rsidR="00D0772C" w:rsidRPr="00F73155" w:rsidRDefault="00D0772C" w:rsidP="00D0772C">
      <w:pPr>
        <w:tabs>
          <w:tab w:val="left" w:pos="864"/>
        </w:tabs>
        <w:ind w:left="864" w:right="-752" w:hanging="864"/>
        <w:jc w:val="both"/>
        <w:rPr>
          <w:rFonts w:ascii="Arial" w:eastAsia="Batang" w:hAnsi="Arial" w:cs="Arial"/>
          <w:b/>
          <w:color w:val="000000" w:themeColor="text1"/>
          <w:sz w:val="20"/>
          <w:szCs w:val="20"/>
          <w:lang w:eastAsia="ko-KR"/>
        </w:rPr>
      </w:pPr>
    </w:p>
    <w:p w14:paraId="7806A1F2" w14:textId="77777777" w:rsidR="00D0772C" w:rsidRPr="00F73155" w:rsidRDefault="00D0772C" w:rsidP="00D0772C">
      <w:pPr>
        <w:contextualSpacing/>
        <w:jc w:val="center"/>
        <w:rPr>
          <w:rFonts w:ascii="Arial" w:eastAsia="Batang" w:hAnsi="Arial" w:cs="Arial"/>
          <w:b/>
          <w:sz w:val="20"/>
          <w:szCs w:val="20"/>
          <w:lang w:eastAsia="ko-KR"/>
        </w:rPr>
      </w:pPr>
      <w:r w:rsidRPr="00F73155">
        <w:rPr>
          <w:rFonts w:ascii="Arial" w:eastAsia="Batang" w:hAnsi="Arial" w:cs="Arial"/>
          <w:b/>
          <w:sz w:val="20"/>
          <w:szCs w:val="20"/>
          <w:lang w:eastAsia="ko-KR"/>
        </w:rPr>
        <w:t>2</w:t>
      </w:r>
      <w:r>
        <w:rPr>
          <w:rFonts w:ascii="Arial" w:eastAsia="Batang" w:hAnsi="Arial" w:cs="Arial"/>
          <w:b/>
          <w:sz w:val="20"/>
          <w:szCs w:val="20"/>
          <w:lang w:eastAsia="ko-KR"/>
        </w:rPr>
        <w:t>1</w:t>
      </w:r>
      <w:r w:rsidRPr="00F73155">
        <w:rPr>
          <w:rFonts w:ascii="Arial" w:eastAsia="Batang" w:hAnsi="Arial" w:cs="Arial"/>
          <w:b/>
          <w:sz w:val="20"/>
          <w:szCs w:val="20"/>
          <w:lang w:eastAsia="ko-KR"/>
        </w:rPr>
        <w:t>. člen</w:t>
      </w:r>
    </w:p>
    <w:p w14:paraId="317FA8FE" w14:textId="77777777" w:rsidR="00D0772C" w:rsidRPr="00F73155" w:rsidRDefault="00D0772C" w:rsidP="00D0772C">
      <w:pPr>
        <w:keepNext/>
        <w:keepLines/>
        <w:jc w:val="both"/>
        <w:rPr>
          <w:rFonts w:ascii="Arial" w:eastAsia="Batang" w:hAnsi="Arial" w:cs="Arial"/>
          <w:sz w:val="20"/>
          <w:szCs w:val="20"/>
          <w:lang w:eastAsia="ko-KR"/>
        </w:rPr>
      </w:pPr>
      <w:r w:rsidRPr="00F73155">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14:paraId="0982D74B" w14:textId="77777777" w:rsidR="00D0772C" w:rsidRPr="00F73155" w:rsidRDefault="00D0772C" w:rsidP="00D0772C">
      <w:pPr>
        <w:keepNext/>
        <w:keepLines/>
        <w:jc w:val="both"/>
        <w:rPr>
          <w:rFonts w:ascii="Arial" w:eastAsia="Batang" w:hAnsi="Arial" w:cs="Arial"/>
          <w:sz w:val="20"/>
          <w:szCs w:val="20"/>
          <w:lang w:eastAsia="ko-KR"/>
        </w:rPr>
      </w:pPr>
    </w:p>
    <w:p w14:paraId="7B8A0281" w14:textId="77777777" w:rsidR="00D0772C" w:rsidRPr="00F73155" w:rsidRDefault="00D0772C" w:rsidP="00D0772C">
      <w:pPr>
        <w:contextualSpacing/>
        <w:jc w:val="both"/>
        <w:rPr>
          <w:rFonts w:ascii="Arial" w:eastAsia="Batang" w:hAnsi="Arial" w:cs="Arial"/>
          <w:sz w:val="20"/>
          <w:szCs w:val="20"/>
          <w:lang w:eastAsia="ko-KR"/>
        </w:rPr>
      </w:pPr>
      <w:r w:rsidRPr="00F73155">
        <w:rPr>
          <w:rFonts w:ascii="Arial" w:eastAsia="Batang" w:hAnsi="Arial" w:cs="Arial"/>
          <w:sz w:val="20"/>
          <w:szCs w:val="20"/>
          <w:lang w:eastAsia="ko-KR"/>
        </w:rPr>
        <w:t>Skrbnik pogodbe s strani naročnika je …………………………(ime, priimek, funkcija)., Tel.: ……………, e-pošta: …………………</w:t>
      </w:r>
    </w:p>
    <w:p w14:paraId="788EF9C8" w14:textId="77777777" w:rsidR="00D0772C" w:rsidRPr="00F73155" w:rsidRDefault="00D0772C" w:rsidP="00D0772C">
      <w:pPr>
        <w:contextualSpacing/>
        <w:jc w:val="both"/>
        <w:rPr>
          <w:rFonts w:ascii="Arial" w:eastAsia="Batang" w:hAnsi="Arial" w:cs="Arial"/>
          <w:sz w:val="20"/>
          <w:szCs w:val="20"/>
          <w:lang w:eastAsia="ko-KR"/>
        </w:rPr>
      </w:pPr>
      <w:r w:rsidRPr="00F73155">
        <w:rPr>
          <w:rFonts w:ascii="Arial" w:eastAsia="Batang" w:hAnsi="Arial" w:cs="Arial"/>
          <w:sz w:val="20"/>
          <w:szCs w:val="20"/>
          <w:lang w:eastAsia="ko-KR"/>
        </w:rPr>
        <w:t>Skrbnik pogodbe s strani izvajalca je………………….(ime, priimek, funkcija/delovno mesto), Tel.:…………, e-pošta: …………………….</w:t>
      </w:r>
    </w:p>
    <w:p w14:paraId="201175A7" w14:textId="77777777" w:rsidR="00D0772C" w:rsidRPr="00F73155" w:rsidRDefault="00D0772C" w:rsidP="00D0772C">
      <w:pPr>
        <w:contextualSpacing/>
        <w:jc w:val="both"/>
        <w:rPr>
          <w:rFonts w:ascii="Arial" w:eastAsia="Batang" w:hAnsi="Arial" w:cs="Arial"/>
          <w:sz w:val="20"/>
          <w:szCs w:val="20"/>
          <w:lang w:eastAsia="ko-KR"/>
        </w:rPr>
      </w:pPr>
    </w:p>
    <w:p w14:paraId="58DB5538" w14:textId="77777777" w:rsidR="00D0772C" w:rsidRPr="00F73155" w:rsidRDefault="00D0772C" w:rsidP="00D0772C">
      <w:pPr>
        <w:contextualSpacing/>
        <w:jc w:val="both"/>
        <w:rPr>
          <w:rFonts w:ascii="Arial" w:eastAsia="Batang" w:hAnsi="Arial" w:cs="Arial"/>
          <w:sz w:val="20"/>
          <w:szCs w:val="20"/>
          <w:lang w:eastAsia="ko-KR"/>
        </w:rPr>
      </w:pPr>
      <w:r w:rsidRPr="00F73155">
        <w:rPr>
          <w:rFonts w:ascii="Arial" w:eastAsia="Batang" w:hAnsi="Arial" w:cs="Arial"/>
          <w:sz w:val="20"/>
          <w:szCs w:val="20"/>
          <w:lang w:eastAsia="ko-KR"/>
        </w:rPr>
        <w:t>Pogodbeni stranki imata pravico v primeru objektivnih razlogov zamenjati v tej točki navedene zastopnike. O spremembi se morata pisno obvestiti na dogovorjen naslov.</w:t>
      </w:r>
    </w:p>
    <w:p w14:paraId="71611F1B" w14:textId="77777777" w:rsidR="00D0772C" w:rsidRPr="00F73155" w:rsidRDefault="00D0772C" w:rsidP="00D0772C">
      <w:pPr>
        <w:contextualSpacing/>
        <w:jc w:val="both"/>
        <w:rPr>
          <w:rFonts w:ascii="Arial" w:eastAsia="Batang" w:hAnsi="Arial" w:cs="Arial"/>
          <w:sz w:val="20"/>
          <w:szCs w:val="20"/>
          <w:lang w:eastAsia="ko-KR"/>
        </w:rPr>
      </w:pPr>
    </w:p>
    <w:p w14:paraId="35F33FE0" w14:textId="77777777" w:rsidR="00D0772C" w:rsidRPr="00F73155" w:rsidRDefault="00D0772C" w:rsidP="00D0772C">
      <w:pPr>
        <w:contextualSpacing/>
        <w:jc w:val="both"/>
        <w:rPr>
          <w:rFonts w:ascii="Arial" w:eastAsia="Batang" w:hAnsi="Arial" w:cs="Arial"/>
          <w:sz w:val="20"/>
          <w:szCs w:val="20"/>
          <w:lang w:eastAsia="ko-KR"/>
        </w:rPr>
      </w:pPr>
      <w:r w:rsidRPr="00F73155">
        <w:rPr>
          <w:rFonts w:ascii="Arial" w:eastAsia="Batang" w:hAnsi="Arial" w:cs="Arial"/>
          <w:sz w:val="20"/>
          <w:szCs w:val="20"/>
          <w:lang w:eastAsia="ko-KR"/>
        </w:rPr>
        <w:t>Zaradi spremembe skrbnika pogodbe ni potrebno sklepati aneksa k pogodbi.</w:t>
      </w:r>
    </w:p>
    <w:p w14:paraId="4FE651F6" w14:textId="77777777" w:rsidR="00D0772C" w:rsidRPr="00F73155" w:rsidRDefault="00D0772C" w:rsidP="00D0772C">
      <w:pPr>
        <w:contextualSpacing/>
        <w:jc w:val="both"/>
        <w:rPr>
          <w:rFonts w:ascii="Arial" w:eastAsia="Batang" w:hAnsi="Arial" w:cs="Arial"/>
          <w:sz w:val="20"/>
          <w:szCs w:val="20"/>
          <w:lang w:eastAsia="ko-KR"/>
        </w:rPr>
      </w:pPr>
    </w:p>
    <w:p w14:paraId="51E31F2F" w14:textId="77777777" w:rsidR="00D0772C" w:rsidRPr="00F73155" w:rsidRDefault="00D0772C" w:rsidP="00D0772C">
      <w:pPr>
        <w:contextualSpacing/>
        <w:jc w:val="center"/>
        <w:rPr>
          <w:rFonts w:ascii="Arial" w:eastAsia="Batang" w:hAnsi="Arial" w:cs="Arial"/>
          <w:b/>
          <w:sz w:val="20"/>
          <w:szCs w:val="20"/>
          <w:lang w:eastAsia="ko-KR"/>
        </w:rPr>
      </w:pPr>
      <w:r w:rsidRPr="00F73155">
        <w:rPr>
          <w:rFonts w:ascii="Arial" w:eastAsia="Batang" w:hAnsi="Arial" w:cs="Arial"/>
          <w:b/>
          <w:sz w:val="20"/>
          <w:szCs w:val="20"/>
          <w:lang w:eastAsia="ko-KR"/>
        </w:rPr>
        <w:t>2</w:t>
      </w:r>
      <w:r>
        <w:rPr>
          <w:rFonts w:ascii="Arial" w:eastAsia="Batang" w:hAnsi="Arial" w:cs="Arial"/>
          <w:b/>
          <w:sz w:val="20"/>
          <w:szCs w:val="20"/>
          <w:lang w:eastAsia="ko-KR"/>
        </w:rPr>
        <w:t>2</w:t>
      </w:r>
      <w:r w:rsidRPr="00F73155">
        <w:rPr>
          <w:rFonts w:ascii="Arial" w:eastAsia="Batang" w:hAnsi="Arial" w:cs="Arial"/>
          <w:b/>
          <w:sz w:val="20"/>
          <w:szCs w:val="20"/>
          <w:lang w:eastAsia="ko-KR"/>
        </w:rPr>
        <w:t>. člen</w:t>
      </w:r>
    </w:p>
    <w:p w14:paraId="11303F98" w14:textId="77777777" w:rsidR="00D0772C" w:rsidRPr="00F73155" w:rsidRDefault="00D0772C" w:rsidP="00D0772C">
      <w:pPr>
        <w:jc w:val="both"/>
        <w:rPr>
          <w:rFonts w:ascii="Arial" w:eastAsia="Batang" w:hAnsi="Arial" w:cs="Arial"/>
          <w:bCs/>
          <w:iCs/>
          <w:sz w:val="20"/>
          <w:szCs w:val="20"/>
          <w:lang w:eastAsia="ko-KR"/>
        </w:rPr>
      </w:pPr>
      <w:r w:rsidRPr="00F73155">
        <w:rPr>
          <w:rFonts w:ascii="Arial" w:eastAsia="Batang" w:hAnsi="Arial" w:cs="Arial"/>
          <w:bCs/>
          <w:iCs/>
          <w:sz w:val="20"/>
          <w:szCs w:val="20"/>
          <w:lang w:eastAsia="ko-KR"/>
        </w:rPr>
        <w:t xml:space="preserve">Pogodba je sestavljena v štirih (4) enakih izvodih, od katerih prejme izvajalec (en), naročnik pa 3 (tri) izvode. </w:t>
      </w:r>
    </w:p>
    <w:p w14:paraId="030464D1" w14:textId="77777777" w:rsidR="00D0772C" w:rsidRPr="00F73155" w:rsidRDefault="00D0772C" w:rsidP="00D0772C">
      <w:pPr>
        <w:jc w:val="both"/>
        <w:rPr>
          <w:rFonts w:ascii="Arial" w:eastAsia="Batang" w:hAnsi="Arial" w:cs="Arial"/>
          <w:bCs/>
          <w:iCs/>
          <w:sz w:val="20"/>
          <w:szCs w:val="20"/>
          <w:lang w:eastAsia="ko-KR"/>
        </w:rPr>
      </w:pPr>
    </w:p>
    <w:p w14:paraId="5A9C5B0C" w14:textId="585A3A0C" w:rsidR="00D0772C" w:rsidRPr="00F73155" w:rsidRDefault="00D0772C" w:rsidP="00D0772C">
      <w:pPr>
        <w:jc w:val="both"/>
        <w:rPr>
          <w:rFonts w:ascii="Arial" w:eastAsia="Batang" w:hAnsi="Arial" w:cs="Arial"/>
          <w:bCs/>
          <w:iCs/>
          <w:sz w:val="20"/>
          <w:szCs w:val="20"/>
          <w:lang w:eastAsia="ko-KR"/>
        </w:rPr>
      </w:pPr>
      <w:r w:rsidRPr="00F73155">
        <w:rPr>
          <w:rFonts w:ascii="Arial" w:eastAsia="Batang" w:hAnsi="Arial" w:cs="Arial"/>
          <w:bCs/>
          <w:iCs/>
          <w:sz w:val="20"/>
          <w:szCs w:val="20"/>
          <w:lang w:eastAsia="ko-KR"/>
        </w:rPr>
        <w:t xml:space="preserve">Pogodba stopi v veljavo z dnem, ko jo podpišeta obe pogodbeni stranki in pod pogojem, da izvajalec izroči naročniku finančno zavarovanje za dobro izvedbo pogodbenih obveznosti ter velja </w:t>
      </w:r>
      <w:r w:rsidR="00516C1F">
        <w:rPr>
          <w:rFonts w:ascii="Arial" w:eastAsia="Batang" w:hAnsi="Arial" w:cs="Arial"/>
          <w:bCs/>
          <w:iCs/>
          <w:sz w:val="20"/>
          <w:szCs w:val="20"/>
          <w:lang w:eastAsia="ko-KR"/>
        </w:rPr>
        <w:t>do izpolnitve pogodbenih obveznosti</w:t>
      </w:r>
      <w:r w:rsidRPr="00F73155">
        <w:rPr>
          <w:rFonts w:ascii="Arial" w:eastAsia="Batang" w:hAnsi="Arial" w:cs="Arial"/>
          <w:bCs/>
          <w:iCs/>
          <w:sz w:val="20"/>
          <w:szCs w:val="20"/>
          <w:lang w:eastAsia="ko-KR"/>
        </w:rPr>
        <w:t xml:space="preserve">. </w:t>
      </w:r>
    </w:p>
    <w:p w14:paraId="3B5DD33F" w14:textId="77777777" w:rsidR="00D0772C" w:rsidRPr="00F73155" w:rsidRDefault="00D0772C" w:rsidP="00D0772C">
      <w:pPr>
        <w:jc w:val="both"/>
        <w:rPr>
          <w:rFonts w:ascii="Arial" w:eastAsia="Batang" w:hAnsi="Arial" w:cs="Arial"/>
          <w:bCs/>
          <w:iCs/>
          <w:sz w:val="20"/>
          <w:szCs w:val="20"/>
          <w:lang w:eastAsia="ko-KR"/>
        </w:rPr>
      </w:pPr>
    </w:p>
    <w:p w14:paraId="197DFA58" w14:textId="77777777" w:rsidR="00D0772C" w:rsidRPr="00F73155" w:rsidRDefault="00D0772C" w:rsidP="00D0772C">
      <w:pPr>
        <w:jc w:val="both"/>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Priloge:</w:t>
      </w:r>
    </w:p>
    <w:p w14:paraId="10F9CF5F" w14:textId="77777777" w:rsidR="00D0772C" w:rsidRPr="00F73155" w:rsidRDefault="00D0772C" w:rsidP="00D0772C">
      <w:pPr>
        <w:rPr>
          <w:rFonts w:ascii="Arial" w:eastAsia="Batang" w:hAnsi="Arial" w:cs="Arial"/>
          <w:color w:val="000000" w:themeColor="text1"/>
          <w:sz w:val="20"/>
          <w:szCs w:val="20"/>
          <w:lang w:eastAsia="ko-KR"/>
        </w:rPr>
      </w:pPr>
      <w:r w:rsidRPr="00F73155">
        <w:rPr>
          <w:rFonts w:ascii="Arial" w:eastAsia="Batang" w:hAnsi="Arial" w:cs="Arial"/>
          <w:color w:val="000000" w:themeColor="text1"/>
          <w:sz w:val="20"/>
          <w:szCs w:val="20"/>
          <w:lang w:eastAsia="ko-KR"/>
        </w:rPr>
        <w:t>Priloga 1: Predračun št. …………. z dne ……………...</w:t>
      </w:r>
    </w:p>
    <w:p w14:paraId="5A953B56" w14:textId="77777777" w:rsidR="00D0772C" w:rsidRDefault="00D0772C" w:rsidP="00D0772C">
      <w:pPr>
        <w:rPr>
          <w:rFonts w:ascii="Arial" w:eastAsia="Batang" w:hAnsi="Arial" w:cs="Arial"/>
          <w:sz w:val="20"/>
          <w:szCs w:val="20"/>
          <w:lang w:eastAsia="ko-KR"/>
        </w:rPr>
      </w:pPr>
      <w:r w:rsidRPr="00F73155">
        <w:rPr>
          <w:rFonts w:ascii="Arial" w:eastAsia="Batang" w:hAnsi="Arial" w:cs="Arial"/>
          <w:color w:val="000000" w:themeColor="text1"/>
          <w:sz w:val="20"/>
          <w:szCs w:val="20"/>
          <w:lang w:eastAsia="ko-KR"/>
        </w:rPr>
        <w:lastRenderedPageBreak/>
        <w:t xml:space="preserve">Priloga 2: </w:t>
      </w:r>
      <w:r w:rsidRPr="00F73155">
        <w:rPr>
          <w:rFonts w:ascii="Arial" w:eastAsia="Batang" w:hAnsi="Arial" w:cs="Arial"/>
          <w:sz w:val="20"/>
          <w:szCs w:val="20"/>
          <w:lang w:eastAsia="ko-KR"/>
        </w:rPr>
        <w:t>Tehnične zahteve</w:t>
      </w:r>
    </w:p>
    <w:p w14:paraId="2A124B8E" w14:textId="77777777" w:rsidR="00D0772C" w:rsidRDefault="00D0772C" w:rsidP="00D0772C">
      <w:pPr>
        <w:rPr>
          <w:rFonts w:ascii="Arial" w:eastAsia="Batang" w:hAnsi="Arial" w:cs="Arial"/>
          <w:sz w:val="20"/>
          <w:szCs w:val="20"/>
          <w:lang w:eastAsia="ko-KR"/>
        </w:rPr>
      </w:pPr>
    </w:p>
    <w:p w14:paraId="4E0D58DF" w14:textId="77777777" w:rsidR="00D0772C" w:rsidRDefault="00D0772C" w:rsidP="0083299F">
      <w:pPr>
        <w:rPr>
          <w:rFonts w:ascii="Arial" w:hAnsi="Arial" w:cs="Arial"/>
          <w:b/>
          <w:sz w:val="20"/>
          <w:szCs w:val="20"/>
          <w:highlight w:val="yellow"/>
        </w:rPr>
      </w:pPr>
    </w:p>
    <w:p w14:paraId="23CC4C1E" w14:textId="77777777" w:rsidR="00D0772C" w:rsidRDefault="00D0772C" w:rsidP="0083299F">
      <w:pPr>
        <w:rPr>
          <w:rFonts w:ascii="Arial" w:hAnsi="Arial" w:cs="Arial"/>
          <w:b/>
          <w:sz w:val="20"/>
          <w:szCs w:val="20"/>
          <w:highlight w:val="yellow"/>
        </w:rPr>
      </w:pPr>
    </w:p>
    <w:p w14:paraId="55645EA5" w14:textId="77777777" w:rsidR="002A32FC" w:rsidRPr="00D0772C" w:rsidRDefault="002A32FC" w:rsidP="0083299F">
      <w:pPr>
        <w:jc w:val="both"/>
        <w:rPr>
          <w:rFonts w:ascii="Arial" w:hAnsi="Arial" w:cs="Arial"/>
          <w:sz w:val="20"/>
          <w:szCs w:val="20"/>
          <w:highlight w:val="yellow"/>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83299F" w:rsidRPr="00D71151" w14:paraId="64A6BBF7" w14:textId="77777777" w:rsidTr="007E3D89">
        <w:trPr>
          <w:trHeight w:val="517"/>
        </w:trPr>
        <w:tc>
          <w:tcPr>
            <w:tcW w:w="4890" w:type="dxa"/>
            <w:vAlign w:val="center"/>
          </w:tcPr>
          <w:p w14:paraId="42BC2CDC" w14:textId="170DC3AA" w:rsidR="0083299F" w:rsidRPr="00D71151" w:rsidRDefault="0083299F" w:rsidP="007E3D89">
            <w:pPr>
              <w:jc w:val="center"/>
              <w:rPr>
                <w:rFonts w:ascii="Arial" w:hAnsi="Arial" w:cs="Arial"/>
                <w:sz w:val="20"/>
                <w:szCs w:val="20"/>
              </w:rPr>
            </w:pPr>
            <w:r w:rsidRPr="00D71151">
              <w:rPr>
                <w:rFonts w:ascii="Arial" w:hAnsi="Arial" w:cs="Arial"/>
                <w:sz w:val="20"/>
                <w:szCs w:val="20"/>
              </w:rPr>
              <w:t>V ……………, dne ……………</w:t>
            </w:r>
          </w:p>
        </w:tc>
        <w:tc>
          <w:tcPr>
            <w:tcW w:w="4888" w:type="dxa"/>
            <w:vAlign w:val="center"/>
          </w:tcPr>
          <w:p w14:paraId="5699C851" w14:textId="77777777" w:rsidR="0083299F" w:rsidRPr="00D71151" w:rsidRDefault="0083299F" w:rsidP="00FD7C3E">
            <w:pPr>
              <w:jc w:val="center"/>
              <w:rPr>
                <w:rFonts w:ascii="Arial" w:hAnsi="Arial" w:cs="Arial"/>
                <w:sz w:val="20"/>
                <w:szCs w:val="20"/>
              </w:rPr>
            </w:pPr>
            <w:r w:rsidRPr="00D71151">
              <w:rPr>
                <w:rFonts w:ascii="Arial" w:hAnsi="Arial" w:cs="Arial"/>
                <w:sz w:val="20"/>
                <w:szCs w:val="20"/>
              </w:rPr>
              <w:t>V Ljubljani, dne ……………</w:t>
            </w:r>
          </w:p>
        </w:tc>
      </w:tr>
      <w:tr w:rsidR="0083299F" w:rsidRPr="00D0772C" w14:paraId="19F8A66B" w14:textId="77777777" w:rsidTr="007E3D89">
        <w:tblPrEx>
          <w:jc w:val="center"/>
        </w:tblPrEx>
        <w:trPr>
          <w:trHeight w:val="1133"/>
          <w:jc w:val="center"/>
        </w:trPr>
        <w:tc>
          <w:tcPr>
            <w:tcW w:w="4890" w:type="dxa"/>
          </w:tcPr>
          <w:p w14:paraId="6B85EC30" w14:textId="77777777" w:rsidR="00654BB7" w:rsidRPr="00D71151" w:rsidRDefault="00654BB7" w:rsidP="007E3D89">
            <w:pPr>
              <w:jc w:val="center"/>
              <w:rPr>
                <w:rFonts w:ascii="Arial" w:hAnsi="Arial" w:cs="Arial"/>
                <w:sz w:val="20"/>
                <w:szCs w:val="20"/>
              </w:rPr>
            </w:pPr>
          </w:p>
          <w:p w14:paraId="0BC2D824" w14:textId="7EA483FB" w:rsidR="0083299F" w:rsidRPr="00D71151" w:rsidRDefault="00D0772C" w:rsidP="007E3D89">
            <w:pPr>
              <w:jc w:val="center"/>
              <w:rPr>
                <w:rFonts w:ascii="Arial" w:hAnsi="Arial" w:cs="Arial"/>
                <w:sz w:val="20"/>
                <w:szCs w:val="20"/>
              </w:rPr>
            </w:pPr>
            <w:r w:rsidRPr="00D71151">
              <w:rPr>
                <w:rFonts w:ascii="Arial" w:hAnsi="Arial" w:cs="Arial"/>
                <w:sz w:val="20"/>
                <w:szCs w:val="20"/>
              </w:rPr>
              <w:t>Izvajalec</w:t>
            </w:r>
          </w:p>
          <w:p w14:paraId="4CEA835E" w14:textId="77777777" w:rsidR="0083299F" w:rsidRPr="00D71151" w:rsidRDefault="0083299F" w:rsidP="007E3D89">
            <w:pPr>
              <w:jc w:val="center"/>
              <w:rPr>
                <w:rFonts w:ascii="Arial" w:hAnsi="Arial" w:cs="Arial"/>
                <w:sz w:val="20"/>
                <w:szCs w:val="20"/>
              </w:rPr>
            </w:pPr>
          </w:p>
          <w:p w14:paraId="5BBE8005" w14:textId="77777777" w:rsidR="0083299F" w:rsidRPr="00D71151" w:rsidRDefault="0083299F" w:rsidP="007E3D89">
            <w:pPr>
              <w:jc w:val="center"/>
              <w:rPr>
                <w:rFonts w:ascii="Arial" w:hAnsi="Arial" w:cs="Arial"/>
                <w:sz w:val="20"/>
                <w:szCs w:val="20"/>
              </w:rPr>
            </w:pPr>
          </w:p>
        </w:tc>
        <w:tc>
          <w:tcPr>
            <w:tcW w:w="4888" w:type="dxa"/>
            <w:vAlign w:val="center"/>
          </w:tcPr>
          <w:p w14:paraId="3642159C" w14:textId="77777777" w:rsidR="00654BB7" w:rsidRPr="00D71151" w:rsidRDefault="00654BB7" w:rsidP="00FD7C3E">
            <w:pPr>
              <w:jc w:val="center"/>
              <w:rPr>
                <w:rFonts w:ascii="Arial" w:hAnsi="Arial" w:cs="Arial"/>
                <w:sz w:val="20"/>
                <w:szCs w:val="20"/>
              </w:rPr>
            </w:pPr>
          </w:p>
          <w:p w14:paraId="2043DAB0" w14:textId="77777777" w:rsidR="0083299F" w:rsidRPr="00D71151" w:rsidRDefault="0083299F" w:rsidP="007E3D89">
            <w:pPr>
              <w:jc w:val="center"/>
              <w:rPr>
                <w:rFonts w:ascii="Arial" w:hAnsi="Arial" w:cs="Arial"/>
                <w:sz w:val="20"/>
                <w:szCs w:val="20"/>
              </w:rPr>
            </w:pPr>
            <w:r w:rsidRPr="00D71151">
              <w:rPr>
                <w:rFonts w:ascii="Arial" w:hAnsi="Arial" w:cs="Arial"/>
                <w:sz w:val="20"/>
                <w:szCs w:val="20"/>
              </w:rPr>
              <w:t>Kupec</w:t>
            </w:r>
          </w:p>
          <w:p w14:paraId="662963AF" w14:textId="02D72D0C" w:rsidR="0083299F" w:rsidRPr="00D71151" w:rsidRDefault="0083299F" w:rsidP="007E3D89">
            <w:pPr>
              <w:ind w:right="360"/>
              <w:jc w:val="center"/>
              <w:rPr>
                <w:rFonts w:ascii="Arial" w:hAnsi="Arial" w:cs="Arial"/>
                <w:sz w:val="20"/>
                <w:szCs w:val="20"/>
              </w:rPr>
            </w:pPr>
            <w:r w:rsidRPr="00D71151">
              <w:rPr>
                <w:rFonts w:ascii="Arial" w:hAnsi="Arial" w:cs="Arial"/>
                <w:sz w:val="20"/>
                <w:szCs w:val="20"/>
              </w:rPr>
              <w:t>SŽ – Vleka in tehnika d.o.o.</w:t>
            </w:r>
          </w:p>
          <w:p w14:paraId="5CE210EE" w14:textId="13E7CE46" w:rsidR="0083299F" w:rsidRPr="00D71151" w:rsidRDefault="0083299F" w:rsidP="007E3D89">
            <w:pPr>
              <w:jc w:val="center"/>
              <w:rPr>
                <w:rFonts w:ascii="Arial" w:hAnsi="Arial" w:cs="Arial"/>
                <w:sz w:val="20"/>
                <w:szCs w:val="20"/>
              </w:rPr>
            </w:pPr>
            <w:r w:rsidRPr="00D71151">
              <w:rPr>
                <w:rFonts w:ascii="Arial" w:hAnsi="Arial" w:cs="Arial"/>
                <w:sz w:val="20"/>
                <w:szCs w:val="20"/>
              </w:rPr>
              <w:t>Dušan Žičkar</w:t>
            </w:r>
          </w:p>
          <w:p w14:paraId="15EB66E5" w14:textId="3EE10DA7" w:rsidR="0083299F" w:rsidRPr="00D0772C" w:rsidRDefault="0083299F" w:rsidP="007E3D89">
            <w:pPr>
              <w:jc w:val="center"/>
              <w:rPr>
                <w:rFonts w:ascii="Arial" w:hAnsi="Arial" w:cs="Arial"/>
                <w:sz w:val="20"/>
                <w:szCs w:val="20"/>
              </w:rPr>
            </w:pPr>
            <w:r w:rsidRPr="00D71151">
              <w:rPr>
                <w:rFonts w:ascii="Arial" w:hAnsi="Arial" w:cs="Arial"/>
                <w:sz w:val="20"/>
                <w:szCs w:val="20"/>
              </w:rPr>
              <w:t>Direktor</w:t>
            </w:r>
          </w:p>
          <w:p w14:paraId="6B07814F" w14:textId="726132EB" w:rsidR="007E3D89" w:rsidRPr="00D0772C" w:rsidRDefault="007E3D89" w:rsidP="007E3D89">
            <w:pPr>
              <w:rPr>
                <w:rFonts w:ascii="Arial" w:hAnsi="Arial" w:cs="Arial"/>
                <w:sz w:val="20"/>
                <w:szCs w:val="20"/>
              </w:rPr>
            </w:pPr>
          </w:p>
        </w:tc>
      </w:tr>
    </w:tbl>
    <w:p w14:paraId="0CD76C11" w14:textId="7B8D3B75" w:rsidR="00870EFB" w:rsidRPr="00802B9D" w:rsidRDefault="00870EFB" w:rsidP="00E834E7">
      <w:pPr>
        <w:pStyle w:val="Naslov2"/>
        <w:rPr>
          <w:i w:val="0"/>
          <w:color w:val="FF0000"/>
          <w:sz w:val="20"/>
          <w:szCs w:val="20"/>
        </w:rPr>
      </w:pPr>
      <w:bookmarkStart w:id="193" w:name="_Hlk107575346"/>
      <w:bookmarkStart w:id="194" w:name="_Toc532533799"/>
      <w:bookmarkStart w:id="195" w:name="_Toc57805101"/>
    </w:p>
    <w:p w14:paraId="742EF1DC" w14:textId="48017697" w:rsidR="00FE7A42" w:rsidRDefault="00FE7A42" w:rsidP="00FE7A42"/>
    <w:p w14:paraId="7B2F4775" w14:textId="5FD55414" w:rsidR="00FE7A42" w:rsidRDefault="00FE7A42" w:rsidP="00FE7A42"/>
    <w:p w14:paraId="160777C8" w14:textId="378AF871" w:rsidR="00FE7A42" w:rsidRDefault="00FE7A42" w:rsidP="00FE7A42"/>
    <w:p w14:paraId="6969D726" w14:textId="1C6FAD51" w:rsidR="00FE7A42" w:rsidRDefault="00FE7A42" w:rsidP="00FE7A42"/>
    <w:p w14:paraId="0358AE1B" w14:textId="7C1C05B1" w:rsidR="00FE7A42" w:rsidRDefault="00FE7A42" w:rsidP="00FE7A42"/>
    <w:p w14:paraId="5A1346DE" w14:textId="30929E52" w:rsidR="00FE7A42" w:rsidRDefault="00FE7A42" w:rsidP="00FE7A42"/>
    <w:p w14:paraId="03D08A4E" w14:textId="1BCA889E" w:rsidR="00FE7A42" w:rsidRDefault="00FE7A42" w:rsidP="00FE7A42"/>
    <w:p w14:paraId="43E7C846" w14:textId="34E0A65B" w:rsidR="00266C27" w:rsidRDefault="00266C27" w:rsidP="00FE7A42"/>
    <w:p w14:paraId="295AB29F" w14:textId="6A736065" w:rsidR="00266C27" w:rsidRDefault="00266C27" w:rsidP="00FE7A42"/>
    <w:p w14:paraId="6745EAEA" w14:textId="0A51E247" w:rsidR="00266C27" w:rsidRDefault="00266C27" w:rsidP="00FE7A42"/>
    <w:p w14:paraId="02626B81" w14:textId="14C2DFB3" w:rsidR="00D71151" w:rsidRDefault="00D71151" w:rsidP="00FE7A42"/>
    <w:p w14:paraId="130C9379" w14:textId="64825156" w:rsidR="00D71151" w:rsidRDefault="00D71151" w:rsidP="00FE7A42"/>
    <w:p w14:paraId="76773BE9" w14:textId="57425A85" w:rsidR="00D71151" w:rsidRDefault="00D71151" w:rsidP="00FE7A42"/>
    <w:p w14:paraId="27978A57" w14:textId="7BA30644" w:rsidR="00D71151" w:rsidRDefault="00D71151" w:rsidP="00FE7A42"/>
    <w:p w14:paraId="383456AA" w14:textId="4AED8A41" w:rsidR="00D71151" w:rsidRDefault="00D71151" w:rsidP="00FE7A42"/>
    <w:p w14:paraId="15DDB8EE" w14:textId="760C49B7" w:rsidR="00D71151" w:rsidRDefault="00D71151" w:rsidP="00FE7A42"/>
    <w:p w14:paraId="5074E7B7" w14:textId="2FEA4999" w:rsidR="00D71151" w:rsidRDefault="00D71151" w:rsidP="00FE7A42"/>
    <w:p w14:paraId="4A163E8F" w14:textId="526AD4D5" w:rsidR="00D71151" w:rsidRDefault="00D71151" w:rsidP="00FE7A42"/>
    <w:p w14:paraId="6773C3E5" w14:textId="5F2F2432" w:rsidR="00D71151" w:rsidRDefault="00D71151" w:rsidP="00FE7A42"/>
    <w:p w14:paraId="2E8C839B" w14:textId="77777777" w:rsidR="00D71151" w:rsidRDefault="00D71151" w:rsidP="00FE7A42"/>
    <w:p w14:paraId="19B9A6F7" w14:textId="32B714BC" w:rsidR="00266C27" w:rsidRDefault="00266C27" w:rsidP="00FE7A42"/>
    <w:p w14:paraId="34A32D11" w14:textId="2E7877B0" w:rsidR="00266C27" w:rsidRDefault="00266C27" w:rsidP="00FE7A42"/>
    <w:p w14:paraId="5E945EF9" w14:textId="7E94D0A1" w:rsidR="00266C27" w:rsidRDefault="00266C27" w:rsidP="00FE7A42"/>
    <w:p w14:paraId="2E14A587" w14:textId="45A41CA0" w:rsidR="00266C27" w:rsidRDefault="00266C27" w:rsidP="00FE7A42"/>
    <w:p w14:paraId="43EB0CA1" w14:textId="7BB325B0" w:rsidR="00266C27" w:rsidRDefault="00266C27" w:rsidP="00FE7A42"/>
    <w:p w14:paraId="22B9D5B6" w14:textId="5FA1AB4C" w:rsidR="00266C27" w:rsidRDefault="00266C27" w:rsidP="00FE7A42"/>
    <w:p w14:paraId="58356237" w14:textId="542F0175" w:rsidR="00D71151" w:rsidRDefault="00D71151" w:rsidP="00FE7A42"/>
    <w:p w14:paraId="2A57D500" w14:textId="460F42EB" w:rsidR="00D71151" w:rsidRDefault="00D71151" w:rsidP="00FE7A42"/>
    <w:p w14:paraId="52870F2E" w14:textId="67E13E66" w:rsidR="00D71151" w:rsidRDefault="00D71151" w:rsidP="00FE7A42"/>
    <w:p w14:paraId="4723C657" w14:textId="16B88FC3" w:rsidR="00D71151" w:rsidRDefault="00D71151" w:rsidP="00FE7A42"/>
    <w:p w14:paraId="416FF4AC" w14:textId="0B8C2A20" w:rsidR="00D71151" w:rsidRDefault="00D71151" w:rsidP="00FE7A42"/>
    <w:p w14:paraId="1B38BABC" w14:textId="7D3CAFDF" w:rsidR="00D71151" w:rsidRDefault="00D71151" w:rsidP="00FE7A42"/>
    <w:p w14:paraId="1C33E890" w14:textId="77777777" w:rsidR="00D71151" w:rsidRDefault="00D71151" w:rsidP="00FE7A42"/>
    <w:bookmarkEnd w:id="193"/>
    <w:p w14:paraId="6D383F8B" w14:textId="527C718D" w:rsidR="00B80A5F" w:rsidRPr="005F183F" w:rsidRDefault="007E3D89" w:rsidP="00914135">
      <w:pPr>
        <w:pStyle w:val="Naslov2"/>
        <w:rPr>
          <w:i w:val="0"/>
          <w:sz w:val="20"/>
          <w:szCs w:val="20"/>
        </w:rPr>
      </w:pPr>
      <w:r>
        <w:rPr>
          <w:i w:val="0"/>
          <w:sz w:val="20"/>
          <w:szCs w:val="20"/>
        </w:rPr>
        <w:lastRenderedPageBreak/>
        <w:t>O</w:t>
      </w:r>
      <w:r w:rsidR="008707D8" w:rsidRPr="005F183F">
        <w:rPr>
          <w:i w:val="0"/>
          <w:sz w:val="20"/>
          <w:szCs w:val="20"/>
        </w:rPr>
        <w:t>brazec</w:t>
      </w:r>
      <w:bookmarkEnd w:id="194"/>
      <w:bookmarkEnd w:id="195"/>
      <w:r w:rsidR="00A05CF8" w:rsidRPr="005F183F">
        <w:rPr>
          <w:i w:val="0"/>
          <w:sz w:val="20"/>
          <w:szCs w:val="20"/>
        </w:rPr>
        <w:t xml:space="preserve"> </w:t>
      </w:r>
      <w:r w:rsidR="00802B9D">
        <w:rPr>
          <w:i w:val="0"/>
          <w:sz w:val="20"/>
          <w:szCs w:val="20"/>
        </w:rPr>
        <w:t>4</w:t>
      </w:r>
    </w:p>
    <w:p w14:paraId="21EAA33F" w14:textId="77777777" w:rsidR="00216208" w:rsidRPr="005F183F" w:rsidRDefault="00216208" w:rsidP="00785BD8">
      <w:pPr>
        <w:spacing w:before="120" w:line="216" w:lineRule="auto"/>
        <w:rPr>
          <w:rFonts w:ascii="Arial" w:hAnsi="Arial" w:cs="Arial"/>
          <w:b/>
          <w:sz w:val="20"/>
          <w:szCs w:val="20"/>
        </w:rPr>
      </w:pPr>
    </w:p>
    <w:p w14:paraId="41856328" w14:textId="60A336A3" w:rsidR="008707D8" w:rsidRPr="005F183F" w:rsidRDefault="008707D8" w:rsidP="008707D8">
      <w:pPr>
        <w:jc w:val="center"/>
        <w:rPr>
          <w:rFonts w:ascii="Arial" w:hAnsi="Arial" w:cs="Arial"/>
          <w:b/>
          <w:sz w:val="20"/>
          <w:szCs w:val="20"/>
        </w:rPr>
      </w:pPr>
      <w:bookmarkStart w:id="196" w:name="_Toc513809733"/>
      <w:bookmarkStart w:id="197" w:name="_Toc523396873"/>
      <w:r w:rsidRPr="005F183F">
        <w:rPr>
          <w:rFonts w:ascii="Arial" w:hAnsi="Arial" w:cs="Arial"/>
          <w:b/>
          <w:sz w:val="20"/>
          <w:szCs w:val="20"/>
        </w:rPr>
        <w:t xml:space="preserve">VZOREC </w:t>
      </w:r>
      <w:r w:rsidR="009A51CF" w:rsidRPr="005F183F">
        <w:rPr>
          <w:rFonts w:ascii="Arial" w:hAnsi="Arial" w:cs="Arial"/>
          <w:b/>
          <w:sz w:val="20"/>
          <w:szCs w:val="20"/>
        </w:rPr>
        <w:t>ZAVAROVANJA ZA RESNOST PONUDBE</w:t>
      </w:r>
      <w:r w:rsidR="00A05CF8" w:rsidRPr="005F183F">
        <w:rPr>
          <w:rFonts w:ascii="Arial" w:hAnsi="Arial" w:cs="Arial"/>
          <w:b/>
          <w:sz w:val="20"/>
          <w:szCs w:val="20"/>
        </w:rPr>
        <w:t xml:space="preserve"> </w:t>
      </w:r>
      <w:r w:rsidR="009A51CF" w:rsidRPr="005F183F">
        <w:rPr>
          <w:rFonts w:ascii="Arial" w:hAnsi="Arial" w:cs="Arial"/>
          <w:b/>
          <w:sz w:val="20"/>
          <w:szCs w:val="20"/>
        </w:rPr>
        <w:t>-</w:t>
      </w:r>
      <w:r w:rsidR="00A05CF8" w:rsidRPr="005F183F">
        <w:rPr>
          <w:rFonts w:ascii="Arial" w:hAnsi="Arial" w:cs="Arial"/>
          <w:b/>
          <w:sz w:val="20"/>
          <w:szCs w:val="20"/>
        </w:rPr>
        <w:t xml:space="preserve"> </w:t>
      </w:r>
      <w:r w:rsidR="009A51CF" w:rsidRPr="005F183F">
        <w:rPr>
          <w:rFonts w:ascii="Arial" w:hAnsi="Arial" w:cs="Arial"/>
          <w:b/>
          <w:sz w:val="20"/>
          <w:szCs w:val="20"/>
        </w:rPr>
        <w:t xml:space="preserve">BANČNA </w:t>
      </w:r>
      <w:r w:rsidRPr="005F183F">
        <w:rPr>
          <w:rFonts w:ascii="Arial" w:hAnsi="Arial" w:cs="Arial"/>
          <w:b/>
          <w:sz w:val="20"/>
          <w:szCs w:val="20"/>
        </w:rPr>
        <w:t>GARANCIJ</w:t>
      </w:r>
      <w:r w:rsidR="009A51CF" w:rsidRPr="005F183F">
        <w:rPr>
          <w:rFonts w:ascii="Arial" w:hAnsi="Arial" w:cs="Arial"/>
          <w:b/>
          <w:sz w:val="20"/>
          <w:szCs w:val="20"/>
        </w:rPr>
        <w:t>A</w:t>
      </w:r>
      <w:bookmarkEnd w:id="196"/>
      <w:bookmarkEnd w:id="197"/>
    </w:p>
    <w:p w14:paraId="3539C302" w14:textId="12E6E524" w:rsidR="008707D8" w:rsidRPr="005F183F" w:rsidRDefault="008707D8" w:rsidP="008707D8">
      <w:pPr>
        <w:rPr>
          <w:rFonts w:ascii="Arial" w:hAnsi="Arial" w:cs="Arial"/>
          <w:sz w:val="20"/>
          <w:szCs w:val="20"/>
        </w:rPr>
      </w:pPr>
    </w:p>
    <w:p w14:paraId="3EF14C2D" w14:textId="77777777" w:rsidR="00C70D64" w:rsidRPr="005F183F" w:rsidRDefault="00C70D64" w:rsidP="008707D8">
      <w:pPr>
        <w:rPr>
          <w:rFonts w:ascii="Arial" w:hAnsi="Arial" w:cs="Arial"/>
          <w:sz w:val="20"/>
          <w:szCs w:val="20"/>
        </w:rPr>
      </w:pPr>
    </w:p>
    <w:p w14:paraId="03FAF687" w14:textId="77777777" w:rsidR="008707D8" w:rsidRPr="005F183F" w:rsidRDefault="008707D8" w:rsidP="00FB4F11">
      <w:pPr>
        <w:jc w:val="both"/>
        <w:rPr>
          <w:rFonts w:ascii="Arial" w:hAnsi="Arial" w:cs="Arial"/>
          <w:sz w:val="20"/>
          <w:szCs w:val="20"/>
        </w:rPr>
      </w:pPr>
      <w:bookmarkStart w:id="198" w:name="_Toc513809734"/>
      <w:bookmarkStart w:id="199" w:name="_Toc523396874"/>
      <w:r w:rsidRPr="005F183F">
        <w:rPr>
          <w:rFonts w:ascii="Arial" w:hAnsi="Arial" w:cs="Arial"/>
          <w:sz w:val="20"/>
          <w:szCs w:val="20"/>
        </w:rPr>
        <w:t>Obrazec zavarovanje za resnost ponudbe po EPGP-758</w:t>
      </w:r>
      <w:bookmarkEnd w:id="198"/>
      <w:bookmarkEnd w:id="199"/>
    </w:p>
    <w:p w14:paraId="4DD04181" w14:textId="77777777" w:rsidR="008707D8" w:rsidRPr="005F183F" w:rsidRDefault="008707D8" w:rsidP="00FB4F11">
      <w:pPr>
        <w:jc w:val="both"/>
        <w:rPr>
          <w:rFonts w:ascii="Arial" w:hAnsi="Arial" w:cs="Arial"/>
          <w:sz w:val="20"/>
          <w:szCs w:val="20"/>
        </w:rPr>
      </w:pPr>
    </w:p>
    <w:p w14:paraId="496DCF00"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sz w:val="20"/>
          <w:szCs w:val="20"/>
        </w:rPr>
        <w:t>Glava s podatki o garantu (zavarovalnici/banki)</w:t>
      </w:r>
    </w:p>
    <w:p w14:paraId="14AB0460"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sz w:val="20"/>
          <w:szCs w:val="20"/>
        </w:rPr>
        <w:t xml:space="preserve">Za: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upravičenca tj. izvajalca postopka javnega naročanja)</w:t>
      </w:r>
    </w:p>
    <w:p w14:paraId="72F09F09"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sz w:val="20"/>
          <w:szCs w:val="20"/>
        </w:rPr>
        <w:t xml:space="preserve">Datum: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datum izdaje)</w:t>
      </w:r>
    </w:p>
    <w:p w14:paraId="14120CE4"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VRSTA:</w:t>
      </w:r>
      <w:r w:rsidRPr="005F183F">
        <w:rPr>
          <w:rFonts w:ascii="Arial" w:hAnsi="Arial" w:cs="Arial"/>
          <w:sz w:val="20"/>
          <w:szCs w:val="20"/>
        </w:rPr>
        <w:t xml:space="preserve"> (kavcijsko zavarovanje/garancija za resnost ponudbe)</w:t>
      </w:r>
    </w:p>
    <w:p w14:paraId="7926137D"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 xml:space="preserve">ŠTEVILKA: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številka zavarovanja)</w:t>
      </w:r>
    </w:p>
    <w:p w14:paraId="10CF9003"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GARANT:</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ime in naslov zavarovalnice/banke v kraju izdaje)</w:t>
      </w:r>
    </w:p>
    <w:p w14:paraId="4567ACBB"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 xml:space="preserve">NAROČNIK: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UPRAVIČENEC:</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izvajalca postopka javnega naročanja)</w:t>
      </w:r>
    </w:p>
    <w:p w14:paraId="75280ED1"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09C3F96C"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 xml:space="preserve">OSNOVNI POSEL: </w:t>
      </w:r>
      <w:r w:rsidRPr="005F183F">
        <w:rPr>
          <w:rFonts w:ascii="Arial" w:hAnsi="Arial" w:cs="Arial"/>
          <w:sz w:val="20"/>
          <w:szCs w:val="20"/>
        </w:rPr>
        <w:t>obveznost naročnika zavarovanja/garancije iz njegove ponudbe, predložene v postopku javnega naročanja št. JNXXXX/20</w:t>
      </w:r>
      <w:r w:rsidR="00FB4F11" w:rsidRPr="005F183F">
        <w:rPr>
          <w:rFonts w:ascii="Arial" w:hAnsi="Arial" w:cs="Arial"/>
          <w:sz w:val="20"/>
          <w:szCs w:val="20"/>
        </w:rPr>
        <w:t>2</w:t>
      </w:r>
      <w:r w:rsidR="00C63499" w:rsidRPr="005F183F">
        <w:rPr>
          <w:rFonts w:ascii="Arial" w:hAnsi="Arial" w:cs="Arial"/>
          <w:sz w:val="20"/>
          <w:szCs w:val="20"/>
        </w:rPr>
        <w:t>2</w:t>
      </w:r>
      <w:r w:rsidRPr="005F183F">
        <w:rPr>
          <w:rFonts w:ascii="Arial" w:hAnsi="Arial" w:cs="Arial"/>
          <w:sz w:val="20"/>
          <w:szCs w:val="20"/>
        </w:rPr>
        <w:t xml:space="preserve"> (interna oznaka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z dne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sz w:val="20"/>
          <w:szCs w:val="20"/>
        </w:rPr>
        <w:t> </w:t>
      </w:r>
      <w:r w:rsidRPr="005F183F">
        <w:rPr>
          <w:rFonts w:ascii="Arial" w:hAnsi="Arial" w:cs="Arial"/>
          <w:sz w:val="20"/>
          <w:szCs w:val="20"/>
        </w:rPr>
        <w:t> </w:t>
      </w:r>
      <w:r w:rsidRPr="005F183F">
        <w:rPr>
          <w:rFonts w:ascii="Arial" w:hAnsi="Arial" w:cs="Arial"/>
          <w:sz w:val="20"/>
          <w:szCs w:val="20"/>
        </w:rPr>
        <w:t> </w:t>
      </w:r>
      <w:r w:rsidRPr="005F183F">
        <w:rPr>
          <w:rFonts w:ascii="Arial" w:hAnsi="Arial" w:cs="Arial"/>
          <w:sz w:val="20"/>
          <w:szCs w:val="20"/>
        </w:rPr>
        <w:t> </w:t>
      </w:r>
      <w:r w:rsidRPr="005F183F">
        <w:rPr>
          <w:rFonts w:ascii="Arial" w:hAnsi="Arial" w:cs="Arial"/>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katerega predmet je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sz w:val="20"/>
          <w:szCs w:val="20"/>
        </w:rPr>
        <w:t> </w:t>
      </w:r>
      <w:r w:rsidRPr="005F183F">
        <w:rPr>
          <w:rFonts w:ascii="Arial" w:hAnsi="Arial" w:cs="Arial"/>
          <w:sz w:val="20"/>
          <w:szCs w:val="20"/>
        </w:rPr>
        <w:t> </w:t>
      </w:r>
      <w:r w:rsidRPr="005F183F">
        <w:rPr>
          <w:rFonts w:ascii="Arial" w:hAnsi="Arial" w:cs="Arial"/>
          <w:sz w:val="20"/>
          <w:szCs w:val="20"/>
        </w:rPr>
        <w:t> </w:t>
      </w:r>
      <w:r w:rsidRPr="005F183F">
        <w:rPr>
          <w:rFonts w:ascii="Arial" w:hAnsi="Arial" w:cs="Arial"/>
          <w:sz w:val="20"/>
          <w:szCs w:val="20"/>
        </w:rPr>
        <w:t> </w:t>
      </w:r>
      <w:r w:rsidRPr="005F183F">
        <w:rPr>
          <w:rFonts w:ascii="Arial" w:hAnsi="Arial" w:cs="Arial"/>
          <w:sz w:val="20"/>
          <w:szCs w:val="20"/>
        </w:rPr>
        <w:t> </w:t>
      </w:r>
      <w:r w:rsidR="00031A30" w:rsidRPr="005F183F">
        <w:rPr>
          <w:rFonts w:ascii="Arial" w:hAnsi="Arial" w:cs="Arial"/>
          <w:sz w:val="20"/>
          <w:szCs w:val="20"/>
        </w:rPr>
        <w:fldChar w:fldCharType="end"/>
      </w:r>
    </w:p>
    <w:p w14:paraId="0B7D35A4"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 xml:space="preserve">ZNESEK IN VALUTA: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najvišji znesek s številko in besedo in valuto)</w:t>
      </w:r>
    </w:p>
    <w:p w14:paraId="006DF471"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 xml:space="preserve">LISTINE, KI JIH JE POLEG IZJAVE TREBA PRILOŽITI ZAHTEVI ZA PLAČILO IN SE IZRECNO ZAHTEVAJO V SPODNJEM BESEDILU: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(nobena/navede se listina)</w:t>
      </w:r>
    </w:p>
    <w:p w14:paraId="6C9FC13D"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JEZIK V ZAHTEVANIH LISTINAH:</w:t>
      </w:r>
      <w:r w:rsidRPr="005F183F">
        <w:rPr>
          <w:rFonts w:ascii="Arial" w:hAnsi="Arial" w:cs="Arial"/>
          <w:sz w:val="20"/>
          <w:szCs w:val="20"/>
        </w:rPr>
        <w:t xml:space="preserve"> slovenski</w:t>
      </w:r>
    </w:p>
    <w:p w14:paraId="7063085D"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OBLIKA PREDLOŽITVE:</w:t>
      </w:r>
      <w:r w:rsidRPr="005F183F">
        <w:rPr>
          <w:rFonts w:ascii="Arial" w:hAnsi="Arial" w:cs="Arial"/>
          <w:sz w:val="20"/>
          <w:szCs w:val="20"/>
        </w:rPr>
        <w:t xml:space="preserve"> v papirni obliki s priporočeno pošto ali katerokoli obliko hitre pošte ali v elektronski obliki po SWIFT sistemu na naslov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(navede se SWIFT naslova garanta)</w:t>
      </w:r>
    </w:p>
    <w:p w14:paraId="46FC2CA0"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KRAJ PREDLOŽITVE:</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 xml:space="preserve">DATUM VELJAVNOSTI: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DD. MM. LL (vpiše se datum, ki je naveden v razpisni dokumentaciji za oddajo predmetnega javnega naročila)</w:t>
      </w:r>
    </w:p>
    <w:p w14:paraId="776DD605"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b/>
          <w:sz w:val="20"/>
          <w:szCs w:val="20"/>
        </w:rPr>
        <w:t>STRANKA, KI JE DOLŽNA PLAČATI STROŠKE:</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ime naročnika zavarovanja, tj. kandidata oziroma ponudnika v postopku javnega naročanja)</w:t>
      </w:r>
    </w:p>
    <w:p w14:paraId="7F741250"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5F183F" w:rsidRDefault="008707D8" w:rsidP="00FB4F11">
      <w:pPr>
        <w:jc w:val="both"/>
        <w:rPr>
          <w:rFonts w:ascii="Arial" w:hAnsi="Arial" w:cs="Arial"/>
          <w:sz w:val="20"/>
          <w:szCs w:val="20"/>
        </w:rPr>
      </w:pPr>
      <w:r w:rsidRPr="005F183F">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5F183F" w:rsidRDefault="008707D8" w:rsidP="00FB4F11">
      <w:pPr>
        <w:jc w:val="both"/>
        <w:rPr>
          <w:rFonts w:ascii="Arial" w:hAnsi="Arial" w:cs="Arial"/>
          <w:sz w:val="20"/>
          <w:szCs w:val="20"/>
        </w:rPr>
      </w:pPr>
    </w:p>
    <w:p w14:paraId="1F5F4C89" w14:textId="77777777" w:rsidR="008707D8" w:rsidRPr="005F183F" w:rsidRDefault="008707D8" w:rsidP="00FB4F11">
      <w:pPr>
        <w:jc w:val="both"/>
        <w:rPr>
          <w:rFonts w:ascii="Arial" w:hAnsi="Arial" w:cs="Arial"/>
          <w:sz w:val="20"/>
          <w:szCs w:val="20"/>
        </w:rPr>
      </w:pPr>
      <w:r w:rsidRPr="005F183F">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5F183F" w:rsidRDefault="008707D8" w:rsidP="0012086A">
      <w:pPr>
        <w:numPr>
          <w:ilvl w:val="0"/>
          <w:numId w:val="15"/>
        </w:numPr>
        <w:jc w:val="both"/>
        <w:rPr>
          <w:rFonts w:ascii="Arial" w:hAnsi="Arial" w:cs="Arial"/>
          <w:sz w:val="20"/>
          <w:szCs w:val="20"/>
        </w:rPr>
      </w:pPr>
      <w:r w:rsidRPr="005F183F">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5F183F" w:rsidRDefault="008707D8" w:rsidP="0012086A">
      <w:pPr>
        <w:numPr>
          <w:ilvl w:val="0"/>
          <w:numId w:val="15"/>
        </w:numPr>
        <w:jc w:val="both"/>
        <w:rPr>
          <w:rFonts w:ascii="Arial" w:hAnsi="Arial" w:cs="Arial"/>
          <w:sz w:val="20"/>
          <w:szCs w:val="20"/>
        </w:rPr>
      </w:pPr>
      <w:r w:rsidRPr="005F183F">
        <w:rPr>
          <w:rFonts w:ascii="Arial" w:hAnsi="Arial" w:cs="Arial"/>
          <w:sz w:val="20"/>
          <w:szCs w:val="20"/>
        </w:rPr>
        <w:lastRenderedPageBreak/>
        <w:t>izbrani naročnik zavarovanja/garancije na poziv upravičenca ni podpisal pogodbe; ali</w:t>
      </w:r>
    </w:p>
    <w:p w14:paraId="62A6A79E" w14:textId="77777777" w:rsidR="008707D8" w:rsidRPr="005F183F" w:rsidRDefault="008707D8" w:rsidP="0012086A">
      <w:pPr>
        <w:numPr>
          <w:ilvl w:val="0"/>
          <w:numId w:val="15"/>
        </w:numPr>
        <w:jc w:val="both"/>
        <w:rPr>
          <w:rFonts w:ascii="Arial" w:hAnsi="Arial" w:cs="Arial"/>
          <w:sz w:val="20"/>
          <w:szCs w:val="20"/>
        </w:rPr>
      </w:pPr>
      <w:r w:rsidRPr="005F183F">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5F183F" w:rsidRDefault="008707D8" w:rsidP="00FB4F11">
      <w:pPr>
        <w:jc w:val="both"/>
        <w:rPr>
          <w:rFonts w:ascii="Arial" w:hAnsi="Arial" w:cs="Arial"/>
          <w:sz w:val="20"/>
          <w:szCs w:val="20"/>
        </w:rPr>
      </w:pPr>
    </w:p>
    <w:p w14:paraId="7CDC250F" w14:textId="77777777" w:rsidR="008707D8" w:rsidRPr="005F183F" w:rsidRDefault="008707D8" w:rsidP="00FB4F11">
      <w:pPr>
        <w:jc w:val="both"/>
        <w:rPr>
          <w:rFonts w:ascii="Arial" w:hAnsi="Arial" w:cs="Arial"/>
          <w:sz w:val="20"/>
          <w:szCs w:val="20"/>
        </w:rPr>
      </w:pPr>
      <w:r w:rsidRPr="005F183F">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5F183F" w:rsidRDefault="008707D8" w:rsidP="00FB4F11">
      <w:pPr>
        <w:jc w:val="both"/>
        <w:rPr>
          <w:rFonts w:ascii="Arial" w:hAnsi="Arial" w:cs="Arial"/>
          <w:sz w:val="20"/>
          <w:szCs w:val="20"/>
        </w:rPr>
      </w:pPr>
    </w:p>
    <w:p w14:paraId="5CC6B8C3" w14:textId="77777777" w:rsidR="008707D8" w:rsidRPr="005F183F" w:rsidRDefault="008707D8" w:rsidP="00FB4F11">
      <w:pPr>
        <w:jc w:val="both"/>
        <w:rPr>
          <w:rFonts w:ascii="Arial" w:hAnsi="Arial" w:cs="Arial"/>
          <w:sz w:val="20"/>
          <w:szCs w:val="20"/>
        </w:rPr>
      </w:pPr>
      <w:r w:rsidRPr="005F183F">
        <w:rPr>
          <w:rFonts w:ascii="Arial" w:hAnsi="Arial" w:cs="Arial"/>
          <w:sz w:val="20"/>
          <w:szCs w:val="20"/>
        </w:rPr>
        <w:t>Morebitne spore v zvezi s tem zavarovanjem rešuje stvarno pristojno sodišče v Ljubljani po slovenskem pravu.</w:t>
      </w:r>
    </w:p>
    <w:p w14:paraId="4EAB02E1"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5F183F" w:rsidRDefault="008707D8" w:rsidP="00FB4F11">
      <w:pPr>
        <w:jc w:val="both"/>
        <w:rPr>
          <w:rFonts w:ascii="Arial" w:hAnsi="Arial" w:cs="Arial"/>
          <w:sz w:val="20"/>
          <w:szCs w:val="20"/>
        </w:rPr>
      </w:pPr>
      <w:r w:rsidRPr="005F183F">
        <w:rPr>
          <w:rFonts w:ascii="Arial" w:hAnsi="Arial" w:cs="Arial"/>
          <w:sz w:val="20"/>
          <w:szCs w:val="20"/>
        </w:rPr>
        <w:t>Za to zavarovanje/garancijo veljajo Enotna Pravila za Garancije na Poziv (EPGP) revizija iz leta 2010, izdana pri MTZ pod št. 758.</w:t>
      </w:r>
    </w:p>
    <w:p w14:paraId="40B14BEC" w14:textId="6CBA796B" w:rsidR="00C70D64" w:rsidRPr="005F183F" w:rsidRDefault="00C70D64" w:rsidP="00FB4F11">
      <w:pPr>
        <w:jc w:val="both"/>
        <w:rPr>
          <w:rFonts w:ascii="Arial" w:hAnsi="Arial" w:cs="Arial"/>
          <w:sz w:val="20"/>
          <w:szCs w:val="20"/>
        </w:rPr>
      </w:pPr>
    </w:p>
    <w:p w14:paraId="48D0F229" w14:textId="77777777" w:rsidR="00C70D64" w:rsidRPr="005F183F" w:rsidRDefault="00C70D64" w:rsidP="00FB4F11">
      <w:pPr>
        <w:jc w:val="both"/>
        <w:rPr>
          <w:rFonts w:ascii="Arial" w:hAnsi="Arial" w:cs="Arial"/>
          <w:sz w:val="20"/>
          <w:szCs w:val="20"/>
        </w:rPr>
      </w:pPr>
    </w:p>
    <w:p w14:paraId="69F2E02C"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t xml:space="preserve">                                garant</w:t>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t xml:space="preserve">           </w:t>
      </w:r>
      <w:r w:rsidR="00452637" w:rsidRPr="005F183F">
        <w:rPr>
          <w:rFonts w:ascii="Arial" w:hAnsi="Arial" w:cs="Arial"/>
          <w:sz w:val="20"/>
          <w:szCs w:val="20"/>
        </w:rPr>
        <w:t xml:space="preserve">                         </w:t>
      </w:r>
      <w:r w:rsidRPr="005F183F">
        <w:rPr>
          <w:rFonts w:ascii="Arial" w:hAnsi="Arial" w:cs="Arial"/>
          <w:sz w:val="20"/>
          <w:szCs w:val="20"/>
        </w:rPr>
        <w:t xml:space="preserve">   (žig in podpis)</w:t>
      </w:r>
    </w:p>
    <w:p w14:paraId="77F9A4EF" w14:textId="77777777" w:rsidR="008707D8" w:rsidRPr="005F183F"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5F183F" w:rsidRDefault="00216208" w:rsidP="00FB4F11">
      <w:pPr>
        <w:spacing w:before="120" w:line="216" w:lineRule="auto"/>
        <w:jc w:val="both"/>
        <w:rPr>
          <w:rFonts w:ascii="Arial" w:hAnsi="Arial" w:cs="Arial"/>
          <w:b/>
          <w:sz w:val="20"/>
          <w:szCs w:val="20"/>
        </w:rPr>
      </w:pPr>
    </w:p>
    <w:p w14:paraId="18C5C534" w14:textId="77777777" w:rsidR="00B80A5F" w:rsidRPr="005F183F" w:rsidRDefault="00B80A5F" w:rsidP="00785BD8">
      <w:pPr>
        <w:spacing w:before="120" w:line="216" w:lineRule="auto"/>
        <w:rPr>
          <w:rFonts w:ascii="Arial" w:hAnsi="Arial" w:cs="Arial"/>
          <w:b/>
          <w:sz w:val="20"/>
          <w:szCs w:val="20"/>
        </w:rPr>
      </w:pPr>
    </w:p>
    <w:p w14:paraId="762B2DB6" w14:textId="77777777" w:rsidR="00B80A5F" w:rsidRPr="005F183F" w:rsidRDefault="00B80A5F" w:rsidP="00785BD8">
      <w:pPr>
        <w:spacing w:before="120" w:line="216" w:lineRule="auto"/>
        <w:rPr>
          <w:rFonts w:ascii="Arial" w:hAnsi="Arial" w:cs="Arial"/>
          <w:b/>
          <w:sz w:val="20"/>
          <w:szCs w:val="20"/>
        </w:rPr>
      </w:pPr>
    </w:p>
    <w:p w14:paraId="71858671" w14:textId="77777777" w:rsidR="00B80A5F" w:rsidRPr="005F183F" w:rsidRDefault="00B80A5F" w:rsidP="00785BD8">
      <w:pPr>
        <w:spacing w:before="120" w:line="216" w:lineRule="auto"/>
        <w:rPr>
          <w:rFonts w:ascii="Arial" w:hAnsi="Arial" w:cs="Arial"/>
          <w:b/>
          <w:sz w:val="20"/>
          <w:szCs w:val="20"/>
        </w:rPr>
      </w:pPr>
    </w:p>
    <w:p w14:paraId="2A838979" w14:textId="77777777" w:rsidR="00B80A5F" w:rsidRPr="005F183F" w:rsidRDefault="00B80A5F" w:rsidP="00785BD8">
      <w:pPr>
        <w:spacing w:before="120" w:line="216" w:lineRule="auto"/>
        <w:rPr>
          <w:rFonts w:ascii="Arial" w:hAnsi="Arial" w:cs="Arial"/>
          <w:b/>
          <w:sz w:val="20"/>
          <w:szCs w:val="20"/>
        </w:rPr>
      </w:pPr>
    </w:p>
    <w:p w14:paraId="133DBA81" w14:textId="77777777" w:rsidR="00B80A5F" w:rsidRPr="005F183F" w:rsidRDefault="00B80A5F" w:rsidP="00785BD8">
      <w:pPr>
        <w:spacing w:before="120" w:line="216" w:lineRule="auto"/>
        <w:rPr>
          <w:rFonts w:ascii="Arial" w:hAnsi="Arial" w:cs="Arial"/>
          <w:b/>
          <w:sz w:val="20"/>
          <w:szCs w:val="20"/>
        </w:rPr>
      </w:pPr>
    </w:p>
    <w:p w14:paraId="4228AEA5" w14:textId="77777777" w:rsidR="00B80A5F" w:rsidRPr="005F183F" w:rsidRDefault="00B80A5F" w:rsidP="00785BD8">
      <w:pPr>
        <w:spacing w:before="120" w:line="216" w:lineRule="auto"/>
        <w:rPr>
          <w:rFonts w:ascii="Arial" w:hAnsi="Arial" w:cs="Arial"/>
          <w:b/>
          <w:sz w:val="20"/>
          <w:szCs w:val="20"/>
        </w:rPr>
      </w:pPr>
    </w:p>
    <w:p w14:paraId="2DC0CA3B" w14:textId="77777777" w:rsidR="00B80A5F" w:rsidRPr="005F183F" w:rsidRDefault="00B80A5F" w:rsidP="00785BD8">
      <w:pPr>
        <w:spacing w:before="120" w:line="216" w:lineRule="auto"/>
        <w:rPr>
          <w:rFonts w:ascii="Arial" w:hAnsi="Arial" w:cs="Arial"/>
          <w:b/>
          <w:sz w:val="20"/>
          <w:szCs w:val="20"/>
        </w:rPr>
      </w:pPr>
    </w:p>
    <w:p w14:paraId="581B0E8D" w14:textId="77777777" w:rsidR="00B80A5F" w:rsidRPr="005F183F" w:rsidRDefault="00B80A5F" w:rsidP="00785BD8">
      <w:pPr>
        <w:spacing w:before="120" w:line="216" w:lineRule="auto"/>
        <w:rPr>
          <w:rFonts w:ascii="Arial" w:hAnsi="Arial" w:cs="Arial"/>
          <w:b/>
          <w:sz w:val="20"/>
          <w:szCs w:val="20"/>
        </w:rPr>
      </w:pPr>
    </w:p>
    <w:p w14:paraId="210A1E40" w14:textId="77777777" w:rsidR="00B80A5F" w:rsidRPr="005F183F" w:rsidRDefault="00B80A5F" w:rsidP="00785BD8">
      <w:pPr>
        <w:spacing w:before="120" w:line="216" w:lineRule="auto"/>
        <w:rPr>
          <w:rFonts w:ascii="Arial" w:hAnsi="Arial" w:cs="Arial"/>
          <w:b/>
          <w:sz w:val="20"/>
          <w:szCs w:val="20"/>
        </w:rPr>
      </w:pPr>
    </w:p>
    <w:p w14:paraId="1C374DBA" w14:textId="77777777" w:rsidR="00B80A5F" w:rsidRPr="005F183F" w:rsidRDefault="00B80A5F" w:rsidP="00785BD8">
      <w:pPr>
        <w:spacing w:before="120" w:line="216" w:lineRule="auto"/>
        <w:rPr>
          <w:rFonts w:ascii="Arial" w:hAnsi="Arial" w:cs="Arial"/>
          <w:b/>
          <w:sz w:val="20"/>
          <w:szCs w:val="20"/>
        </w:rPr>
      </w:pPr>
    </w:p>
    <w:p w14:paraId="10AD8F32" w14:textId="77777777" w:rsidR="00FD7C3E" w:rsidRPr="005F183F" w:rsidRDefault="00FD7C3E" w:rsidP="00785BD8">
      <w:pPr>
        <w:spacing w:before="120" w:line="216" w:lineRule="auto"/>
        <w:rPr>
          <w:rFonts w:ascii="Arial" w:hAnsi="Arial" w:cs="Arial"/>
          <w:b/>
          <w:sz w:val="20"/>
          <w:szCs w:val="20"/>
        </w:rPr>
      </w:pPr>
    </w:p>
    <w:p w14:paraId="6D5B3499" w14:textId="77777777" w:rsidR="00C65055" w:rsidRPr="005F183F" w:rsidRDefault="00C65055" w:rsidP="00785BD8">
      <w:pPr>
        <w:spacing w:before="120" w:line="216" w:lineRule="auto"/>
        <w:rPr>
          <w:rFonts w:ascii="Arial" w:hAnsi="Arial" w:cs="Arial"/>
          <w:b/>
          <w:sz w:val="20"/>
          <w:szCs w:val="20"/>
        </w:rPr>
      </w:pPr>
    </w:p>
    <w:p w14:paraId="5EFDBDB4" w14:textId="77777777" w:rsidR="00C65055" w:rsidRPr="005F183F" w:rsidRDefault="00C65055" w:rsidP="00785BD8">
      <w:pPr>
        <w:spacing w:before="120" w:line="216" w:lineRule="auto"/>
        <w:rPr>
          <w:rFonts w:ascii="Arial" w:hAnsi="Arial" w:cs="Arial"/>
          <w:b/>
          <w:sz w:val="20"/>
          <w:szCs w:val="20"/>
        </w:rPr>
      </w:pPr>
    </w:p>
    <w:p w14:paraId="4763806D" w14:textId="1D2C7CAE" w:rsidR="00C65055" w:rsidRDefault="00C65055" w:rsidP="00785BD8">
      <w:pPr>
        <w:spacing w:before="120" w:line="216" w:lineRule="auto"/>
        <w:rPr>
          <w:rFonts w:ascii="Arial" w:hAnsi="Arial" w:cs="Arial"/>
          <w:b/>
          <w:sz w:val="20"/>
          <w:szCs w:val="20"/>
        </w:rPr>
      </w:pPr>
    </w:p>
    <w:p w14:paraId="4EB7DED3" w14:textId="7EEC26A8" w:rsidR="00EE192E" w:rsidRDefault="00EE192E" w:rsidP="00785BD8">
      <w:pPr>
        <w:spacing w:before="120" w:line="216" w:lineRule="auto"/>
        <w:rPr>
          <w:rFonts w:ascii="Arial" w:hAnsi="Arial" w:cs="Arial"/>
          <w:b/>
          <w:sz w:val="20"/>
          <w:szCs w:val="20"/>
        </w:rPr>
      </w:pPr>
    </w:p>
    <w:p w14:paraId="4493EB59" w14:textId="5EE002D3" w:rsidR="00EE192E" w:rsidRDefault="00EE192E" w:rsidP="00785BD8">
      <w:pPr>
        <w:spacing w:before="120" w:line="216" w:lineRule="auto"/>
        <w:rPr>
          <w:rFonts w:ascii="Arial" w:hAnsi="Arial" w:cs="Arial"/>
          <w:b/>
          <w:sz w:val="20"/>
          <w:szCs w:val="20"/>
        </w:rPr>
      </w:pPr>
    </w:p>
    <w:p w14:paraId="52D94466" w14:textId="3DF68886" w:rsidR="00EE192E" w:rsidRDefault="00EE192E" w:rsidP="00785BD8">
      <w:pPr>
        <w:spacing w:before="120" w:line="216" w:lineRule="auto"/>
        <w:rPr>
          <w:rFonts w:ascii="Arial" w:hAnsi="Arial" w:cs="Arial"/>
          <w:b/>
          <w:sz w:val="20"/>
          <w:szCs w:val="20"/>
        </w:rPr>
      </w:pPr>
    </w:p>
    <w:p w14:paraId="35E04AC2" w14:textId="2CF8A45D" w:rsidR="00EE192E" w:rsidRDefault="00EE192E" w:rsidP="00785BD8">
      <w:pPr>
        <w:spacing w:before="120" w:line="216" w:lineRule="auto"/>
        <w:rPr>
          <w:rFonts w:ascii="Arial" w:hAnsi="Arial" w:cs="Arial"/>
          <w:b/>
          <w:sz w:val="20"/>
          <w:szCs w:val="20"/>
        </w:rPr>
      </w:pPr>
    </w:p>
    <w:p w14:paraId="59C65F59" w14:textId="06ED4464" w:rsidR="00EE192E" w:rsidRDefault="00EE192E" w:rsidP="00785BD8">
      <w:pPr>
        <w:spacing w:before="120" w:line="216" w:lineRule="auto"/>
        <w:rPr>
          <w:rFonts w:ascii="Arial" w:hAnsi="Arial" w:cs="Arial"/>
          <w:b/>
          <w:sz w:val="20"/>
          <w:szCs w:val="20"/>
        </w:rPr>
      </w:pPr>
    </w:p>
    <w:p w14:paraId="576577CF" w14:textId="1C82C4C4" w:rsidR="00EE192E" w:rsidRDefault="00EE192E" w:rsidP="00785BD8">
      <w:pPr>
        <w:spacing w:before="120" w:line="216" w:lineRule="auto"/>
        <w:rPr>
          <w:rFonts w:ascii="Arial" w:hAnsi="Arial" w:cs="Arial"/>
          <w:b/>
          <w:sz w:val="20"/>
          <w:szCs w:val="20"/>
        </w:rPr>
      </w:pPr>
    </w:p>
    <w:p w14:paraId="5FC34B66" w14:textId="7D6749C5" w:rsidR="00EE192E" w:rsidRDefault="00EE192E" w:rsidP="00785BD8">
      <w:pPr>
        <w:spacing w:before="120" w:line="216" w:lineRule="auto"/>
        <w:rPr>
          <w:rFonts w:ascii="Arial" w:hAnsi="Arial" w:cs="Arial"/>
          <w:b/>
          <w:sz w:val="20"/>
          <w:szCs w:val="20"/>
        </w:rPr>
      </w:pPr>
    </w:p>
    <w:p w14:paraId="7E860512" w14:textId="1735D3E0" w:rsidR="00EE192E" w:rsidRDefault="00EE192E" w:rsidP="00785BD8">
      <w:pPr>
        <w:spacing w:before="120" w:line="216" w:lineRule="auto"/>
        <w:rPr>
          <w:rFonts w:ascii="Arial" w:hAnsi="Arial" w:cs="Arial"/>
          <w:b/>
          <w:sz w:val="20"/>
          <w:szCs w:val="20"/>
        </w:rPr>
      </w:pPr>
    </w:p>
    <w:p w14:paraId="070E0674" w14:textId="09365ED8" w:rsidR="00EE192E" w:rsidRDefault="00EE192E" w:rsidP="00785BD8">
      <w:pPr>
        <w:spacing w:before="120" w:line="216" w:lineRule="auto"/>
        <w:rPr>
          <w:rFonts w:ascii="Arial" w:hAnsi="Arial" w:cs="Arial"/>
          <w:b/>
          <w:sz w:val="20"/>
          <w:szCs w:val="20"/>
        </w:rPr>
      </w:pPr>
    </w:p>
    <w:p w14:paraId="05E139AC" w14:textId="279997FE" w:rsidR="00EE192E" w:rsidRDefault="00EE192E" w:rsidP="00785BD8">
      <w:pPr>
        <w:spacing w:before="120" w:line="216" w:lineRule="auto"/>
        <w:rPr>
          <w:rFonts w:ascii="Arial" w:hAnsi="Arial" w:cs="Arial"/>
          <w:b/>
          <w:sz w:val="20"/>
          <w:szCs w:val="20"/>
        </w:rPr>
      </w:pPr>
    </w:p>
    <w:p w14:paraId="4A68B2C1" w14:textId="4F15FB7D" w:rsidR="00EE192E" w:rsidRDefault="00EE192E" w:rsidP="00785BD8">
      <w:pPr>
        <w:spacing w:before="120" w:line="216" w:lineRule="auto"/>
        <w:rPr>
          <w:rFonts w:ascii="Arial" w:hAnsi="Arial" w:cs="Arial"/>
          <w:b/>
          <w:sz w:val="20"/>
          <w:szCs w:val="20"/>
        </w:rPr>
      </w:pPr>
    </w:p>
    <w:p w14:paraId="195DC8F9" w14:textId="245DD709" w:rsidR="00EE192E" w:rsidRDefault="00EE192E" w:rsidP="00785BD8">
      <w:pPr>
        <w:spacing w:before="120" w:line="216" w:lineRule="auto"/>
        <w:rPr>
          <w:rFonts w:ascii="Arial" w:hAnsi="Arial" w:cs="Arial"/>
          <w:b/>
          <w:sz w:val="20"/>
          <w:szCs w:val="20"/>
        </w:rPr>
      </w:pPr>
    </w:p>
    <w:p w14:paraId="3F0F31A3" w14:textId="44F00AFD" w:rsidR="00516C1F" w:rsidRDefault="00516C1F" w:rsidP="00785BD8">
      <w:pPr>
        <w:spacing w:before="120" w:line="216" w:lineRule="auto"/>
        <w:rPr>
          <w:rFonts w:ascii="Arial" w:hAnsi="Arial" w:cs="Arial"/>
          <w:b/>
          <w:sz w:val="20"/>
          <w:szCs w:val="20"/>
        </w:rPr>
      </w:pPr>
    </w:p>
    <w:p w14:paraId="645D66F0" w14:textId="727ACE9D" w:rsidR="00E35DC9" w:rsidRPr="005F183F" w:rsidRDefault="00785BD8" w:rsidP="00B8261D">
      <w:pPr>
        <w:pStyle w:val="Naslov2"/>
        <w:rPr>
          <w:i w:val="0"/>
          <w:sz w:val="20"/>
          <w:szCs w:val="20"/>
        </w:rPr>
      </w:pPr>
      <w:bookmarkStart w:id="200" w:name="_Toc532533800"/>
      <w:bookmarkStart w:id="201" w:name="_Toc57805102"/>
      <w:r w:rsidRPr="005F183F">
        <w:rPr>
          <w:i w:val="0"/>
          <w:sz w:val="20"/>
          <w:szCs w:val="20"/>
        </w:rPr>
        <w:lastRenderedPageBreak/>
        <w:t xml:space="preserve">Obrazec </w:t>
      </w:r>
      <w:bookmarkEnd w:id="200"/>
      <w:bookmarkEnd w:id="201"/>
      <w:r w:rsidR="00802B9D">
        <w:rPr>
          <w:i w:val="0"/>
          <w:sz w:val="20"/>
          <w:szCs w:val="20"/>
        </w:rPr>
        <w:t>5</w:t>
      </w:r>
    </w:p>
    <w:p w14:paraId="6E42F235" w14:textId="77777777" w:rsidR="00B8261D" w:rsidRPr="005F183F" w:rsidRDefault="00B8261D" w:rsidP="00B8261D">
      <w:pPr>
        <w:rPr>
          <w:rFonts w:ascii="Arial" w:hAnsi="Arial" w:cs="Arial"/>
          <w:sz w:val="20"/>
          <w:szCs w:val="20"/>
        </w:rPr>
      </w:pPr>
    </w:p>
    <w:p w14:paraId="1952C01C" w14:textId="28B16BEB" w:rsidR="008707D8" w:rsidRPr="005F183F" w:rsidRDefault="008707D8" w:rsidP="008707D8">
      <w:pPr>
        <w:spacing w:line="0" w:lineRule="atLeast"/>
        <w:jc w:val="center"/>
        <w:rPr>
          <w:rFonts w:ascii="Arial" w:hAnsi="Arial" w:cs="Arial"/>
          <w:b/>
          <w:sz w:val="20"/>
          <w:szCs w:val="20"/>
        </w:rPr>
      </w:pPr>
      <w:r w:rsidRPr="005F183F">
        <w:rPr>
          <w:rFonts w:ascii="Arial" w:hAnsi="Arial" w:cs="Arial"/>
          <w:b/>
          <w:sz w:val="20"/>
          <w:szCs w:val="20"/>
        </w:rPr>
        <w:t xml:space="preserve">VZOREC </w:t>
      </w:r>
      <w:r w:rsidR="00895BC5" w:rsidRPr="005F183F">
        <w:rPr>
          <w:rFonts w:ascii="Arial" w:hAnsi="Arial" w:cs="Arial"/>
          <w:b/>
          <w:sz w:val="20"/>
          <w:szCs w:val="20"/>
        </w:rPr>
        <w:t xml:space="preserve">ZAVAROVANJA </w:t>
      </w:r>
      <w:r w:rsidRPr="005F183F">
        <w:rPr>
          <w:rFonts w:ascii="Arial" w:hAnsi="Arial" w:cs="Arial"/>
          <w:b/>
          <w:sz w:val="20"/>
          <w:szCs w:val="20"/>
        </w:rPr>
        <w:t>ZA DOBRO IZVEDBO POGODBENIH</w:t>
      </w:r>
      <w:r w:rsidR="00687F01" w:rsidRPr="005F183F">
        <w:rPr>
          <w:rFonts w:ascii="Arial" w:hAnsi="Arial" w:cs="Arial"/>
          <w:b/>
          <w:sz w:val="20"/>
          <w:szCs w:val="20"/>
        </w:rPr>
        <w:t xml:space="preserve"> </w:t>
      </w:r>
      <w:r w:rsidRPr="005F183F">
        <w:rPr>
          <w:rFonts w:ascii="Arial" w:hAnsi="Arial" w:cs="Arial"/>
          <w:b/>
          <w:sz w:val="20"/>
          <w:szCs w:val="20"/>
        </w:rPr>
        <w:t>OBVEZNOSTI</w:t>
      </w:r>
      <w:r w:rsidR="00A05CF8" w:rsidRPr="005F183F">
        <w:rPr>
          <w:rFonts w:ascii="Arial" w:hAnsi="Arial" w:cs="Arial"/>
          <w:b/>
          <w:sz w:val="20"/>
          <w:szCs w:val="20"/>
        </w:rPr>
        <w:t xml:space="preserve"> </w:t>
      </w:r>
      <w:r w:rsidR="00895BC5" w:rsidRPr="005F183F">
        <w:rPr>
          <w:rFonts w:ascii="Arial" w:hAnsi="Arial" w:cs="Arial"/>
          <w:b/>
          <w:sz w:val="20"/>
          <w:szCs w:val="20"/>
        </w:rPr>
        <w:t>- BANČNA GARANCIJA</w:t>
      </w:r>
    </w:p>
    <w:p w14:paraId="16A0B888" w14:textId="77777777" w:rsidR="008707D8" w:rsidRPr="005F183F" w:rsidRDefault="008707D8" w:rsidP="008707D8">
      <w:pPr>
        <w:spacing w:line="0" w:lineRule="atLeast"/>
        <w:rPr>
          <w:rFonts w:ascii="Arial" w:hAnsi="Arial" w:cs="Arial"/>
          <w:b/>
          <w:sz w:val="20"/>
          <w:szCs w:val="20"/>
        </w:rPr>
      </w:pPr>
    </w:p>
    <w:p w14:paraId="2ED40263" w14:textId="77777777" w:rsidR="008707D8" w:rsidRPr="005F183F" w:rsidRDefault="008707D8" w:rsidP="008707D8">
      <w:pPr>
        <w:spacing w:line="0" w:lineRule="atLeast"/>
        <w:rPr>
          <w:rFonts w:ascii="Arial" w:hAnsi="Arial" w:cs="Arial"/>
          <w:b/>
          <w:sz w:val="20"/>
          <w:szCs w:val="20"/>
        </w:rPr>
      </w:pPr>
      <w:r w:rsidRPr="005F183F">
        <w:rPr>
          <w:rFonts w:ascii="Arial" w:hAnsi="Arial" w:cs="Arial"/>
          <w:b/>
          <w:sz w:val="20"/>
          <w:szCs w:val="20"/>
        </w:rPr>
        <w:t>Naziv, naslov in SWIFT ključ banke</w:t>
      </w:r>
    </w:p>
    <w:p w14:paraId="166C66A9" w14:textId="77777777" w:rsidR="00895BC5" w:rsidRPr="005F183F" w:rsidRDefault="00895BC5" w:rsidP="00895BC5">
      <w:pPr>
        <w:spacing w:after="160" w:line="0" w:lineRule="atLeast"/>
        <w:jc w:val="both"/>
        <w:rPr>
          <w:rFonts w:ascii="Arial" w:hAnsi="Arial" w:cs="Arial"/>
          <w:sz w:val="20"/>
          <w:szCs w:val="20"/>
          <w:u w:val="dotted"/>
          <w:shd w:val="clear" w:color="auto" w:fill="FFFFCC"/>
        </w:rPr>
      </w:pP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p>
    <w:p w14:paraId="57AB1AF0" w14:textId="77777777" w:rsidR="00895BC5" w:rsidRPr="005F183F" w:rsidRDefault="00895BC5" w:rsidP="00895BC5">
      <w:pPr>
        <w:spacing w:after="160" w:line="0" w:lineRule="atLeast"/>
        <w:jc w:val="both"/>
        <w:rPr>
          <w:rFonts w:ascii="Arial" w:hAnsi="Arial" w:cs="Arial"/>
          <w:sz w:val="20"/>
          <w:szCs w:val="20"/>
          <w:u w:val="dotted"/>
          <w:shd w:val="clear" w:color="auto" w:fill="FFFFCC"/>
        </w:rPr>
      </w:pP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p>
    <w:p w14:paraId="5A355635" w14:textId="77777777" w:rsidR="00895BC5" w:rsidRPr="005F183F" w:rsidRDefault="00895BC5" w:rsidP="00895BC5">
      <w:pPr>
        <w:spacing w:after="160" w:line="0" w:lineRule="atLeast"/>
        <w:jc w:val="both"/>
        <w:rPr>
          <w:rFonts w:ascii="Arial" w:hAnsi="Arial" w:cs="Arial"/>
          <w:b/>
          <w:sz w:val="20"/>
          <w:szCs w:val="20"/>
        </w:rPr>
      </w:pP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r w:rsidRPr="005F183F">
        <w:rPr>
          <w:rFonts w:ascii="Arial" w:hAnsi="Arial" w:cs="Arial"/>
          <w:color w:val="000000"/>
          <w:sz w:val="20"/>
          <w:szCs w:val="20"/>
          <w:shd w:val="clear" w:color="auto" w:fill="D9D9D9"/>
        </w:rPr>
        <w:tab/>
      </w:r>
      <w:r w:rsidRPr="005F183F">
        <w:rPr>
          <w:rFonts w:ascii="Arial" w:hAnsi="Arial" w:cs="Arial"/>
          <w:b/>
          <w:sz w:val="20"/>
          <w:szCs w:val="20"/>
        </w:rPr>
        <w:tab/>
      </w:r>
      <w:r w:rsidRPr="005F183F">
        <w:rPr>
          <w:rFonts w:ascii="Arial" w:hAnsi="Arial" w:cs="Arial"/>
          <w:b/>
          <w:sz w:val="20"/>
          <w:szCs w:val="20"/>
        </w:rPr>
        <w:tab/>
      </w:r>
    </w:p>
    <w:p w14:paraId="4B39141B" w14:textId="77777777" w:rsidR="00895BC5" w:rsidRPr="005F183F" w:rsidRDefault="00895BC5" w:rsidP="008707D8">
      <w:pPr>
        <w:spacing w:line="0" w:lineRule="atLeast"/>
        <w:rPr>
          <w:rFonts w:ascii="Arial" w:hAnsi="Arial" w:cs="Arial"/>
          <w:b/>
          <w:sz w:val="20"/>
          <w:szCs w:val="20"/>
        </w:rPr>
      </w:pPr>
    </w:p>
    <w:p w14:paraId="67C53C61" w14:textId="77777777" w:rsidR="008707D8" w:rsidRPr="005F183F" w:rsidRDefault="008707D8" w:rsidP="008707D8">
      <w:pPr>
        <w:spacing w:line="0" w:lineRule="atLeast"/>
        <w:rPr>
          <w:rFonts w:ascii="Arial" w:hAnsi="Arial" w:cs="Arial"/>
          <w:b/>
          <w:sz w:val="20"/>
          <w:szCs w:val="20"/>
        </w:rPr>
      </w:pPr>
      <w:r w:rsidRPr="005F183F">
        <w:rPr>
          <w:rFonts w:ascii="Arial" w:hAnsi="Arial" w:cs="Arial"/>
          <w:b/>
          <w:sz w:val="20"/>
          <w:szCs w:val="20"/>
        </w:rPr>
        <w:t>Naziv in naslov naročnika javnega naročila</w:t>
      </w:r>
    </w:p>
    <w:p w14:paraId="14AA36A6" w14:textId="77777777" w:rsidR="008707D8" w:rsidRPr="005F183F" w:rsidRDefault="008707D8" w:rsidP="008707D8">
      <w:pPr>
        <w:spacing w:line="0" w:lineRule="atLeast"/>
        <w:rPr>
          <w:rFonts w:ascii="Arial" w:hAnsi="Arial" w:cs="Arial"/>
          <w:sz w:val="20"/>
          <w:szCs w:val="20"/>
        </w:rPr>
      </w:pPr>
      <w:r w:rsidRPr="005F183F">
        <w:rPr>
          <w:rFonts w:ascii="Arial" w:hAnsi="Arial" w:cs="Arial"/>
          <w:sz w:val="20"/>
          <w:szCs w:val="20"/>
        </w:rPr>
        <w:t>SŽ – Vleka in tehnika, d.o.o.</w:t>
      </w:r>
    </w:p>
    <w:p w14:paraId="60FF36E0" w14:textId="77777777" w:rsidR="008707D8" w:rsidRPr="005F183F" w:rsidRDefault="008707D8" w:rsidP="008707D8">
      <w:pPr>
        <w:spacing w:line="0" w:lineRule="atLeast"/>
        <w:rPr>
          <w:rFonts w:ascii="Arial" w:hAnsi="Arial" w:cs="Arial"/>
          <w:sz w:val="20"/>
          <w:szCs w:val="20"/>
        </w:rPr>
      </w:pPr>
      <w:r w:rsidRPr="005F183F">
        <w:rPr>
          <w:rFonts w:ascii="Arial" w:hAnsi="Arial" w:cs="Arial"/>
          <w:sz w:val="20"/>
          <w:szCs w:val="20"/>
        </w:rPr>
        <w:t>Zaloška cesta 217</w:t>
      </w:r>
    </w:p>
    <w:p w14:paraId="39E90E89" w14:textId="77777777" w:rsidR="008707D8" w:rsidRPr="005F183F" w:rsidRDefault="008707D8" w:rsidP="008707D8">
      <w:pPr>
        <w:spacing w:line="0" w:lineRule="atLeast"/>
        <w:rPr>
          <w:rFonts w:ascii="Arial" w:hAnsi="Arial" w:cs="Arial"/>
          <w:sz w:val="20"/>
          <w:szCs w:val="20"/>
        </w:rPr>
      </w:pPr>
      <w:r w:rsidRPr="005F183F">
        <w:rPr>
          <w:rFonts w:ascii="Arial" w:hAnsi="Arial" w:cs="Arial"/>
          <w:sz w:val="20"/>
          <w:szCs w:val="20"/>
        </w:rPr>
        <w:t>1000 Ljubljana</w:t>
      </w:r>
    </w:p>
    <w:p w14:paraId="3CDF6B78" w14:textId="77777777" w:rsidR="00085CBC" w:rsidRPr="005F183F" w:rsidRDefault="00085CBC" w:rsidP="008707D8">
      <w:pPr>
        <w:spacing w:line="0" w:lineRule="atLeast"/>
        <w:rPr>
          <w:rFonts w:ascii="Arial" w:hAnsi="Arial" w:cs="Arial"/>
          <w:sz w:val="20"/>
          <w:szCs w:val="20"/>
        </w:rPr>
      </w:pPr>
    </w:p>
    <w:p w14:paraId="622AC24B" w14:textId="77777777" w:rsidR="008707D8" w:rsidRPr="005F183F" w:rsidRDefault="008707D8" w:rsidP="008707D8">
      <w:pPr>
        <w:spacing w:line="0" w:lineRule="atLeast"/>
        <w:rPr>
          <w:rFonts w:ascii="Arial" w:hAnsi="Arial" w:cs="Arial"/>
          <w:b/>
          <w:sz w:val="20"/>
          <w:szCs w:val="20"/>
        </w:rPr>
      </w:pPr>
      <w:r w:rsidRPr="005F183F">
        <w:rPr>
          <w:rFonts w:ascii="Arial" w:hAnsi="Arial" w:cs="Arial"/>
          <w:b/>
          <w:sz w:val="20"/>
          <w:szCs w:val="20"/>
        </w:rPr>
        <w:t>Datum izdaje zavarovanja</w:t>
      </w:r>
    </w:p>
    <w:p w14:paraId="1D6CA013" w14:textId="77777777" w:rsidR="008707D8" w:rsidRPr="005F183F" w:rsidRDefault="008707D8" w:rsidP="008707D8">
      <w:pPr>
        <w:spacing w:line="0" w:lineRule="atLeast"/>
        <w:rPr>
          <w:rFonts w:ascii="Arial" w:hAnsi="Arial" w:cs="Arial"/>
          <w:sz w:val="20"/>
          <w:szCs w:val="20"/>
          <w:u w:val="dotted"/>
          <w:shd w:val="clear" w:color="auto" w:fill="FFFFCC"/>
        </w:rPr>
      </w:pP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p>
    <w:p w14:paraId="6B45B0CC"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Vrsta garancije:</w:t>
      </w:r>
      <w:r w:rsidRPr="005F183F">
        <w:rPr>
          <w:rFonts w:ascii="Arial" w:hAnsi="Arial" w:cs="Arial"/>
          <w:sz w:val="20"/>
          <w:szCs w:val="20"/>
        </w:rPr>
        <w:t xml:space="preserve"> bančna garancija za dobro izvedbo pogodbenih obveznosti</w:t>
      </w:r>
    </w:p>
    <w:p w14:paraId="6B65E9A8" w14:textId="77777777" w:rsidR="00085CBC" w:rsidRPr="005F183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 xml:space="preserve">Številka garancije: </w:t>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Fonts w:ascii="Arial" w:hAnsi="Arial" w:cs="Arial"/>
          <w:sz w:val="20"/>
          <w:szCs w:val="20"/>
        </w:rPr>
        <w:t>(vpiše se številka zavarovanja)</w:t>
      </w:r>
    </w:p>
    <w:p w14:paraId="068BFD80" w14:textId="77777777" w:rsidR="00085CBC" w:rsidRPr="005F183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Garant:</w:t>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Fonts w:ascii="Arial" w:hAnsi="Arial" w:cs="Arial"/>
          <w:sz w:val="20"/>
          <w:szCs w:val="20"/>
        </w:rPr>
        <w:t xml:space="preserve"> (vpiše se ime in naslov banke v kraju izdaje)</w:t>
      </w:r>
    </w:p>
    <w:p w14:paraId="7210884A" w14:textId="77777777" w:rsidR="00085CBC" w:rsidRPr="005F183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 xml:space="preserve">NAROČNIK: </w:t>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Style w:val="A5"/>
          <w:rFonts w:ascii="Arial" w:hAnsi="Arial" w:cs="Arial"/>
          <w:sz w:val="20"/>
          <w:szCs w:val="20"/>
          <w:shd w:val="clear" w:color="auto" w:fill="D9D9D9"/>
        </w:rPr>
        <w:tab/>
      </w:r>
      <w:r w:rsidRPr="005F183F">
        <w:rPr>
          <w:rFonts w:ascii="Arial" w:hAnsi="Arial" w:cs="Arial"/>
          <w:sz w:val="20"/>
          <w:szCs w:val="20"/>
        </w:rPr>
        <w:t>(vpiše se ime in naslov naročnika zavarovanja, tj. v postopku javnega naročanja izbranega ponudnika)</w:t>
      </w:r>
    </w:p>
    <w:p w14:paraId="428BD614" w14:textId="77777777" w:rsidR="00085CBC" w:rsidRPr="005F183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UPRAVIČENEC:</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naročnika javnega naročila)</w:t>
      </w:r>
    </w:p>
    <w:p w14:paraId="73559B82" w14:textId="77777777" w:rsidR="00085CBC" w:rsidRPr="005F183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 xml:space="preserve">OSNOVNI POSEL: </w:t>
      </w:r>
      <w:r w:rsidRPr="005F183F">
        <w:rPr>
          <w:rFonts w:ascii="Arial" w:hAnsi="Arial" w:cs="Arial"/>
          <w:sz w:val="20"/>
          <w:szCs w:val="20"/>
        </w:rPr>
        <w:t xml:space="preserve">obveznost naročnika zavarovanja iz pogodbe št.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z dne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številko in datum pogodbe o izvedbi javnega naročila, sklenjene na podlagi postopka z oznako XXXXXX) za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predmet javnega naročila)</w:t>
      </w:r>
    </w:p>
    <w:p w14:paraId="2E6474A0" w14:textId="77777777" w:rsidR="00085CBC" w:rsidRPr="005F183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 xml:space="preserve">ZNESEK IN VALUTA: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najvišji znesek s številko in besedo ter valuta)</w:t>
      </w:r>
    </w:p>
    <w:p w14:paraId="0D1AA1F0" w14:textId="77777777" w:rsidR="00085CBC" w:rsidRPr="005F183F"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 xml:space="preserve">LISTINE, KI JIH JE POLEG IZJAVE TREBA PRILOŽITI ZAHTEVI ZA PLAČILO IN SE IZRECNO ZAHTEVAJO V SPODNJEM BESEDILU: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(nobena/navede se listina)</w:t>
      </w:r>
    </w:p>
    <w:p w14:paraId="47960DC4"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JEZIK V ZAHTEVANIH LISTINAH:</w:t>
      </w:r>
      <w:r w:rsidRPr="005F183F">
        <w:rPr>
          <w:rFonts w:ascii="Arial" w:hAnsi="Arial" w:cs="Arial"/>
          <w:sz w:val="20"/>
          <w:szCs w:val="20"/>
        </w:rPr>
        <w:t xml:space="preserve"> slovenski</w:t>
      </w:r>
    </w:p>
    <w:p w14:paraId="629AEA06"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OBLIKA PREDLOŽITVE:</w:t>
      </w:r>
      <w:r w:rsidRPr="005F183F">
        <w:rPr>
          <w:rFonts w:ascii="Arial" w:hAnsi="Arial" w:cs="Arial"/>
          <w:sz w:val="20"/>
          <w:szCs w:val="20"/>
        </w:rPr>
        <w:t xml:space="preserve"> v papirni obliki s priporočeno pošto ali katerokoli obliko hitre pošte ali v elektronski obliki po SWIFT sistemu na naslov </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(navede se SWIFT naslova garanta)</w:t>
      </w:r>
    </w:p>
    <w:p w14:paraId="6C10CF81"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KRAJ PREDLOŽITVE:</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 xml:space="preserve">DATUM VELJAVNOSTI: </w:t>
      </w:r>
      <w:r w:rsidR="00031A30" w:rsidRPr="005F183F">
        <w:rPr>
          <w:rFonts w:ascii="Arial" w:hAnsi="Arial" w:cs="Arial"/>
          <w:sz w:val="20"/>
          <w:szCs w:val="20"/>
        </w:rPr>
        <w:fldChar w:fldCharType="begin">
          <w:ffData>
            <w:name w:val="Besedilo2"/>
            <w:enabled/>
            <w:calcOnExit w:val="0"/>
            <w:textInput>
              <w:default w:val="DD. MM. LLLL"/>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DD. MM. LLLL</w:t>
      </w:r>
      <w:r w:rsidR="00031A30" w:rsidRPr="005F183F">
        <w:rPr>
          <w:rFonts w:ascii="Arial" w:hAnsi="Arial" w:cs="Arial"/>
          <w:sz w:val="20"/>
          <w:szCs w:val="20"/>
        </w:rPr>
        <w:fldChar w:fldCharType="end"/>
      </w:r>
      <w:r w:rsidRPr="005F183F">
        <w:rPr>
          <w:rFonts w:ascii="Arial" w:hAnsi="Arial" w:cs="Arial"/>
          <w:sz w:val="20"/>
          <w:szCs w:val="20"/>
        </w:rPr>
        <w:t xml:space="preserve"> (vpiše se datum zapadlosti zavarovanja)</w:t>
      </w:r>
    </w:p>
    <w:p w14:paraId="4A46AAF1"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5F183F"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5F183F">
        <w:rPr>
          <w:rFonts w:ascii="Arial" w:hAnsi="Arial" w:cs="Arial"/>
          <w:b/>
          <w:sz w:val="20"/>
          <w:szCs w:val="20"/>
        </w:rPr>
        <w:t>STRANKA, KI JE DOLŽNA PLAČATI STROŠKE:</w:t>
      </w:r>
      <w:r w:rsidR="00031A30" w:rsidRPr="005F183F">
        <w:rPr>
          <w:rFonts w:ascii="Arial" w:hAnsi="Arial" w:cs="Arial"/>
          <w:sz w:val="20"/>
          <w:szCs w:val="20"/>
        </w:rPr>
        <w:fldChar w:fldCharType="begin">
          <w:ffData>
            <w:name w:val="Besedilo2"/>
            <w:enabled/>
            <w:calcOnExit w:val="0"/>
            <w:textInput/>
          </w:ffData>
        </w:fldChar>
      </w:r>
      <w:r w:rsidRPr="005F183F">
        <w:rPr>
          <w:rFonts w:ascii="Arial" w:hAnsi="Arial" w:cs="Arial"/>
          <w:sz w:val="20"/>
          <w:szCs w:val="20"/>
        </w:rPr>
        <w:instrText xml:space="preserve"> FORMTEXT </w:instrText>
      </w:r>
      <w:r w:rsidR="00031A30" w:rsidRPr="005F183F">
        <w:rPr>
          <w:rFonts w:ascii="Arial" w:hAnsi="Arial" w:cs="Arial"/>
          <w:sz w:val="20"/>
          <w:szCs w:val="20"/>
        </w:rPr>
      </w:r>
      <w:r w:rsidR="00031A30" w:rsidRPr="005F183F">
        <w:rPr>
          <w:rFonts w:ascii="Arial" w:hAnsi="Arial" w:cs="Arial"/>
          <w:sz w:val="20"/>
          <w:szCs w:val="20"/>
        </w:rPr>
        <w:fldChar w:fldCharType="separate"/>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Pr="005F183F">
        <w:rPr>
          <w:rFonts w:ascii="Arial" w:hAnsi="Arial" w:cs="Arial"/>
          <w:noProof/>
          <w:sz w:val="20"/>
          <w:szCs w:val="20"/>
        </w:rPr>
        <w:t> </w:t>
      </w:r>
      <w:r w:rsidR="00031A30" w:rsidRPr="005F183F">
        <w:rPr>
          <w:rFonts w:ascii="Arial" w:hAnsi="Arial" w:cs="Arial"/>
          <w:sz w:val="20"/>
          <w:szCs w:val="20"/>
        </w:rPr>
        <w:fldChar w:fldCharType="end"/>
      </w:r>
      <w:r w:rsidRPr="005F183F">
        <w:rPr>
          <w:rFonts w:ascii="Arial" w:hAnsi="Arial" w:cs="Arial"/>
          <w:sz w:val="20"/>
          <w:szCs w:val="20"/>
        </w:rPr>
        <w:t xml:space="preserve"> (vpiše se ime naročnika zavarovanja, tj. v postopku javnega naročanja izbranega ponudnika)</w:t>
      </w:r>
    </w:p>
    <w:p w14:paraId="148CD77E" w14:textId="77777777" w:rsidR="00085CBC" w:rsidRPr="005F183F" w:rsidRDefault="00085CBC" w:rsidP="008707D8">
      <w:pPr>
        <w:spacing w:line="0" w:lineRule="atLeast"/>
        <w:rPr>
          <w:rFonts w:ascii="Arial" w:hAnsi="Arial" w:cs="Arial"/>
          <w:sz w:val="20"/>
          <w:szCs w:val="20"/>
        </w:rPr>
      </w:pPr>
    </w:p>
    <w:p w14:paraId="7A33C0A8" w14:textId="77777777" w:rsidR="008707D8" w:rsidRPr="005F183F" w:rsidRDefault="008707D8" w:rsidP="00EE192E">
      <w:pPr>
        <w:spacing w:line="0" w:lineRule="atLeast"/>
        <w:jc w:val="both"/>
        <w:rPr>
          <w:rFonts w:ascii="Arial" w:hAnsi="Arial" w:cs="Arial"/>
          <w:sz w:val="20"/>
          <w:szCs w:val="20"/>
        </w:rPr>
      </w:pPr>
      <w:r w:rsidRPr="005F183F">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5F183F">
        <w:rPr>
          <w:rFonts w:ascii="Arial" w:hAnsi="Arial" w:cs="Arial"/>
          <w:sz w:val="20"/>
          <w:szCs w:val="20"/>
        </w:rPr>
        <w:lastRenderedPageBreak/>
        <w:t>izpolnil svojih obveznosti iz osnovnega posla. Katerokoli zahtevo za plačilo po tem zavarovanju moramo prejeti na datum veljavnosti zavarovanja ali pred njim v zgoraj navedenem kraju predložitve.</w:t>
      </w:r>
    </w:p>
    <w:p w14:paraId="2E72DC9A" w14:textId="77777777" w:rsidR="00E50FA3" w:rsidRPr="005F183F" w:rsidRDefault="00E50FA3" w:rsidP="00EE192E">
      <w:pPr>
        <w:spacing w:line="0" w:lineRule="atLeast"/>
        <w:jc w:val="both"/>
        <w:rPr>
          <w:rFonts w:ascii="Arial" w:hAnsi="Arial" w:cs="Arial"/>
          <w:sz w:val="20"/>
          <w:szCs w:val="20"/>
        </w:rPr>
      </w:pPr>
    </w:p>
    <w:p w14:paraId="0785C542" w14:textId="77777777" w:rsidR="008707D8" w:rsidRPr="005F183F" w:rsidRDefault="008707D8" w:rsidP="00EE192E">
      <w:pPr>
        <w:spacing w:line="0" w:lineRule="atLeast"/>
        <w:jc w:val="both"/>
        <w:rPr>
          <w:rFonts w:ascii="Arial" w:hAnsi="Arial" w:cs="Arial"/>
          <w:sz w:val="20"/>
          <w:szCs w:val="20"/>
        </w:rPr>
      </w:pPr>
      <w:r w:rsidRPr="005F183F">
        <w:rPr>
          <w:rFonts w:ascii="Arial" w:hAnsi="Arial" w:cs="Arial"/>
          <w:sz w:val="20"/>
          <w:szCs w:val="20"/>
        </w:rPr>
        <w:t>Morebitne spore v zvezi s tem zavarovanjem rešuje stvarno pristojno sodišče v Ljubljani po slovenskem pravu.</w:t>
      </w:r>
    </w:p>
    <w:p w14:paraId="31ED2921" w14:textId="77777777" w:rsidR="00E50FA3" w:rsidRPr="005F183F" w:rsidRDefault="00E50FA3" w:rsidP="00EE192E">
      <w:pPr>
        <w:spacing w:line="0" w:lineRule="atLeast"/>
        <w:jc w:val="both"/>
        <w:rPr>
          <w:rFonts w:ascii="Arial" w:hAnsi="Arial" w:cs="Arial"/>
          <w:sz w:val="20"/>
          <w:szCs w:val="20"/>
        </w:rPr>
      </w:pPr>
    </w:p>
    <w:p w14:paraId="724F9AA5" w14:textId="77777777" w:rsidR="008707D8" w:rsidRPr="005F183F" w:rsidRDefault="008707D8" w:rsidP="00EE192E">
      <w:pPr>
        <w:spacing w:line="0" w:lineRule="atLeast"/>
        <w:jc w:val="both"/>
        <w:rPr>
          <w:rFonts w:ascii="Arial" w:hAnsi="Arial" w:cs="Arial"/>
          <w:sz w:val="20"/>
          <w:szCs w:val="20"/>
        </w:rPr>
      </w:pPr>
      <w:r w:rsidRPr="005F183F">
        <w:rPr>
          <w:rFonts w:ascii="Arial" w:hAnsi="Arial" w:cs="Arial"/>
          <w:sz w:val="20"/>
          <w:szCs w:val="20"/>
        </w:rPr>
        <w:t>Za to zavarovanje veljajo Enotna pravila za garancije na poziv (EPGP) revizija iz leta 2010, izdana pri MTZ pod št. 758.</w:t>
      </w:r>
    </w:p>
    <w:p w14:paraId="72ECACF7" w14:textId="4A0439BB" w:rsidR="009A51CF" w:rsidRPr="005F183F" w:rsidRDefault="009A51CF" w:rsidP="008707D8">
      <w:pPr>
        <w:spacing w:line="0" w:lineRule="atLeast"/>
        <w:rPr>
          <w:rFonts w:ascii="Arial" w:hAnsi="Arial" w:cs="Arial"/>
          <w:sz w:val="20"/>
          <w:szCs w:val="20"/>
        </w:rPr>
      </w:pPr>
    </w:p>
    <w:p w14:paraId="1F279D8B" w14:textId="4DD39278" w:rsidR="00C70D64" w:rsidRPr="005F183F" w:rsidRDefault="00C70D64" w:rsidP="008707D8">
      <w:pPr>
        <w:spacing w:line="0" w:lineRule="atLeast"/>
        <w:rPr>
          <w:rFonts w:ascii="Arial" w:hAnsi="Arial" w:cs="Arial"/>
          <w:sz w:val="20"/>
          <w:szCs w:val="20"/>
        </w:rPr>
      </w:pPr>
    </w:p>
    <w:p w14:paraId="48A6EF8B" w14:textId="77777777" w:rsidR="00C70D64" w:rsidRPr="005F183F" w:rsidRDefault="00C70D64" w:rsidP="008707D8">
      <w:pPr>
        <w:spacing w:line="0" w:lineRule="atLeast"/>
        <w:rPr>
          <w:rFonts w:ascii="Arial" w:hAnsi="Arial" w:cs="Arial"/>
          <w:sz w:val="20"/>
          <w:szCs w:val="20"/>
        </w:rPr>
      </w:pPr>
    </w:p>
    <w:p w14:paraId="7CB477D6" w14:textId="77777777" w:rsidR="008707D8" w:rsidRPr="005F183F" w:rsidRDefault="008707D8" w:rsidP="008707D8">
      <w:pPr>
        <w:spacing w:line="0" w:lineRule="atLeast"/>
        <w:rPr>
          <w:rFonts w:ascii="Arial" w:hAnsi="Arial" w:cs="Arial"/>
          <w:sz w:val="20"/>
          <w:szCs w:val="20"/>
        </w:rPr>
      </w:pPr>
    </w:p>
    <w:p w14:paraId="3266538A" w14:textId="137DB860" w:rsidR="008707D8" w:rsidRPr="005F183F" w:rsidRDefault="008707D8" w:rsidP="008707D8">
      <w:pPr>
        <w:spacing w:line="0" w:lineRule="atLeast"/>
        <w:rPr>
          <w:rFonts w:ascii="Arial" w:hAnsi="Arial" w:cs="Arial"/>
          <w:sz w:val="20"/>
          <w:szCs w:val="20"/>
        </w:rPr>
      </w:pP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00452637" w:rsidRPr="005F183F">
        <w:rPr>
          <w:rFonts w:ascii="Arial" w:hAnsi="Arial" w:cs="Arial"/>
          <w:sz w:val="20"/>
          <w:szCs w:val="20"/>
        </w:rPr>
        <w:t xml:space="preserve">            </w:t>
      </w:r>
      <w:r w:rsidRPr="005F183F">
        <w:rPr>
          <w:rFonts w:ascii="Arial" w:hAnsi="Arial" w:cs="Arial"/>
          <w:sz w:val="20"/>
          <w:szCs w:val="20"/>
        </w:rPr>
        <w:t>Garant</w:t>
      </w:r>
    </w:p>
    <w:p w14:paraId="1A9FA648" w14:textId="77777777" w:rsidR="008707D8" w:rsidRPr="005F183F" w:rsidRDefault="008707D8" w:rsidP="008707D8">
      <w:pPr>
        <w:spacing w:line="0" w:lineRule="atLeast"/>
        <w:rPr>
          <w:rFonts w:ascii="Arial" w:hAnsi="Arial" w:cs="Arial"/>
          <w:color w:val="FF0000"/>
          <w:sz w:val="20"/>
          <w:szCs w:val="20"/>
        </w:rPr>
      </w:pP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t xml:space="preserve">        (žig in podpis)</w:t>
      </w:r>
    </w:p>
    <w:p w14:paraId="79BAE721" w14:textId="77777777" w:rsidR="00326741" w:rsidRPr="005F183F"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5F183F"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5F183F"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5F183F"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5F183F"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5F183F"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5F183F" w:rsidRDefault="00785BD8" w:rsidP="00785BD8">
      <w:pPr>
        <w:pStyle w:val="Default"/>
        <w:rPr>
          <w:rFonts w:ascii="Arial" w:hAnsi="Arial" w:cs="Arial"/>
          <w:b/>
          <w:bCs/>
          <w:iCs/>
          <w:sz w:val="20"/>
          <w:szCs w:val="20"/>
          <w:shd w:val="clear" w:color="auto" w:fill="FFFFFF"/>
          <w:lang w:eastAsia="ko-KR"/>
        </w:rPr>
      </w:pPr>
    </w:p>
    <w:p w14:paraId="0A0E52A8" w14:textId="77777777" w:rsidR="00785BD8" w:rsidRPr="005F183F" w:rsidRDefault="00785BD8" w:rsidP="007143EA">
      <w:pPr>
        <w:pStyle w:val="Default"/>
        <w:rPr>
          <w:rFonts w:ascii="Arial" w:hAnsi="Arial" w:cs="Arial"/>
          <w:b/>
          <w:bCs/>
          <w:iCs/>
          <w:sz w:val="20"/>
          <w:szCs w:val="20"/>
          <w:shd w:val="clear" w:color="auto" w:fill="FFFFFF"/>
          <w:lang w:eastAsia="ko-KR"/>
        </w:rPr>
      </w:pPr>
    </w:p>
    <w:p w14:paraId="6285A449" w14:textId="77777777" w:rsidR="00785BD8" w:rsidRPr="005F183F" w:rsidRDefault="00785BD8" w:rsidP="007143EA">
      <w:pPr>
        <w:pStyle w:val="Default"/>
        <w:rPr>
          <w:rFonts w:ascii="Arial" w:hAnsi="Arial" w:cs="Arial"/>
          <w:b/>
          <w:bCs/>
          <w:iCs/>
          <w:sz w:val="20"/>
          <w:szCs w:val="20"/>
          <w:shd w:val="clear" w:color="auto" w:fill="FFFFFF"/>
          <w:lang w:eastAsia="ko-KR"/>
        </w:rPr>
      </w:pPr>
    </w:p>
    <w:p w14:paraId="3BFC79A2" w14:textId="77777777" w:rsidR="00525AAF" w:rsidRPr="005F183F" w:rsidRDefault="00525AAF" w:rsidP="007143EA">
      <w:pPr>
        <w:pStyle w:val="Default"/>
        <w:rPr>
          <w:rFonts w:ascii="Arial" w:hAnsi="Arial" w:cs="Arial"/>
          <w:b/>
          <w:bCs/>
          <w:iCs/>
          <w:sz w:val="20"/>
          <w:szCs w:val="20"/>
          <w:shd w:val="clear" w:color="auto" w:fill="FFFFFF"/>
          <w:lang w:eastAsia="ko-KR"/>
        </w:rPr>
      </w:pPr>
    </w:p>
    <w:p w14:paraId="5FD31204" w14:textId="77777777" w:rsidR="00525AAF" w:rsidRPr="005F183F" w:rsidRDefault="00525AAF" w:rsidP="007143EA">
      <w:pPr>
        <w:pStyle w:val="Default"/>
        <w:rPr>
          <w:rFonts w:ascii="Arial" w:hAnsi="Arial" w:cs="Arial"/>
          <w:b/>
          <w:bCs/>
          <w:iCs/>
          <w:sz w:val="20"/>
          <w:szCs w:val="20"/>
          <w:shd w:val="clear" w:color="auto" w:fill="FFFFFF"/>
          <w:lang w:eastAsia="ko-KR"/>
        </w:rPr>
      </w:pPr>
    </w:p>
    <w:p w14:paraId="3F671F4F" w14:textId="77777777" w:rsidR="00D12A85" w:rsidRPr="005F183F" w:rsidRDefault="00D12A85" w:rsidP="007143EA">
      <w:pPr>
        <w:pStyle w:val="Default"/>
        <w:rPr>
          <w:rFonts w:ascii="Arial" w:hAnsi="Arial" w:cs="Arial"/>
          <w:b/>
          <w:bCs/>
          <w:iCs/>
          <w:sz w:val="20"/>
          <w:szCs w:val="20"/>
          <w:shd w:val="clear" w:color="auto" w:fill="FFFFFF"/>
          <w:lang w:eastAsia="ko-KR"/>
        </w:rPr>
      </w:pPr>
    </w:p>
    <w:p w14:paraId="7228FD34" w14:textId="77777777" w:rsidR="00D12A85" w:rsidRPr="005F183F" w:rsidRDefault="00D12A85" w:rsidP="007143EA">
      <w:pPr>
        <w:pStyle w:val="Default"/>
        <w:rPr>
          <w:rFonts w:ascii="Arial" w:hAnsi="Arial" w:cs="Arial"/>
          <w:b/>
          <w:bCs/>
          <w:iCs/>
          <w:sz w:val="20"/>
          <w:szCs w:val="20"/>
          <w:shd w:val="clear" w:color="auto" w:fill="FFFFFF"/>
          <w:lang w:eastAsia="ko-KR"/>
        </w:rPr>
      </w:pPr>
    </w:p>
    <w:p w14:paraId="29869620" w14:textId="77777777" w:rsidR="00D12A85" w:rsidRPr="005F183F" w:rsidRDefault="00D12A85" w:rsidP="007143EA">
      <w:pPr>
        <w:pStyle w:val="Default"/>
        <w:rPr>
          <w:rFonts w:ascii="Arial" w:hAnsi="Arial" w:cs="Arial"/>
          <w:b/>
          <w:bCs/>
          <w:iCs/>
          <w:sz w:val="20"/>
          <w:szCs w:val="20"/>
          <w:shd w:val="clear" w:color="auto" w:fill="FFFFFF"/>
          <w:lang w:eastAsia="ko-KR"/>
        </w:rPr>
      </w:pPr>
    </w:p>
    <w:p w14:paraId="2B3A0233" w14:textId="77777777" w:rsidR="00D12A85" w:rsidRPr="005F183F" w:rsidRDefault="00D12A85" w:rsidP="007143EA">
      <w:pPr>
        <w:pStyle w:val="Default"/>
        <w:rPr>
          <w:rFonts w:ascii="Arial" w:hAnsi="Arial" w:cs="Arial"/>
          <w:b/>
          <w:bCs/>
          <w:iCs/>
          <w:sz w:val="20"/>
          <w:szCs w:val="20"/>
          <w:shd w:val="clear" w:color="auto" w:fill="FFFFFF"/>
          <w:lang w:eastAsia="ko-KR"/>
        </w:rPr>
      </w:pPr>
    </w:p>
    <w:p w14:paraId="6B731752" w14:textId="77777777" w:rsidR="00D12A85" w:rsidRPr="005F183F" w:rsidRDefault="00D12A85" w:rsidP="007143EA">
      <w:pPr>
        <w:pStyle w:val="Default"/>
        <w:rPr>
          <w:rFonts w:ascii="Arial" w:hAnsi="Arial" w:cs="Arial"/>
          <w:b/>
          <w:bCs/>
          <w:iCs/>
          <w:sz w:val="20"/>
          <w:szCs w:val="20"/>
          <w:shd w:val="clear" w:color="auto" w:fill="FFFFFF"/>
          <w:lang w:eastAsia="ko-KR"/>
        </w:rPr>
      </w:pPr>
    </w:p>
    <w:p w14:paraId="395298DB" w14:textId="77777777" w:rsidR="00D12A85" w:rsidRPr="005F183F" w:rsidRDefault="00D12A85" w:rsidP="007143EA">
      <w:pPr>
        <w:pStyle w:val="Default"/>
        <w:rPr>
          <w:rFonts w:ascii="Arial" w:hAnsi="Arial" w:cs="Arial"/>
          <w:b/>
          <w:bCs/>
          <w:iCs/>
          <w:sz w:val="20"/>
          <w:szCs w:val="20"/>
          <w:shd w:val="clear" w:color="auto" w:fill="FFFFFF"/>
          <w:lang w:eastAsia="ko-KR"/>
        </w:rPr>
      </w:pPr>
    </w:p>
    <w:p w14:paraId="30BECAF9" w14:textId="77777777" w:rsidR="00D12A85" w:rsidRPr="005F183F" w:rsidRDefault="00D12A85" w:rsidP="007143EA">
      <w:pPr>
        <w:pStyle w:val="Default"/>
        <w:rPr>
          <w:rFonts w:ascii="Arial" w:hAnsi="Arial" w:cs="Arial"/>
          <w:b/>
          <w:bCs/>
          <w:iCs/>
          <w:sz w:val="20"/>
          <w:szCs w:val="20"/>
          <w:shd w:val="clear" w:color="auto" w:fill="FFFFFF"/>
          <w:lang w:eastAsia="ko-KR"/>
        </w:rPr>
      </w:pPr>
    </w:p>
    <w:p w14:paraId="227D7BE4" w14:textId="77777777" w:rsidR="00D12A85" w:rsidRPr="005F183F" w:rsidRDefault="00D12A85" w:rsidP="007143EA">
      <w:pPr>
        <w:pStyle w:val="Default"/>
        <w:rPr>
          <w:rFonts w:ascii="Arial" w:hAnsi="Arial" w:cs="Arial"/>
          <w:b/>
          <w:bCs/>
          <w:iCs/>
          <w:sz w:val="20"/>
          <w:szCs w:val="20"/>
          <w:shd w:val="clear" w:color="auto" w:fill="FFFFFF"/>
          <w:lang w:eastAsia="ko-KR"/>
        </w:rPr>
      </w:pPr>
    </w:p>
    <w:p w14:paraId="43068D9B" w14:textId="26DBCDA0" w:rsidR="00D12A85" w:rsidRDefault="00D12A85" w:rsidP="007143EA">
      <w:pPr>
        <w:pStyle w:val="Default"/>
        <w:rPr>
          <w:rFonts w:ascii="Arial" w:hAnsi="Arial" w:cs="Arial"/>
          <w:b/>
          <w:bCs/>
          <w:iCs/>
          <w:sz w:val="20"/>
          <w:szCs w:val="20"/>
          <w:shd w:val="clear" w:color="auto" w:fill="FFFFFF"/>
          <w:lang w:eastAsia="ko-KR"/>
        </w:rPr>
      </w:pPr>
    </w:p>
    <w:p w14:paraId="596C4731" w14:textId="370C94D0" w:rsidR="00EE192E" w:rsidRDefault="00EE192E" w:rsidP="007143EA">
      <w:pPr>
        <w:pStyle w:val="Default"/>
        <w:rPr>
          <w:rFonts w:ascii="Arial" w:hAnsi="Arial" w:cs="Arial"/>
          <w:b/>
          <w:bCs/>
          <w:iCs/>
          <w:sz w:val="20"/>
          <w:szCs w:val="20"/>
          <w:shd w:val="clear" w:color="auto" w:fill="FFFFFF"/>
          <w:lang w:eastAsia="ko-KR"/>
        </w:rPr>
      </w:pPr>
    </w:p>
    <w:p w14:paraId="78B5BDEF" w14:textId="6F4479E0" w:rsidR="00EE192E" w:rsidRDefault="00EE192E" w:rsidP="007143EA">
      <w:pPr>
        <w:pStyle w:val="Default"/>
        <w:rPr>
          <w:rFonts w:ascii="Arial" w:hAnsi="Arial" w:cs="Arial"/>
          <w:b/>
          <w:bCs/>
          <w:iCs/>
          <w:sz w:val="20"/>
          <w:szCs w:val="20"/>
          <w:shd w:val="clear" w:color="auto" w:fill="FFFFFF"/>
          <w:lang w:eastAsia="ko-KR"/>
        </w:rPr>
      </w:pPr>
    </w:p>
    <w:p w14:paraId="3104708D" w14:textId="125E938A" w:rsidR="00EE192E" w:rsidRDefault="00EE192E" w:rsidP="007143EA">
      <w:pPr>
        <w:pStyle w:val="Default"/>
        <w:rPr>
          <w:rFonts w:ascii="Arial" w:hAnsi="Arial" w:cs="Arial"/>
          <w:b/>
          <w:bCs/>
          <w:iCs/>
          <w:sz w:val="20"/>
          <w:szCs w:val="20"/>
          <w:shd w:val="clear" w:color="auto" w:fill="FFFFFF"/>
          <w:lang w:eastAsia="ko-KR"/>
        </w:rPr>
      </w:pPr>
    </w:p>
    <w:p w14:paraId="514EBF18" w14:textId="5505CAC4" w:rsidR="00EE192E" w:rsidRDefault="00EE192E" w:rsidP="007143EA">
      <w:pPr>
        <w:pStyle w:val="Default"/>
        <w:rPr>
          <w:rFonts w:ascii="Arial" w:hAnsi="Arial" w:cs="Arial"/>
          <w:b/>
          <w:bCs/>
          <w:iCs/>
          <w:sz w:val="20"/>
          <w:szCs w:val="20"/>
          <w:shd w:val="clear" w:color="auto" w:fill="FFFFFF"/>
          <w:lang w:eastAsia="ko-KR"/>
        </w:rPr>
      </w:pPr>
    </w:p>
    <w:p w14:paraId="5A40B33E" w14:textId="7F293CE4" w:rsidR="00EE192E" w:rsidRDefault="00EE192E" w:rsidP="007143EA">
      <w:pPr>
        <w:pStyle w:val="Default"/>
        <w:rPr>
          <w:rFonts w:ascii="Arial" w:hAnsi="Arial" w:cs="Arial"/>
          <w:b/>
          <w:bCs/>
          <w:iCs/>
          <w:sz w:val="20"/>
          <w:szCs w:val="20"/>
          <w:shd w:val="clear" w:color="auto" w:fill="FFFFFF"/>
          <w:lang w:eastAsia="ko-KR"/>
        </w:rPr>
      </w:pPr>
    </w:p>
    <w:p w14:paraId="6C120231" w14:textId="09EB0C50" w:rsidR="00EE192E" w:rsidRDefault="00EE192E" w:rsidP="007143EA">
      <w:pPr>
        <w:pStyle w:val="Default"/>
        <w:rPr>
          <w:rFonts w:ascii="Arial" w:hAnsi="Arial" w:cs="Arial"/>
          <w:b/>
          <w:bCs/>
          <w:iCs/>
          <w:sz w:val="20"/>
          <w:szCs w:val="20"/>
          <w:shd w:val="clear" w:color="auto" w:fill="FFFFFF"/>
          <w:lang w:eastAsia="ko-KR"/>
        </w:rPr>
      </w:pPr>
    </w:p>
    <w:p w14:paraId="19440BF1" w14:textId="628ADCD6" w:rsidR="00EE192E" w:rsidRDefault="00EE192E" w:rsidP="007143EA">
      <w:pPr>
        <w:pStyle w:val="Default"/>
        <w:rPr>
          <w:rFonts w:ascii="Arial" w:hAnsi="Arial" w:cs="Arial"/>
          <w:b/>
          <w:bCs/>
          <w:iCs/>
          <w:sz w:val="20"/>
          <w:szCs w:val="20"/>
          <w:shd w:val="clear" w:color="auto" w:fill="FFFFFF"/>
          <w:lang w:eastAsia="ko-KR"/>
        </w:rPr>
      </w:pPr>
    </w:p>
    <w:p w14:paraId="0446F81B" w14:textId="31A8C8AD" w:rsidR="00EE192E" w:rsidRDefault="00EE192E" w:rsidP="007143EA">
      <w:pPr>
        <w:pStyle w:val="Default"/>
        <w:rPr>
          <w:rFonts w:ascii="Arial" w:hAnsi="Arial" w:cs="Arial"/>
          <w:b/>
          <w:bCs/>
          <w:iCs/>
          <w:sz w:val="20"/>
          <w:szCs w:val="20"/>
          <w:shd w:val="clear" w:color="auto" w:fill="FFFFFF"/>
          <w:lang w:eastAsia="ko-KR"/>
        </w:rPr>
      </w:pPr>
    </w:p>
    <w:p w14:paraId="33275669" w14:textId="072AD184" w:rsidR="00EE192E" w:rsidRDefault="00EE192E" w:rsidP="007143EA">
      <w:pPr>
        <w:pStyle w:val="Default"/>
        <w:rPr>
          <w:rFonts w:ascii="Arial" w:hAnsi="Arial" w:cs="Arial"/>
          <w:b/>
          <w:bCs/>
          <w:iCs/>
          <w:sz w:val="20"/>
          <w:szCs w:val="20"/>
          <w:shd w:val="clear" w:color="auto" w:fill="FFFFFF"/>
          <w:lang w:eastAsia="ko-KR"/>
        </w:rPr>
      </w:pPr>
    </w:p>
    <w:p w14:paraId="10B4607D" w14:textId="72E66357" w:rsidR="00EE192E" w:rsidRDefault="00EE192E" w:rsidP="007143EA">
      <w:pPr>
        <w:pStyle w:val="Default"/>
        <w:rPr>
          <w:rFonts w:ascii="Arial" w:hAnsi="Arial" w:cs="Arial"/>
          <w:b/>
          <w:bCs/>
          <w:iCs/>
          <w:sz w:val="20"/>
          <w:szCs w:val="20"/>
          <w:shd w:val="clear" w:color="auto" w:fill="FFFFFF"/>
          <w:lang w:eastAsia="ko-KR"/>
        </w:rPr>
      </w:pPr>
    </w:p>
    <w:p w14:paraId="0B7DE8D6" w14:textId="785A0054" w:rsidR="00EE192E" w:rsidRDefault="00EE192E" w:rsidP="007143EA">
      <w:pPr>
        <w:pStyle w:val="Default"/>
        <w:rPr>
          <w:rFonts w:ascii="Arial" w:hAnsi="Arial" w:cs="Arial"/>
          <w:b/>
          <w:bCs/>
          <w:iCs/>
          <w:sz w:val="20"/>
          <w:szCs w:val="20"/>
          <w:shd w:val="clear" w:color="auto" w:fill="FFFFFF"/>
          <w:lang w:eastAsia="ko-KR"/>
        </w:rPr>
      </w:pPr>
    </w:p>
    <w:p w14:paraId="2FCB8543" w14:textId="2DC420CD" w:rsidR="00EE192E" w:rsidRDefault="00EE192E" w:rsidP="007143EA">
      <w:pPr>
        <w:pStyle w:val="Default"/>
        <w:rPr>
          <w:rFonts w:ascii="Arial" w:hAnsi="Arial" w:cs="Arial"/>
          <w:b/>
          <w:bCs/>
          <w:iCs/>
          <w:sz w:val="20"/>
          <w:szCs w:val="20"/>
          <w:shd w:val="clear" w:color="auto" w:fill="FFFFFF"/>
          <w:lang w:eastAsia="ko-KR"/>
        </w:rPr>
      </w:pPr>
    </w:p>
    <w:p w14:paraId="582B1A8F" w14:textId="08A6C1BC" w:rsidR="00EE192E" w:rsidRDefault="00EE192E" w:rsidP="007143EA">
      <w:pPr>
        <w:pStyle w:val="Default"/>
        <w:rPr>
          <w:rFonts w:ascii="Arial" w:hAnsi="Arial" w:cs="Arial"/>
          <w:b/>
          <w:bCs/>
          <w:iCs/>
          <w:sz w:val="20"/>
          <w:szCs w:val="20"/>
          <w:shd w:val="clear" w:color="auto" w:fill="FFFFFF"/>
          <w:lang w:eastAsia="ko-KR"/>
        </w:rPr>
      </w:pPr>
    </w:p>
    <w:p w14:paraId="0062FE5A" w14:textId="70C466E2" w:rsidR="00EE192E" w:rsidRDefault="00EE192E" w:rsidP="007143EA">
      <w:pPr>
        <w:pStyle w:val="Default"/>
        <w:rPr>
          <w:rFonts w:ascii="Arial" w:hAnsi="Arial" w:cs="Arial"/>
          <w:b/>
          <w:bCs/>
          <w:iCs/>
          <w:sz w:val="20"/>
          <w:szCs w:val="20"/>
          <w:shd w:val="clear" w:color="auto" w:fill="FFFFFF"/>
          <w:lang w:eastAsia="ko-KR"/>
        </w:rPr>
      </w:pPr>
    </w:p>
    <w:p w14:paraId="39ABE20A" w14:textId="120B7E1D" w:rsidR="00EE192E" w:rsidRDefault="00EE192E" w:rsidP="007143EA">
      <w:pPr>
        <w:pStyle w:val="Default"/>
        <w:rPr>
          <w:rFonts w:ascii="Arial" w:hAnsi="Arial" w:cs="Arial"/>
          <w:b/>
          <w:bCs/>
          <w:iCs/>
          <w:sz w:val="20"/>
          <w:szCs w:val="20"/>
          <w:shd w:val="clear" w:color="auto" w:fill="FFFFFF"/>
          <w:lang w:eastAsia="ko-KR"/>
        </w:rPr>
      </w:pPr>
    </w:p>
    <w:p w14:paraId="5DF1E843" w14:textId="2468485B" w:rsidR="00EE192E" w:rsidRDefault="00EE192E" w:rsidP="007143EA">
      <w:pPr>
        <w:pStyle w:val="Default"/>
        <w:rPr>
          <w:rFonts w:ascii="Arial" w:hAnsi="Arial" w:cs="Arial"/>
          <w:b/>
          <w:bCs/>
          <w:iCs/>
          <w:sz w:val="20"/>
          <w:szCs w:val="20"/>
          <w:shd w:val="clear" w:color="auto" w:fill="FFFFFF"/>
          <w:lang w:eastAsia="ko-KR"/>
        </w:rPr>
      </w:pPr>
    </w:p>
    <w:p w14:paraId="4FAC81C1" w14:textId="27FAB9E2" w:rsidR="00EE192E" w:rsidRDefault="00EE192E" w:rsidP="007143EA">
      <w:pPr>
        <w:pStyle w:val="Default"/>
        <w:rPr>
          <w:rFonts w:ascii="Arial" w:hAnsi="Arial" w:cs="Arial"/>
          <w:b/>
          <w:bCs/>
          <w:iCs/>
          <w:sz w:val="20"/>
          <w:szCs w:val="20"/>
          <w:shd w:val="clear" w:color="auto" w:fill="FFFFFF"/>
          <w:lang w:eastAsia="ko-KR"/>
        </w:rPr>
      </w:pPr>
    </w:p>
    <w:p w14:paraId="58B9D4BD" w14:textId="6C2334FE" w:rsidR="00EE192E" w:rsidRDefault="00EE192E" w:rsidP="007143EA">
      <w:pPr>
        <w:pStyle w:val="Default"/>
        <w:rPr>
          <w:rFonts w:ascii="Arial" w:hAnsi="Arial" w:cs="Arial"/>
          <w:b/>
          <w:bCs/>
          <w:iCs/>
          <w:sz w:val="20"/>
          <w:szCs w:val="20"/>
          <w:shd w:val="clear" w:color="auto" w:fill="FFFFFF"/>
          <w:lang w:eastAsia="ko-KR"/>
        </w:rPr>
      </w:pPr>
    </w:p>
    <w:p w14:paraId="1DB4E86A" w14:textId="4044F2F7" w:rsidR="00EE192E" w:rsidRDefault="00EE192E" w:rsidP="007143EA">
      <w:pPr>
        <w:pStyle w:val="Default"/>
        <w:rPr>
          <w:rFonts w:ascii="Arial" w:hAnsi="Arial" w:cs="Arial"/>
          <w:b/>
          <w:bCs/>
          <w:iCs/>
          <w:sz w:val="20"/>
          <w:szCs w:val="20"/>
          <w:shd w:val="clear" w:color="auto" w:fill="FFFFFF"/>
          <w:lang w:eastAsia="ko-KR"/>
        </w:rPr>
      </w:pPr>
    </w:p>
    <w:p w14:paraId="3029BA02" w14:textId="523EAC66" w:rsidR="00EE192E" w:rsidRDefault="00EE192E" w:rsidP="007143EA">
      <w:pPr>
        <w:pStyle w:val="Default"/>
        <w:rPr>
          <w:rFonts w:ascii="Arial" w:hAnsi="Arial" w:cs="Arial"/>
          <w:b/>
          <w:bCs/>
          <w:iCs/>
          <w:sz w:val="20"/>
          <w:szCs w:val="20"/>
          <w:shd w:val="clear" w:color="auto" w:fill="FFFFFF"/>
          <w:lang w:eastAsia="ko-KR"/>
        </w:rPr>
      </w:pPr>
    </w:p>
    <w:p w14:paraId="49689F31" w14:textId="4DB00858" w:rsidR="00A847A5" w:rsidRDefault="00A847A5" w:rsidP="007143EA">
      <w:pPr>
        <w:pStyle w:val="Default"/>
        <w:rPr>
          <w:rFonts w:ascii="Arial" w:hAnsi="Arial" w:cs="Arial"/>
          <w:b/>
          <w:bCs/>
          <w:iCs/>
          <w:sz w:val="20"/>
          <w:szCs w:val="20"/>
          <w:shd w:val="clear" w:color="auto" w:fill="FFFFFF"/>
          <w:lang w:eastAsia="ko-KR"/>
        </w:rPr>
      </w:pPr>
    </w:p>
    <w:p w14:paraId="753D073C" w14:textId="77777777" w:rsidR="00A847A5" w:rsidRDefault="00A847A5" w:rsidP="007143EA">
      <w:pPr>
        <w:pStyle w:val="Default"/>
        <w:rPr>
          <w:rFonts w:ascii="Arial" w:hAnsi="Arial" w:cs="Arial"/>
          <w:b/>
          <w:bCs/>
          <w:iCs/>
          <w:sz w:val="20"/>
          <w:szCs w:val="20"/>
          <w:shd w:val="clear" w:color="auto" w:fill="FFFFFF"/>
          <w:lang w:eastAsia="ko-KR"/>
        </w:rPr>
      </w:pPr>
    </w:p>
    <w:p w14:paraId="471E2A4C" w14:textId="6B497CC0" w:rsidR="00EE192E" w:rsidRDefault="00EE192E" w:rsidP="007143EA">
      <w:pPr>
        <w:pStyle w:val="Default"/>
        <w:rPr>
          <w:rFonts w:ascii="Arial" w:hAnsi="Arial" w:cs="Arial"/>
          <w:b/>
          <w:bCs/>
          <w:iCs/>
          <w:sz w:val="20"/>
          <w:szCs w:val="20"/>
          <w:shd w:val="clear" w:color="auto" w:fill="FFFFFF"/>
          <w:lang w:eastAsia="ko-KR"/>
        </w:rPr>
      </w:pPr>
    </w:p>
    <w:p w14:paraId="2E4F18A9" w14:textId="2B71C504" w:rsidR="00100942" w:rsidRDefault="00100942" w:rsidP="003E2E91">
      <w:pPr>
        <w:autoSpaceDE w:val="0"/>
        <w:autoSpaceDN w:val="0"/>
        <w:adjustRightInd w:val="0"/>
        <w:spacing w:before="120"/>
        <w:jc w:val="both"/>
        <w:rPr>
          <w:rFonts w:ascii="Arial" w:eastAsia="Batang" w:hAnsi="Arial" w:cs="Arial"/>
          <w:b/>
          <w:sz w:val="20"/>
          <w:szCs w:val="20"/>
          <w:lang w:eastAsia="ko-KR"/>
        </w:rPr>
      </w:pPr>
    </w:p>
    <w:p w14:paraId="15883B9E" w14:textId="57C5F6CE" w:rsidR="00802B9D" w:rsidRPr="00EE192E" w:rsidRDefault="00802B9D" w:rsidP="00802B9D">
      <w:pPr>
        <w:pStyle w:val="Naslov2"/>
        <w:rPr>
          <w:i w:val="0"/>
          <w:sz w:val="20"/>
          <w:szCs w:val="20"/>
        </w:rPr>
      </w:pPr>
      <w:bookmarkStart w:id="202" w:name="_Toc532533801"/>
      <w:bookmarkStart w:id="203" w:name="_Toc57805103"/>
      <w:r w:rsidRPr="00EE192E">
        <w:rPr>
          <w:i w:val="0"/>
          <w:sz w:val="20"/>
          <w:szCs w:val="20"/>
        </w:rPr>
        <w:lastRenderedPageBreak/>
        <w:t xml:space="preserve">Obrazec </w:t>
      </w:r>
      <w:bookmarkEnd w:id="202"/>
      <w:bookmarkEnd w:id="203"/>
      <w:r>
        <w:rPr>
          <w:i w:val="0"/>
          <w:sz w:val="20"/>
          <w:szCs w:val="20"/>
        </w:rPr>
        <w:t>6</w:t>
      </w:r>
    </w:p>
    <w:p w14:paraId="2663EAC6" w14:textId="77777777" w:rsidR="00802B9D" w:rsidRPr="00EE192E" w:rsidRDefault="00802B9D" w:rsidP="00802B9D">
      <w:pPr>
        <w:rPr>
          <w:rFonts w:ascii="Arial" w:hAnsi="Arial" w:cs="Arial"/>
          <w:sz w:val="20"/>
          <w:szCs w:val="20"/>
        </w:rPr>
      </w:pPr>
    </w:p>
    <w:p w14:paraId="6232879E" w14:textId="77777777" w:rsidR="00802B9D" w:rsidRPr="00EE192E" w:rsidRDefault="00802B9D" w:rsidP="00802B9D">
      <w:pPr>
        <w:rPr>
          <w:rFonts w:ascii="Arial" w:hAnsi="Arial" w:cs="Arial"/>
          <w:sz w:val="20"/>
          <w:szCs w:val="20"/>
        </w:rPr>
      </w:pPr>
    </w:p>
    <w:p w14:paraId="4789A27F" w14:textId="77777777" w:rsidR="00802B9D" w:rsidRPr="00EE192E" w:rsidRDefault="00802B9D" w:rsidP="00802B9D">
      <w:pPr>
        <w:spacing w:after="160" w:line="0" w:lineRule="atLeast"/>
        <w:jc w:val="center"/>
        <w:rPr>
          <w:rFonts w:ascii="Arial" w:hAnsi="Arial" w:cs="Arial"/>
          <w:b/>
          <w:sz w:val="20"/>
          <w:szCs w:val="20"/>
        </w:rPr>
      </w:pPr>
      <w:r w:rsidRPr="00EE192E">
        <w:rPr>
          <w:rFonts w:ascii="Arial" w:hAnsi="Arial" w:cs="Arial"/>
          <w:b/>
          <w:sz w:val="20"/>
          <w:szCs w:val="20"/>
        </w:rPr>
        <w:t xml:space="preserve">VZOREC ZAVAROVANJA ZA ODPRAVO NAPAK V GARANCIJSKEM ROKU </w:t>
      </w:r>
    </w:p>
    <w:p w14:paraId="062BC3C6" w14:textId="77777777" w:rsidR="00802B9D" w:rsidRPr="00EE192E" w:rsidRDefault="00802B9D" w:rsidP="00802B9D">
      <w:pPr>
        <w:spacing w:before="120"/>
        <w:jc w:val="center"/>
        <w:rPr>
          <w:rFonts w:ascii="Arial" w:eastAsia="Batang" w:hAnsi="Arial" w:cs="Arial"/>
          <w:b/>
          <w:color w:val="0D0D0D"/>
          <w:sz w:val="20"/>
          <w:szCs w:val="20"/>
          <w:u w:val="single"/>
          <w:lang w:eastAsia="ko-KR"/>
        </w:rPr>
      </w:pPr>
    </w:p>
    <w:p w14:paraId="58022A0B"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sz w:val="20"/>
          <w:szCs w:val="20"/>
          <w:lang w:eastAsia="ko-KR"/>
        </w:rPr>
        <w:t>Glava s podatki o garantu (banki) ali SWIFT ključ</w:t>
      </w:r>
    </w:p>
    <w:p w14:paraId="6613BACA"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1DF1CC93"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sz w:val="20"/>
          <w:szCs w:val="20"/>
          <w:lang w:eastAsia="ko-KR"/>
        </w:rPr>
        <w:t>Za:…………………………</w:t>
      </w:r>
      <w:r w:rsidRPr="00EE192E">
        <w:rPr>
          <w:rFonts w:ascii="Arial" w:eastAsia="Batang" w:hAnsi="Arial" w:cs="Arial"/>
          <w:sz w:val="20"/>
          <w:szCs w:val="20"/>
          <w:lang w:eastAsia="ko-KR"/>
        </w:rPr>
        <w:tab/>
        <w:t>(vpiše se upravičenca tj. izvajalca postopka javnega naročanja)</w:t>
      </w:r>
    </w:p>
    <w:p w14:paraId="6041DA2C"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sz w:val="20"/>
          <w:szCs w:val="20"/>
          <w:lang w:eastAsia="ko-KR"/>
        </w:rPr>
        <w:t>Datum: ……………………</w:t>
      </w:r>
      <w:r w:rsidRPr="00EE192E">
        <w:rPr>
          <w:rFonts w:ascii="Arial" w:eastAsia="Batang" w:hAnsi="Arial" w:cs="Arial"/>
          <w:sz w:val="20"/>
          <w:szCs w:val="20"/>
          <w:lang w:eastAsia="ko-KR"/>
        </w:rPr>
        <w:tab/>
        <w:t>(vpiše se datum izdaje)</w:t>
      </w:r>
    </w:p>
    <w:p w14:paraId="595BC1B8"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302393B9"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VRSTA GARANCIJE:</w:t>
      </w:r>
      <w:r w:rsidRPr="00EE192E">
        <w:rPr>
          <w:rFonts w:ascii="Arial" w:eastAsia="Batang" w:hAnsi="Arial" w:cs="Arial"/>
          <w:sz w:val="20"/>
          <w:szCs w:val="20"/>
          <w:lang w:eastAsia="ko-KR"/>
        </w:rPr>
        <w:t xml:space="preserve"> Garancija za odpravo napak v garancijskem roku</w:t>
      </w:r>
    </w:p>
    <w:p w14:paraId="5FE6FEEA"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3BCE47A0"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 xml:space="preserve">ŠTEVILKA GARANCIJE: </w:t>
      </w:r>
      <w:r w:rsidRPr="00EE192E">
        <w:rPr>
          <w:rFonts w:ascii="Arial" w:eastAsia="Batang" w:hAnsi="Arial" w:cs="Arial"/>
          <w:sz w:val="20"/>
          <w:szCs w:val="20"/>
          <w:lang w:eastAsia="ko-KR"/>
        </w:rPr>
        <w:t>……………..(vpiše se številka garancije)</w:t>
      </w:r>
    </w:p>
    <w:p w14:paraId="739E9F30"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274DDB04"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GARANT:</w:t>
      </w:r>
      <w:r w:rsidRPr="00EE192E">
        <w:rPr>
          <w:rFonts w:ascii="Arial" w:eastAsia="Batang" w:hAnsi="Arial" w:cs="Arial"/>
          <w:sz w:val="20"/>
          <w:szCs w:val="20"/>
          <w:lang w:eastAsia="ko-KR"/>
        </w:rPr>
        <w:t xml:space="preserve"> ………………..(vpiše se ime in naslov banke v kraju izdaje)</w:t>
      </w:r>
    </w:p>
    <w:p w14:paraId="70D7F58D"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27F41EE8"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 xml:space="preserve">NAROČNIK GARANCIJE: </w:t>
      </w:r>
      <w:r w:rsidRPr="00EE192E">
        <w:rPr>
          <w:rFonts w:ascii="Arial" w:eastAsia="Batang" w:hAnsi="Arial" w:cs="Arial"/>
          <w:sz w:val="20"/>
          <w:szCs w:val="20"/>
          <w:lang w:eastAsia="ko-KR"/>
        </w:rPr>
        <w:t>………… (vpiše se ime in naslov naročnika garancije, tj. v postopku javnega naročanja izbranega ponudnika)</w:t>
      </w:r>
    </w:p>
    <w:p w14:paraId="5B526759"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03539C99"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UPRAVIČENEC:</w:t>
      </w:r>
      <w:r w:rsidRPr="00EE192E">
        <w:rPr>
          <w:rFonts w:ascii="Arial" w:eastAsia="Batang" w:hAnsi="Arial" w:cs="Arial"/>
          <w:sz w:val="20"/>
          <w:szCs w:val="20"/>
          <w:lang w:eastAsia="ko-KR"/>
        </w:rPr>
        <w:t>……………………(vpiše se naročnika javnega naročila)</w:t>
      </w:r>
    </w:p>
    <w:p w14:paraId="39AB5633"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7D16BA58"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 xml:space="preserve">OSNOVNI POSEL: </w:t>
      </w:r>
      <w:r w:rsidRPr="00EE192E">
        <w:rPr>
          <w:rFonts w:ascii="Arial" w:eastAsia="Batang" w:hAnsi="Arial" w:cs="Arial"/>
          <w:sz w:val="20"/>
          <w:szCs w:val="20"/>
          <w:lang w:eastAsia="ko-KR"/>
        </w:rPr>
        <w:t>pogodba št.………… z dne ……….. (vpiše se pogodbo o izvedbi javnega naročila)</w:t>
      </w:r>
    </w:p>
    <w:p w14:paraId="6BF7AE50"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17E72615"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ZNESEK IN VALUTA GARANCIJE:</w:t>
      </w:r>
      <w:r w:rsidRPr="00EE192E">
        <w:rPr>
          <w:rFonts w:ascii="Arial" w:eastAsia="Batang" w:hAnsi="Arial" w:cs="Arial"/>
          <w:sz w:val="20"/>
          <w:szCs w:val="20"/>
          <w:lang w:eastAsia="ko-KR"/>
        </w:rPr>
        <w:t>……………. (vpiše se najvišji znesek s številko in besedo in valuto)</w:t>
      </w:r>
    </w:p>
    <w:p w14:paraId="19ACA037"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0E8B1462"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 xml:space="preserve">LISTINE, KI JIH JE POLEG IZJAVE TREBA PRILOŽITI ZAHTEVI ZA PLAČILO IN SE IZRECNO ZAHTEVAJO V SPODNJEM BESEDILU: </w:t>
      </w:r>
      <w:r w:rsidRPr="00EE192E">
        <w:rPr>
          <w:rFonts w:ascii="Arial" w:eastAsia="Batang" w:hAnsi="Arial" w:cs="Arial"/>
          <w:sz w:val="20"/>
          <w:szCs w:val="20"/>
          <w:lang w:eastAsia="ko-KR"/>
        </w:rPr>
        <w:t>…………… (nobena/navede se listina)</w:t>
      </w:r>
    </w:p>
    <w:p w14:paraId="0899A223"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08EDC47A"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JEZIK V ZAHTEVANIH LISTINAH:</w:t>
      </w:r>
      <w:r w:rsidRPr="00EE192E">
        <w:rPr>
          <w:rFonts w:ascii="Arial" w:eastAsia="Batang" w:hAnsi="Arial" w:cs="Arial"/>
          <w:sz w:val="20"/>
          <w:szCs w:val="20"/>
          <w:lang w:eastAsia="ko-KR"/>
        </w:rPr>
        <w:t xml:space="preserve"> slovenski</w:t>
      </w:r>
    </w:p>
    <w:p w14:paraId="249732CC"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5784719B"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OBLIKA PREDLOŽITVE:</w:t>
      </w:r>
      <w:r w:rsidRPr="00EE192E">
        <w:rPr>
          <w:rFonts w:ascii="Arial" w:eastAsia="Batang" w:hAnsi="Arial" w:cs="Arial"/>
          <w:sz w:val="20"/>
          <w:szCs w:val="20"/>
          <w:lang w:eastAsia="ko-KR"/>
        </w:rPr>
        <w:t xml:space="preserve"> v papirni obliki s priporočeno pošto ali katerokoli obliko hitre pošte ali v elektronski obliki po SWIFT sistemu na naslov …………….. (navede se SWIFT naslova garanta)</w:t>
      </w:r>
    </w:p>
    <w:p w14:paraId="0F073BAD"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238912B2"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KRAJ PREDLOŽITVE:</w:t>
      </w:r>
      <w:r w:rsidRPr="00EE192E">
        <w:rPr>
          <w:rFonts w:ascii="Arial" w:eastAsia="Batang" w:hAnsi="Arial" w:cs="Arial"/>
          <w:sz w:val="20"/>
          <w:szCs w:val="20"/>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C9F0F01"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5D0F791F"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DATUM VELJAVNOSTI:</w:t>
      </w:r>
      <w:r w:rsidRPr="00EE192E">
        <w:rPr>
          <w:rFonts w:ascii="Arial" w:eastAsia="Batang" w:hAnsi="Arial" w:cs="Arial"/>
          <w:sz w:val="20"/>
          <w:szCs w:val="20"/>
          <w:lang w:eastAsia="ko-KR"/>
        </w:rPr>
        <w:t>…………… (vpiše se datum zapadlosti garancije)</w:t>
      </w:r>
    </w:p>
    <w:p w14:paraId="35A67959"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p>
    <w:p w14:paraId="4E8A1210"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sz w:val="20"/>
          <w:szCs w:val="20"/>
          <w:lang w:eastAsia="ko-KR"/>
        </w:rPr>
      </w:pPr>
      <w:r w:rsidRPr="00EE192E">
        <w:rPr>
          <w:rFonts w:ascii="Arial" w:eastAsia="Batang" w:hAnsi="Arial" w:cs="Arial"/>
          <w:b/>
          <w:sz w:val="20"/>
          <w:szCs w:val="20"/>
          <w:lang w:eastAsia="ko-KR"/>
        </w:rPr>
        <w:t>STRANKA, KI JE DOLŽNA PLAČATI STROŠKE:</w:t>
      </w:r>
      <w:r w:rsidRPr="00EE192E">
        <w:rPr>
          <w:rFonts w:ascii="Arial" w:eastAsia="Batang" w:hAnsi="Arial" w:cs="Arial"/>
          <w:sz w:val="20"/>
          <w:szCs w:val="20"/>
          <w:lang w:eastAsia="ko-KR"/>
        </w:rPr>
        <w:t>………. (vpiše se ime naročnika garancije, tj. v postopku javnega naročanja izbranega ponudnika)</w:t>
      </w:r>
    </w:p>
    <w:p w14:paraId="21E3DBA3" w14:textId="77777777" w:rsidR="00802B9D" w:rsidRPr="00EE192E" w:rsidRDefault="00802B9D" w:rsidP="00802B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ascii="Arial" w:eastAsia="Batang" w:hAnsi="Arial" w:cs="Arial"/>
          <w:b/>
          <w:sz w:val="20"/>
          <w:szCs w:val="20"/>
          <w:lang w:eastAsia="ko-KR"/>
        </w:rPr>
      </w:pPr>
    </w:p>
    <w:p w14:paraId="3D6DBE4D" w14:textId="77777777" w:rsidR="00802B9D" w:rsidRPr="00EE192E" w:rsidRDefault="00802B9D" w:rsidP="00802B9D">
      <w:pPr>
        <w:spacing w:line="216" w:lineRule="auto"/>
        <w:jc w:val="both"/>
        <w:rPr>
          <w:rFonts w:ascii="Arial" w:eastAsia="Batang" w:hAnsi="Arial" w:cs="Arial"/>
          <w:sz w:val="20"/>
          <w:szCs w:val="20"/>
          <w:lang w:eastAsia="ko-KR"/>
        </w:rPr>
      </w:pPr>
      <w:r w:rsidRPr="00EE192E">
        <w:rPr>
          <w:rFonts w:ascii="Arial" w:eastAsia="Batang" w:hAnsi="Arial" w:cs="Arial"/>
          <w:sz w:val="20"/>
          <w:szCs w:val="20"/>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62A71C1" w14:textId="77777777" w:rsidR="00802B9D" w:rsidRPr="00EE192E" w:rsidRDefault="00802B9D" w:rsidP="00802B9D">
      <w:pPr>
        <w:spacing w:line="216" w:lineRule="auto"/>
        <w:jc w:val="both"/>
        <w:rPr>
          <w:rFonts w:ascii="Arial" w:eastAsia="Batang" w:hAnsi="Arial" w:cs="Arial"/>
          <w:sz w:val="20"/>
          <w:szCs w:val="20"/>
          <w:lang w:eastAsia="ko-KR"/>
        </w:rPr>
      </w:pPr>
    </w:p>
    <w:p w14:paraId="155AD487" w14:textId="77777777" w:rsidR="00802B9D" w:rsidRPr="00EE192E" w:rsidRDefault="00802B9D" w:rsidP="00802B9D">
      <w:pPr>
        <w:spacing w:line="216" w:lineRule="auto"/>
        <w:jc w:val="both"/>
        <w:rPr>
          <w:rFonts w:ascii="Arial" w:eastAsia="Batang" w:hAnsi="Arial" w:cs="Arial"/>
          <w:sz w:val="20"/>
          <w:szCs w:val="20"/>
          <w:lang w:eastAsia="ko-KR"/>
        </w:rPr>
      </w:pPr>
      <w:r w:rsidRPr="00EE192E">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58980998" w14:textId="77777777" w:rsidR="00802B9D" w:rsidRPr="00EE192E" w:rsidRDefault="00802B9D" w:rsidP="00802B9D">
      <w:pPr>
        <w:spacing w:line="216" w:lineRule="auto"/>
        <w:jc w:val="both"/>
        <w:rPr>
          <w:rFonts w:ascii="Arial" w:eastAsia="Batang" w:hAnsi="Arial" w:cs="Arial"/>
          <w:sz w:val="20"/>
          <w:szCs w:val="20"/>
          <w:lang w:eastAsia="ko-KR"/>
        </w:rPr>
      </w:pPr>
    </w:p>
    <w:p w14:paraId="5BB50228" w14:textId="77777777" w:rsidR="00802B9D" w:rsidRPr="00EE192E" w:rsidRDefault="00802B9D" w:rsidP="00802B9D">
      <w:pPr>
        <w:spacing w:line="216" w:lineRule="auto"/>
        <w:jc w:val="both"/>
        <w:rPr>
          <w:rFonts w:ascii="Arial" w:eastAsia="Batang" w:hAnsi="Arial" w:cs="Arial"/>
          <w:sz w:val="20"/>
          <w:szCs w:val="20"/>
          <w:lang w:eastAsia="ko-KR"/>
        </w:rPr>
      </w:pPr>
      <w:r w:rsidRPr="00EE192E">
        <w:rPr>
          <w:rFonts w:ascii="Arial" w:eastAsia="Batang" w:hAnsi="Arial" w:cs="Arial"/>
          <w:sz w:val="20"/>
          <w:szCs w:val="20"/>
          <w:lang w:eastAsia="ko-KR"/>
        </w:rPr>
        <w:t>Morebitne spore v zvezi s to garancijo rešuje stvarno pristojno sodišče v Ljubljani po slovenskem pravu.</w:t>
      </w:r>
    </w:p>
    <w:p w14:paraId="4A208EA0" w14:textId="77777777" w:rsidR="00802B9D" w:rsidRPr="00EE192E" w:rsidRDefault="00802B9D" w:rsidP="00802B9D">
      <w:pPr>
        <w:spacing w:line="216" w:lineRule="auto"/>
        <w:jc w:val="both"/>
        <w:rPr>
          <w:rFonts w:ascii="Arial" w:eastAsia="Batang" w:hAnsi="Arial" w:cs="Arial"/>
          <w:sz w:val="20"/>
          <w:szCs w:val="20"/>
          <w:lang w:eastAsia="ko-KR"/>
        </w:rPr>
      </w:pPr>
    </w:p>
    <w:p w14:paraId="5E0C5EA6" w14:textId="77777777" w:rsidR="00802B9D" w:rsidRPr="00EE192E" w:rsidRDefault="00802B9D" w:rsidP="00802B9D">
      <w:pPr>
        <w:spacing w:line="216" w:lineRule="auto"/>
        <w:jc w:val="both"/>
        <w:rPr>
          <w:rFonts w:ascii="Arial" w:eastAsia="Batang" w:hAnsi="Arial" w:cs="Arial"/>
          <w:sz w:val="20"/>
          <w:szCs w:val="20"/>
          <w:lang w:eastAsia="ko-KR"/>
        </w:rPr>
      </w:pPr>
      <w:r w:rsidRPr="00EE192E">
        <w:rPr>
          <w:rFonts w:ascii="Arial" w:eastAsia="Batang" w:hAnsi="Arial" w:cs="Arial"/>
          <w:sz w:val="20"/>
          <w:szCs w:val="20"/>
          <w:lang w:eastAsia="ko-KR"/>
        </w:rPr>
        <w:t>Za to garancijo veljajo Enotna Pravila za Garancije na Poziv (EPGP) revizija iz leta 2010, izdana pri MTZ pod št. 758.</w:t>
      </w:r>
    </w:p>
    <w:p w14:paraId="1B97EDEF" w14:textId="77777777" w:rsidR="00802B9D" w:rsidRPr="00EE192E" w:rsidRDefault="00802B9D" w:rsidP="00802B9D">
      <w:pPr>
        <w:rPr>
          <w:rFonts w:ascii="Arial" w:eastAsia="Batang" w:hAnsi="Arial" w:cs="Arial"/>
          <w:sz w:val="20"/>
          <w:szCs w:val="20"/>
          <w:lang w:eastAsia="ko-KR"/>
        </w:rPr>
      </w:pP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t xml:space="preserve"> garant</w:t>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r>
      <w:r w:rsidRPr="00EE192E">
        <w:rPr>
          <w:rFonts w:ascii="Arial" w:eastAsia="Batang" w:hAnsi="Arial" w:cs="Arial"/>
          <w:sz w:val="20"/>
          <w:szCs w:val="20"/>
          <w:lang w:eastAsia="ko-KR"/>
        </w:rPr>
        <w:tab/>
        <w:t xml:space="preserve">   (žig in podpis)</w:t>
      </w:r>
    </w:p>
    <w:p w14:paraId="6D4E77A2" w14:textId="77777777" w:rsidR="00802B9D" w:rsidRDefault="00802B9D" w:rsidP="003E2E91">
      <w:pPr>
        <w:autoSpaceDE w:val="0"/>
        <w:autoSpaceDN w:val="0"/>
        <w:adjustRightInd w:val="0"/>
        <w:spacing w:before="120"/>
        <w:jc w:val="both"/>
        <w:rPr>
          <w:rFonts w:ascii="Arial" w:eastAsia="Batang" w:hAnsi="Arial" w:cs="Arial"/>
          <w:b/>
          <w:sz w:val="20"/>
          <w:szCs w:val="20"/>
          <w:lang w:eastAsia="ko-KR"/>
        </w:rPr>
      </w:pPr>
    </w:p>
    <w:p w14:paraId="05F10EFF" w14:textId="77777777" w:rsidR="00802B9D" w:rsidRDefault="00802B9D" w:rsidP="003E2E91">
      <w:pPr>
        <w:autoSpaceDE w:val="0"/>
        <w:autoSpaceDN w:val="0"/>
        <w:adjustRightInd w:val="0"/>
        <w:spacing w:before="120"/>
        <w:jc w:val="both"/>
        <w:rPr>
          <w:rFonts w:ascii="Arial" w:eastAsia="Batang" w:hAnsi="Arial" w:cs="Arial"/>
          <w:b/>
          <w:sz w:val="20"/>
          <w:szCs w:val="20"/>
          <w:lang w:eastAsia="ko-KR"/>
        </w:rPr>
      </w:pPr>
    </w:p>
    <w:p w14:paraId="35AFC0C8" w14:textId="77777777" w:rsidR="00516C1F" w:rsidRDefault="00516C1F" w:rsidP="003E2E91">
      <w:pPr>
        <w:autoSpaceDE w:val="0"/>
        <w:autoSpaceDN w:val="0"/>
        <w:adjustRightInd w:val="0"/>
        <w:spacing w:before="120"/>
        <w:jc w:val="both"/>
        <w:rPr>
          <w:rFonts w:ascii="Arial" w:eastAsia="Batang" w:hAnsi="Arial" w:cs="Arial"/>
          <w:b/>
          <w:sz w:val="20"/>
          <w:szCs w:val="20"/>
          <w:lang w:eastAsia="ko-KR"/>
        </w:rPr>
      </w:pPr>
    </w:p>
    <w:p w14:paraId="46FE5DDD" w14:textId="18EC20B7" w:rsidR="00895BC5" w:rsidRPr="005F183F" w:rsidRDefault="00E27AC6" w:rsidP="003E2E91">
      <w:pPr>
        <w:autoSpaceDE w:val="0"/>
        <w:autoSpaceDN w:val="0"/>
        <w:adjustRightInd w:val="0"/>
        <w:spacing w:before="120"/>
        <w:jc w:val="both"/>
        <w:rPr>
          <w:rFonts w:ascii="Arial" w:eastAsia="Batang" w:hAnsi="Arial" w:cs="Arial"/>
          <w:b/>
          <w:sz w:val="20"/>
          <w:szCs w:val="20"/>
          <w:lang w:eastAsia="ko-KR"/>
        </w:rPr>
      </w:pPr>
      <w:r w:rsidRPr="005F183F">
        <w:rPr>
          <w:rFonts w:ascii="Arial" w:eastAsia="Batang" w:hAnsi="Arial" w:cs="Arial"/>
          <w:b/>
          <w:sz w:val="20"/>
          <w:szCs w:val="20"/>
          <w:lang w:eastAsia="ko-KR"/>
        </w:rPr>
        <w:lastRenderedPageBreak/>
        <w:t xml:space="preserve">Obrazec </w:t>
      </w:r>
      <w:r w:rsidR="00A847A5">
        <w:rPr>
          <w:rFonts w:ascii="Arial" w:eastAsia="Batang" w:hAnsi="Arial" w:cs="Arial"/>
          <w:b/>
          <w:sz w:val="20"/>
          <w:szCs w:val="20"/>
          <w:lang w:eastAsia="ko-KR"/>
        </w:rPr>
        <w:t>7</w:t>
      </w:r>
    </w:p>
    <w:p w14:paraId="2763C818" w14:textId="77777777" w:rsidR="00DC2828" w:rsidRPr="005F183F" w:rsidRDefault="00DC2828" w:rsidP="008707D8">
      <w:pPr>
        <w:jc w:val="center"/>
        <w:rPr>
          <w:rFonts w:ascii="Arial" w:hAnsi="Arial" w:cs="Arial"/>
          <w:b/>
          <w:sz w:val="20"/>
          <w:szCs w:val="20"/>
        </w:rPr>
      </w:pPr>
      <w:bookmarkStart w:id="204" w:name="_Toc380395341"/>
      <w:bookmarkStart w:id="205" w:name="_Toc492474475"/>
      <w:bookmarkStart w:id="206" w:name="_Toc514231615"/>
      <w:bookmarkStart w:id="207" w:name="_Toc514231950"/>
      <w:bookmarkStart w:id="208" w:name="_Toc516144209"/>
    </w:p>
    <w:p w14:paraId="3A000E45" w14:textId="77777777" w:rsidR="00DC2828" w:rsidRPr="005F183F" w:rsidRDefault="00DC2828" w:rsidP="008707D8">
      <w:pPr>
        <w:jc w:val="center"/>
        <w:rPr>
          <w:rFonts w:ascii="Arial" w:hAnsi="Arial" w:cs="Arial"/>
          <w:b/>
          <w:sz w:val="20"/>
          <w:szCs w:val="20"/>
        </w:rPr>
      </w:pPr>
    </w:p>
    <w:p w14:paraId="2F3046D5" w14:textId="77777777" w:rsidR="008707D8" w:rsidRPr="005F183F" w:rsidRDefault="008707D8" w:rsidP="008707D8">
      <w:pPr>
        <w:jc w:val="center"/>
        <w:rPr>
          <w:rFonts w:ascii="Arial" w:hAnsi="Arial" w:cs="Arial"/>
          <w:sz w:val="20"/>
          <w:szCs w:val="20"/>
        </w:rPr>
      </w:pPr>
      <w:r w:rsidRPr="005F183F">
        <w:rPr>
          <w:rFonts w:ascii="Arial" w:hAnsi="Arial" w:cs="Arial"/>
          <w:b/>
          <w:sz w:val="20"/>
          <w:szCs w:val="20"/>
        </w:rPr>
        <w:t>IZJAVA PONUDNIKA, DA NE NASTOPA S PODIZVAJALCI</w:t>
      </w:r>
    </w:p>
    <w:p w14:paraId="6A1A2415" w14:textId="77777777" w:rsidR="008707D8" w:rsidRPr="005F183F" w:rsidRDefault="008707D8" w:rsidP="008707D8">
      <w:pPr>
        <w:rPr>
          <w:rFonts w:ascii="Arial" w:hAnsi="Arial" w:cs="Arial"/>
          <w:sz w:val="20"/>
          <w:szCs w:val="20"/>
        </w:rPr>
      </w:pPr>
    </w:p>
    <w:p w14:paraId="07E71725" w14:textId="77777777" w:rsidR="00DC2828" w:rsidRPr="005F183F" w:rsidRDefault="00DC2828" w:rsidP="008707D8">
      <w:pPr>
        <w:rPr>
          <w:rFonts w:ascii="Arial" w:hAnsi="Arial" w:cs="Arial"/>
          <w:sz w:val="20"/>
          <w:szCs w:val="20"/>
        </w:rPr>
      </w:pPr>
    </w:p>
    <w:p w14:paraId="476F8DEE" w14:textId="77777777" w:rsidR="00DC2828" w:rsidRPr="005F183F" w:rsidRDefault="00DC2828" w:rsidP="008707D8">
      <w:pPr>
        <w:rPr>
          <w:rFonts w:ascii="Arial" w:hAnsi="Arial" w:cs="Arial"/>
          <w:sz w:val="20"/>
          <w:szCs w:val="20"/>
        </w:rPr>
      </w:pPr>
    </w:p>
    <w:p w14:paraId="1DA4B2BD" w14:textId="77777777" w:rsidR="008707D8" w:rsidRPr="005F183F" w:rsidRDefault="008707D8" w:rsidP="008707D8">
      <w:pPr>
        <w:rPr>
          <w:rFonts w:ascii="Arial" w:hAnsi="Arial" w:cs="Arial"/>
          <w:sz w:val="20"/>
          <w:szCs w:val="20"/>
        </w:rPr>
      </w:pPr>
      <w:r w:rsidRPr="005F183F">
        <w:rPr>
          <w:rFonts w:ascii="Arial" w:hAnsi="Arial" w:cs="Arial"/>
          <w:sz w:val="20"/>
          <w:szCs w:val="20"/>
        </w:rPr>
        <w:t>(izpolni ponudnik)</w:t>
      </w:r>
    </w:p>
    <w:p w14:paraId="5269B6E1" w14:textId="77777777" w:rsidR="008707D8" w:rsidRPr="005F183F" w:rsidRDefault="008707D8" w:rsidP="008707D8">
      <w:pPr>
        <w:rPr>
          <w:rFonts w:ascii="Arial" w:hAnsi="Arial" w:cs="Arial"/>
          <w:sz w:val="20"/>
          <w:szCs w:val="20"/>
        </w:rPr>
      </w:pPr>
      <w:r w:rsidRPr="005F183F">
        <w:rPr>
          <w:rFonts w:ascii="Arial" w:hAnsi="Arial" w:cs="Arial"/>
          <w:sz w:val="20"/>
          <w:szCs w:val="20"/>
        </w:rPr>
        <w:t>Ime in naslov ponudnika</w:t>
      </w:r>
    </w:p>
    <w:p w14:paraId="3C99B4BF" w14:textId="77777777" w:rsidR="008707D8" w:rsidRPr="005F183F" w:rsidRDefault="008707D8" w:rsidP="008707D8">
      <w:pPr>
        <w:rPr>
          <w:rFonts w:ascii="Arial" w:hAnsi="Arial" w:cs="Arial"/>
          <w:b/>
          <w:sz w:val="20"/>
          <w:szCs w:val="20"/>
        </w:rPr>
      </w:pPr>
      <w:r w:rsidRPr="005F183F">
        <w:rPr>
          <w:rFonts w:ascii="Arial" w:hAnsi="Arial" w:cs="Arial"/>
          <w:b/>
          <w:sz w:val="20"/>
          <w:szCs w:val="20"/>
        </w:rPr>
        <w:t>__________________________________________________</w:t>
      </w:r>
    </w:p>
    <w:p w14:paraId="6FB7E983" w14:textId="77777777" w:rsidR="008707D8" w:rsidRPr="005F183F" w:rsidRDefault="008707D8" w:rsidP="008707D8">
      <w:pPr>
        <w:rPr>
          <w:rFonts w:ascii="Arial" w:hAnsi="Arial" w:cs="Arial"/>
          <w:b/>
          <w:sz w:val="20"/>
          <w:szCs w:val="20"/>
        </w:rPr>
      </w:pPr>
      <w:r w:rsidRPr="005F183F">
        <w:rPr>
          <w:rFonts w:ascii="Arial" w:hAnsi="Arial" w:cs="Arial"/>
          <w:b/>
          <w:sz w:val="20"/>
          <w:szCs w:val="20"/>
        </w:rPr>
        <w:t>__________________________________________________</w:t>
      </w:r>
    </w:p>
    <w:p w14:paraId="7D863687" w14:textId="77777777" w:rsidR="00DC2828" w:rsidRPr="005F183F" w:rsidRDefault="00DC2828" w:rsidP="008707D8">
      <w:pPr>
        <w:rPr>
          <w:rFonts w:ascii="Arial" w:hAnsi="Arial" w:cs="Arial"/>
          <w:sz w:val="20"/>
          <w:szCs w:val="20"/>
        </w:rPr>
      </w:pPr>
    </w:p>
    <w:p w14:paraId="20E6E7A2" w14:textId="77777777" w:rsidR="00DC2828" w:rsidRPr="005F183F" w:rsidRDefault="00DC2828" w:rsidP="008707D8">
      <w:pPr>
        <w:rPr>
          <w:rFonts w:ascii="Arial" w:hAnsi="Arial" w:cs="Arial"/>
          <w:sz w:val="20"/>
          <w:szCs w:val="20"/>
        </w:rPr>
      </w:pPr>
    </w:p>
    <w:p w14:paraId="5550FECD" w14:textId="77777777" w:rsidR="008707D8" w:rsidRPr="005F183F" w:rsidRDefault="008707D8" w:rsidP="008707D8">
      <w:pPr>
        <w:rPr>
          <w:rFonts w:ascii="Arial" w:hAnsi="Arial" w:cs="Arial"/>
          <w:sz w:val="20"/>
          <w:szCs w:val="20"/>
        </w:rPr>
      </w:pPr>
      <w:r w:rsidRPr="005F183F">
        <w:rPr>
          <w:rFonts w:ascii="Arial" w:hAnsi="Arial" w:cs="Arial"/>
          <w:sz w:val="20"/>
          <w:szCs w:val="20"/>
        </w:rPr>
        <w:t>Številka ponudbe: _______</w:t>
      </w:r>
    </w:p>
    <w:p w14:paraId="1F4BED38" w14:textId="77777777" w:rsidR="008707D8" w:rsidRPr="005F183F" w:rsidRDefault="008707D8" w:rsidP="008707D8">
      <w:pPr>
        <w:rPr>
          <w:rFonts w:ascii="Arial" w:hAnsi="Arial" w:cs="Arial"/>
          <w:sz w:val="20"/>
          <w:szCs w:val="20"/>
        </w:rPr>
      </w:pPr>
      <w:r w:rsidRPr="005F183F">
        <w:rPr>
          <w:rFonts w:ascii="Arial" w:hAnsi="Arial" w:cs="Arial"/>
          <w:sz w:val="20"/>
          <w:szCs w:val="20"/>
        </w:rPr>
        <w:t>Datum: _______________</w:t>
      </w:r>
    </w:p>
    <w:p w14:paraId="3ED842A7" w14:textId="77777777" w:rsidR="008707D8" w:rsidRPr="005F183F" w:rsidRDefault="008707D8" w:rsidP="008707D8">
      <w:pPr>
        <w:autoSpaceDE w:val="0"/>
        <w:autoSpaceDN w:val="0"/>
        <w:adjustRightInd w:val="0"/>
        <w:rPr>
          <w:rFonts w:ascii="Arial" w:hAnsi="Arial" w:cs="Arial"/>
          <w:color w:val="FF0000"/>
          <w:sz w:val="20"/>
          <w:szCs w:val="20"/>
        </w:rPr>
      </w:pPr>
    </w:p>
    <w:p w14:paraId="0981DB2F" w14:textId="77777777" w:rsidR="00DC2828" w:rsidRPr="005F183F" w:rsidRDefault="00DC2828" w:rsidP="008707D8">
      <w:pPr>
        <w:autoSpaceDE w:val="0"/>
        <w:autoSpaceDN w:val="0"/>
        <w:adjustRightInd w:val="0"/>
        <w:rPr>
          <w:rFonts w:ascii="Arial" w:hAnsi="Arial" w:cs="Arial"/>
          <w:color w:val="FF0000"/>
          <w:sz w:val="20"/>
          <w:szCs w:val="20"/>
        </w:rPr>
      </w:pPr>
    </w:p>
    <w:p w14:paraId="55C25DBC" w14:textId="77777777" w:rsidR="008707D8" w:rsidRPr="005F183F" w:rsidRDefault="008707D8" w:rsidP="008707D8">
      <w:pPr>
        <w:autoSpaceDE w:val="0"/>
        <w:autoSpaceDN w:val="0"/>
        <w:adjustRightInd w:val="0"/>
        <w:rPr>
          <w:rFonts w:ascii="Arial" w:hAnsi="Arial" w:cs="Arial"/>
          <w:sz w:val="20"/>
          <w:szCs w:val="20"/>
        </w:rPr>
      </w:pPr>
    </w:p>
    <w:p w14:paraId="1C92CFF6" w14:textId="0946B787" w:rsidR="008707D8" w:rsidRPr="005F183F" w:rsidRDefault="008707D8" w:rsidP="009B54B0">
      <w:pPr>
        <w:autoSpaceDE w:val="0"/>
        <w:autoSpaceDN w:val="0"/>
        <w:adjustRightInd w:val="0"/>
        <w:jc w:val="both"/>
        <w:rPr>
          <w:rFonts w:ascii="Arial" w:hAnsi="Arial" w:cs="Arial"/>
          <w:sz w:val="20"/>
          <w:szCs w:val="20"/>
        </w:rPr>
      </w:pPr>
      <w:r w:rsidRPr="005F183F">
        <w:rPr>
          <w:rFonts w:ascii="Arial" w:hAnsi="Arial" w:cs="Arial"/>
          <w:sz w:val="20"/>
          <w:szCs w:val="20"/>
        </w:rPr>
        <w:t>V zvezi z javnim naročilom »</w:t>
      </w:r>
      <w:bookmarkStart w:id="209" w:name="_Hlk116899962"/>
      <w:r w:rsidR="00A847A5">
        <w:rPr>
          <w:rFonts w:ascii="Arial" w:hAnsi="Arial" w:cs="Arial"/>
          <w:sz w:val="20"/>
          <w:szCs w:val="20"/>
        </w:rPr>
        <w:t>Re</w:t>
      </w:r>
      <w:bookmarkEnd w:id="209"/>
      <w:r w:rsidR="00802B9D">
        <w:rPr>
          <w:rFonts w:ascii="Arial" w:hAnsi="Arial" w:cs="Arial"/>
          <w:sz w:val="20"/>
          <w:szCs w:val="20"/>
        </w:rPr>
        <w:t>vizija zavorne opreme za ELOK 541</w:t>
      </w:r>
      <w:r w:rsidR="00A847A5">
        <w:rPr>
          <w:rFonts w:ascii="Arial" w:hAnsi="Arial" w:cs="Arial"/>
          <w:sz w:val="20"/>
          <w:szCs w:val="20"/>
        </w:rPr>
        <w:t>«</w:t>
      </w:r>
      <w:r w:rsidRPr="005F183F">
        <w:rPr>
          <w:rFonts w:ascii="Arial" w:hAnsi="Arial" w:cs="Arial"/>
          <w:sz w:val="20"/>
          <w:szCs w:val="20"/>
        </w:rPr>
        <w:t xml:space="preserve"> pod kazensko in materialno odgovornostjo izjavljamo, da ne nastopamo s podizvajalci.</w:t>
      </w:r>
    </w:p>
    <w:p w14:paraId="4740E1F7" w14:textId="77777777" w:rsidR="008707D8" w:rsidRPr="005F183F" w:rsidRDefault="008707D8" w:rsidP="008707D8">
      <w:pPr>
        <w:autoSpaceDE w:val="0"/>
        <w:autoSpaceDN w:val="0"/>
        <w:adjustRightInd w:val="0"/>
        <w:rPr>
          <w:rFonts w:ascii="Arial" w:hAnsi="Arial" w:cs="Arial"/>
          <w:sz w:val="20"/>
          <w:szCs w:val="20"/>
        </w:rPr>
      </w:pPr>
    </w:p>
    <w:p w14:paraId="1F299327" w14:textId="77777777" w:rsidR="008707D8" w:rsidRPr="005F183F" w:rsidRDefault="008707D8" w:rsidP="008707D8">
      <w:pPr>
        <w:autoSpaceDE w:val="0"/>
        <w:autoSpaceDN w:val="0"/>
        <w:adjustRightInd w:val="0"/>
        <w:rPr>
          <w:rFonts w:ascii="Arial" w:hAnsi="Arial" w:cs="Arial"/>
          <w:sz w:val="20"/>
          <w:szCs w:val="20"/>
        </w:rPr>
      </w:pPr>
    </w:p>
    <w:p w14:paraId="18FF1184" w14:textId="77777777" w:rsidR="008707D8" w:rsidRPr="005F183F" w:rsidRDefault="008707D8" w:rsidP="008707D8">
      <w:pPr>
        <w:autoSpaceDE w:val="0"/>
        <w:autoSpaceDN w:val="0"/>
        <w:adjustRightInd w:val="0"/>
        <w:rPr>
          <w:rFonts w:ascii="Arial" w:hAnsi="Arial" w:cs="Arial"/>
          <w:sz w:val="20"/>
          <w:szCs w:val="20"/>
        </w:rPr>
      </w:pPr>
    </w:p>
    <w:p w14:paraId="0C4FC056" w14:textId="77777777" w:rsidR="00DC16ED" w:rsidRPr="005F183F" w:rsidRDefault="00DC16ED" w:rsidP="008707D8">
      <w:pPr>
        <w:autoSpaceDE w:val="0"/>
        <w:autoSpaceDN w:val="0"/>
        <w:adjustRightInd w:val="0"/>
        <w:rPr>
          <w:rFonts w:ascii="Arial" w:hAnsi="Arial" w:cs="Arial"/>
          <w:sz w:val="20"/>
          <w:szCs w:val="20"/>
        </w:rPr>
      </w:pPr>
    </w:p>
    <w:p w14:paraId="6A924C60" w14:textId="77777777" w:rsidR="00AD4877" w:rsidRPr="005F183F" w:rsidRDefault="00AD4877" w:rsidP="00AD4877">
      <w:pPr>
        <w:autoSpaceDE w:val="0"/>
        <w:autoSpaceDN w:val="0"/>
        <w:adjustRightInd w:val="0"/>
        <w:spacing w:before="120"/>
        <w:rPr>
          <w:rFonts w:ascii="Arial" w:eastAsia="Batang" w:hAnsi="Arial" w:cs="Arial"/>
          <w:b/>
          <w:sz w:val="20"/>
          <w:szCs w:val="20"/>
          <w:lang w:eastAsia="ko-KR"/>
        </w:rPr>
      </w:pPr>
      <w:r w:rsidRPr="005F183F">
        <w:rPr>
          <w:rFonts w:ascii="Arial" w:eastAsia="Batang" w:hAnsi="Arial" w:cs="Arial"/>
          <w:b/>
          <w:sz w:val="20"/>
          <w:szCs w:val="20"/>
          <w:lang w:eastAsia="ko-KR"/>
        </w:rPr>
        <w:t>(OPOMBA: Izjava se izpolni le v primeru, da ponudnik ne nastopa s podizvajalci)</w:t>
      </w:r>
    </w:p>
    <w:p w14:paraId="0988F45E" w14:textId="77777777" w:rsidR="008707D8" w:rsidRPr="005F183F" w:rsidRDefault="008707D8" w:rsidP="008707D8">
      <w:pPr>
        <w:autoSpaceDE w:val="0"/>
        <w:autoSpaceDN w:val="0"/>
        <w:adjustRightInd w:val="0"/>
        <w:rPr>
          <w:rFonts w:ascii="Arial" w:hAnsi="Arial" w:cs="Arial"/>
          <w:sz w:val="20"/>
          <w:szCs w:val="20"/>
        </w:rPr>
      </w:pPr>
    </w:p>
    <w:p w14:paraId="6613666E" w14:textId="77777777" w:rsidR="008707D8" w:rsidRPr="005F183F" w:rsidRDefault="008707D8" w:rsidP="008707D8">
      <w:pPr>
        <w:autoSpaceDE w:val="0"/>
        <w:autoSpaceDN w:val="0"/>
        <w:adjustRightInd w:val="0"/>
        <w:rPr>
          <w:rFonts w:ascii="Arial" w:hAnsi="Arial" w:cs="Arial"/>
          <w:sz w:val="20"/>
          <w:szCs w:val="20"/>
        </w:rPr>
      </w:pPr>
    </w:p>
    <w:p w14:paraId="114D7137" w14:textId="77777777" w:rsidR="008707D8" w:rsidRPr="005F183F" w:rsidRDefault="008707D8" w:rsidP="008707D8">
      <w:pPr>
        <w:autoSpaceDE w:val="0"/>
        <w:autoSpaceDN w:val="0"/>
        <w:adjustRightInd w:val="0"/>
        <w:rPr>
          <w:rFonts w:ascii="Arial" w:hAnsi="Arial" w:cs="Arial"/>
          <w:sz w:val="20"/>
          <w:szCs w:val="20"/>
        </w:rPr>
      </w:pPr>
    </w:p>
    <w:p w14:paraId="62FD09FE" w14:textId="77777777" w:rsidR="008707D8" w:rsidRPr="005F183F"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707D8" w:rsidRPr="005F183F" w14:paraId="3922AE0B" w14:textId="77777777" w:rsidTr="008707D8">
        <w:tc>
          <w:tcPr>
            <w:tcW w:w="3261" w:type="dxa"/>
          </w:tcPr>
          <w:p w14:paraId="20754C43" w14:textId="77777777" w:rsidR="008707D8" w:rsidRPr="005F183F" w:rsidRDefault="008707D8" w:rsidP="008707D8">
            <w:pPr>
              <w:pStyle w:val="Telo"/>
              <w:keepLines w:val="0"/>
              <w:spacing w:before="0"/>
              <w:rPr>
                <w:rFonts w:ascii="Arial" w:hAnsi="Arial" w:cs="Arial"/>
                <w:i w:val="0"/>
                <w:sz w:val="20"/>
              </w:rPr>
            </w:pPr>
          </w:p>
        </w:tc>
        <w:tc>
          <w:tcPr>
            <w:tcW w:w="2835" w:type="dxa"/>
          </w:tcPr>
          <w:p w14:paraId="4EFB6AE6" w14:textId="77777777" w:rsidR="008707D8" w:rsidRPr="005F183F" w:rsidRDefault="008707D8" w:rsidP="008707D8">
            <w:pPr>
              <w:pStyle w:val="Telo"/>
              <w:keepLines w:val="0"/>
              <w:spacing w:before="0"/>
              <w:rPr>
                <w:rFonts w:ascii="Arial" w:hAnsi="Arial" w:cs="Arial"/>
                <w:i w:val="0"/>
                <w:sz w:val="20"/>
              </w:rPr>
            </w:pPr>
          </w:p>
        </w:tc>
        <w:tc>
          <w:tcPr>
            <w:tcW w:w="3402" w:type="dxa"/>
          </w:tcPr>
          <w:p w14:paraId="1E40DB1D" w14:textId="77777777" w:rsidR="008707D8" w:rsidRPr="005F183F" w:rsidRDefault="008707D8" w:rsidP="008707D8">
            <w:pPr>
              <w:pStyle w:val="Telo"/>
              <w:keepLines w:val="0"/>
              <w:spacing w:before="0"/>
              <w:ind w:left="2076" w:right="-1492" w:hanging="1152"/>
              <w:rPr>
                <w:rFonts w:ascii="Arial" w:hAnsi="Arial" w:cs="Arial"/>
                <w:i w:val="0"/>
                <w:sz w:val="20"/>
              </w:rPr>
            </w:pPr>
          </w:p>
        </w:tc>
      </w:tr>
      <w:tr w:rsidR="008707D8" w:rsidRPr="005F183F" w14:paraId="6F68D7DF" w14:textId="77777777" w:rsidTr="008707D8">
        <w:tc>
          <w:tcPr>
            <w:tcW w:w="3261" w:type="dxa"/>
          </w:tcPr>
          <w:p w14:paraId="027BB2EB" w14:textId="77777777" w:rsidR="008707D8" w:rsidRPr="005F183F" w:rsidRDefault="008707D8" w:rsidP="008707D8">
            <w:pPr>
              <w:pStyle w:val="Telo"/>
              <w:keepLines w:val="0"/>
              <w:spacing w:before="0"/>
              <w:rPr>
                <w:rFonts w:ascii="Arial" w:hAnsi="Arial" w:cs="Arial"/>
                <w:i w:val="0"/>
                <w:sz w:val="20"/>
              </w:rPr>
            </w:pPr>
          </w:p>
        </w:tc>
        <w:tc>
          <w:tcPr>
            <w:tcW w:w="2835" w:type="dxa"/>
          </w:tcPr>
          <w:p w14:paraId="5E8B8975" w14:textId="77777777" w:rsidR="008707D8" w:rsidRPr="005F183F" w:rsidRDefault="008707D8" w:rsidP="008707D8">
            <w:pPr>
              <w:pStyle w:val="Telo"/>
              <w:keepLines w:val="0"/>
              <w:spacing w:before="0"/>
              <w:rPr>
                <w:rFonts w:ascii="Arial" w:hAnsi="Arial" w:cs="Arial"/>
                <w:i w:val="0"/>
                <w:sz w:val="20"/>
              </w:rPr>
            </w:pPr>
          </w:p>
        </w:tc>
        <w:tc>
          <w:tcPr>
            <w:tcW w:w="3402" w:type="dxa"/>
          </w:tcPr>
          <w:p w14:paraId="2A252E2A" w14:textId="77777777" w:rsidR="008707D8" w:rsidRPr="005F183F" w:rsidRDefault="008707D8" w:rsidP="008707D8">
            <w:pPr>
              <w:ind w:left="884" w:hanging="884"/>
              <w:rPr>
                <w:rFonts w:ascii="Arial" w:hAnsi="Arial" w:cs="Arial"/>
                <w:sz w:val="20"/>
                <w:szCs w:val="20"/>
              </w:rPr>
            </w:pPr>
          </w:p>
        </w:tc>
      </w:tr>
    </w:tbl>
    <w:p w14:paraId="242E8551" w14:textId="77777777" w:rsidR="008707D8" w:rsidRPr="005F183F" w:rsidRDefault="008707D8" w:rsidP="008707D8">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Kraj in datum:</w:t>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00C65055" w:rsidRPr="005F183F">
        <w:rPr>
          <w:rFonts w:ascii="Arial" w:eastAsia="Batang" w:hAnsi="Arial" w:cs="Arial"/>
          <w:sz w:val="20"/>
          <w:szCs w:val="20"/>
          <w:lang w:eastAsia="ko-KR"/>
        </w:rPr>
        <w:tab/>
      </w:r>
      <w:r w:rsidRPr="005F183F">
        <w:rPr>
          <w:rFonts w:ascii="Arial" w:eastAsia="Batang" w:hAnsi="Arial" w:cs="Arial"/>
          <w:sz w:val="20"/>
          <w:szCs w:val="20"/>
          <w:lang w:eastAsia="ko-KR"/>
        </w:rPr>
        <w:tab/>
        <w:t>Žig:</w:t>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t>Podpis ponudnika:</w:t>
      </w:r>
      <w:r w:rsidRPr="005F183F">
        <w:rPr>
          <w:rFonts w:ascii="Arial" w:eastAsia="Batang" w:hAnsi="Arial" w:cs="Arial"/>
          <w:sz w:val="20"/>
          <w:szCs w:val="20"/>
          <w:lang w:eastAsia="ko-KR"/>
        </w:rPr>
        <w:t> </w:t>
      </w:r>
    </w:p>
    <w:p w14:paraId="27BD3F48" w14:textId="77777777" w:rsidR="00EF6FDA" w:rsidRPr="005F183F" w:rsidRDefault="00EF6FDA" w:rsidP="00EF6FDA">
      <w:pPr>
        <w:pStyle w:val="Naslov2"/>
        <w:rPr>
          <w:i w:val="0"/>
          <w:sz w:val="20"/>
          <w:szCs w:val="20"/>
          <w:lang w:eastAsia="ko-KR"/>
        </w:rPr>
      </w:pPr>
    </w:p>
    <w:p w14:paraId="2231723E" w14:textId="77777777" w:rsidR="00EF6FDA" w:rsidRPr="005F183F" w:rsidRDefault="00EF6FDA" w:rsidP="00EF6FDA">
      <w:pPr>
        <w:rPr>
          <w:rFonts w:ascii="Arial" w:hAnsi="Arial" w:cs="Arial"/>
          <w:sz w:val="20"/>
          <w:szCs w:val="20"/>
          <w:lang w:eastAsia="ko-KR"/>
        </w:rPr>
      </w:pPr>
    </w:p>
    <w:p w14:paraId="5DF87A21" w14:textId="77777777" w:rsidR="00EF6FDA" w:rsidRPr="005F183F" w:rsidRDefault="00EF6FDA" w:rsidP="00EF6FDA">
      <w:pPr>
        <w:rPr>
          <w:rFonts w:ascii="Arial" w:hAnsi="Arial" w:cs="Arial"/>
          <w:sz w:val="20"/>
          <w:szCs w:val="20"/>
          <w:lang w:eastAsia="ko-KR"/>
        </w:rPr>
      </w:pPr>
    </w:p>
    <w:p w14:paraId="20723A61" w14:textId="77777777" w:rsidR="00EF6FDA" w:rsidRPr="005F183F" w:rsidRDefault="00EF6FDA" w:rsidP="00EF6FDA">
      <w:pPr>
        <w:rPr>
          <w:rFonts w:ascii="Arial" w:hAnsi="Arial" w:cs="Arial"/>
          <w:sz w:val="20"/>
          <w:szCs w:val="20"/>
          <w:lang w:eastAsia="ko-KR"/>
        </w:rPr>
      </w:pPr>
    </w:p>
    <w:p w14:paraId="59364E6A" w14:textId="77777777" w:rsidR="00EF6FDA" w:rsidRPr="005F183F" w:rsidRDefault="00EF6FDA" w:rsidP="00EF6FDA">
      <w:pPr>
        <w:rPr>
          <w:rFonts w:ascii="Arial" w:hAnsi="Arial" w:cs="Arial"/>
          <w:sz w:val="20"/>
          <w:szCs w:val="20"/>
          <w:lang w:eastAsia="ko-KR"/>
        </w:rPr>
      </w:pPr>
    </w:p>
    <w:p w14:paraId="136B14AC" w14:textId="77777777" w:rsidR="00EF6FDA" w:rsidRPr="005F183F" w:rsidRDefault="00EF6FDA" w:rsidP="00EF6FDA">
      <w:pPr>
        <w:rPr>
          <w:rFonts w:ascii="Arial" w:hAnsi="Arial" w:cs="Arial"/>
          <w:sz w:val="20"/>
          <w:szCs w:val="20"/>
          <w:lang w:eastAsia="ko-KR"/>
        </w:rPr>
      </w:pPr>
    </w:p>
    <w:p w14:paraId="0E04CE00" w14:textId="77777777" w:rsidR="00EF6FDA" w:rsidRPr="005F183F" w:rsidRDefault="00EF6FDA" w:rsidP="00EF6FDA">
      <w:pPr>
        <w:rPr>
          <w:rFonts w:ascii="Arial" w:hAnsi="Arial" w:cs="Arial"/>
          <w:sz w:val="20"/>
          <w:szCs w:val="20"/>
          <w:lang w:eastAsia="ko-KR"/>
        </w:rPr>
      </w:pPr>
    </w:p>
    <w:p w14:paraId="695F7C5C" w14:textId="77777777" w:rsidR="00EF6FDA" w:rsidRPr="005F183F" w:rsidRDefault="00EF6FDA" w:rsidP="00EF6FDA">
      <w:pPr>
        <w:rPr>
          <w:rFonts w:ascii="Arial" w:hAnsi="Arial" w:cs="Arial"/>
          <w:sz w:val="20"/>
          <w:szCs w:val="20"/>
          <w:lang w:eastAsia="ko-KR"/>
        </w:rPr>
      </w:pPr>
    </w:p>
    <w:p w14:paraId="0F32D5A1" w14:textId="77777777" w:rsidR="00EF6FDA" w:rsidRPr="005F183F" w:rsidRDefault="00EF6FDA" w:rsidP="00EF6FDA">
      <w:pPr>
        <w:rPr>
          <w:rFonts w:ascii="Arial" w:hAnsi="Arial" w:cs="Arial"/>
          <w:sz w:val="20"/>
          <w:szCs w:val="20"/>
          <w:lang w:eastAsia="ko-KR"/>
        </w:rPr>
      </w:pPr>
    </w:p>
    <w:p w14:paraId="2C3A2CCC" w14:textId="77777777" w:rsidR="00EF6FDA" w:rsidRPr="005F183F" w:rsidRDefault="00EF6FDA" w:rsidP="00EF6FDA">
      <w:pPr>
        <w:rPr>
          <w:rFonts w:ascii="Arial" w:hAnsi="Arial" w:cs="Arial"/>
          <w:sz w:val="20"/>
          <w:szCs w:val="20"/>
          <w:lang w:eastAsia="ko-KR"/>
        </w:rPr>
      </w:pPr>
    </w:p>
    <w:p w14:paraId="4ED56780" w14:textId="77777777" w:rsidR="00EF6FDA" w:rsidRPr="005F183F" w:rsidRDefault="00EF6FDA" w:rsidP="00EF6FDA">
      <w:pPr>
        <w:rPr>
          <w:rFonts w:ascii="Arial" w:hAnsi="Arial" w:cs="Arial"/>
          <w:sz w:val="20"/>
          <w:szCs w:val="20"/>
          <w:lang w:eastAsia="ko-KR"/>
        </w:rPr>
      </w:pPr>
    </w:p>
    <w:p w14:paraId="6BF067B9" w14:textId="3B4B484C" w:rsidR="00EF6FDA" w:rsidRDefault="00EF6FDA" w:rsidP="00EF6FDA">
      <w:pPr>
        <w:rPr>
          <w:rFonts w:ascii="Arial" w:hAnsi="Arial" w:cs="Arial"/>
          <w:sz w:val="20"/>
          <w:szCs w:val="20"/>
          <w:lang w:eastAsia="ko-KR"/>
        </w:rPr>
      </w:pPr>
    </w:p>
    <w:p w14:paraId="52216F30" w14:textId="369FC935" w:rsidR="00EE192E" w:rsidRDefault="00EE192E" w:rsidP="00EF6FDA">
      <w:pPr>
        <w:rPr>
          <w:rFonts w:ascii="Arial" w:hAnsi="Arial" w:cs="Arial"/>
          <w:sz w:val="20"/>
          <w:szCs w:val="20"/>
          <w:lang w:eastAsia="ko-KR"/>
        </w:rPr>
      </w:pPr>
    </w:p>
    <w:p w14:paraId="2AF6C48E" w14:textId="2771CCD8" w:rsidR="00EE192E" w:rsidRDefault="00EE192E" w:rsidP="00EF6FDA">
      <w:pPr>
        <w:rPr>
          <w:rFonts w:ascii="Arial" w:hAnsi="Arial" w:cs="Arial"/>
          <w:sz w:val="20"/>
          <w:szCs w:val="20"/>
          <w:lang w:eastAsia="ko-KR"/>
        </w:rPr>
      </w:pPr>
    </w:p>
    <w:p w14:paraId="53CC4B77" w14:textId="46F8A137" w:rsidR="00EE192E" w:rsidRDefault="00EE192E" w:rsidP="00EF6FDA">
      <w:pPr>
        <w:rPr>
          <w:rFonts w:ascii="Arial" w:hAnsi="Arial" w:cs="Arial"/>
          <w:sz w:val="20"/>
          <w:szCs w:val="20"/>
          <w:lang w:eastAsia="ko-KR"/>
        </w:rPr>
      </w:pPr>
    </w:p>
    <w:p w14:paraId="4B4DA6A7" w14:textId="7CFDC408" w:rsidR="00EE192E" w:rsidRDefault="00EE192E" w:rsidP="00EF6FDA">
      <w:pPr>
        <w:rPr>
          <w:rFonts w:ascii="Arial" w:hAnsi="Arial" w:cs="Arial"/>
          <w:sz w:val="20"/>
          <w:szCs w:val="20"/>
          <w:lang w:eastAsia="ko-KR"/>
        </w:rPr>
      </w:pPr>
    </w:p>
    <w:p w14:paraId="2E5665D6" w14:textId="2EFA9F7C" w:rsidR="00EE192E" w:rsidRDefault="00EE192E" w:rsidP="00EF6FDA">
      <w:pPr>
        <w:rPr>
          <w:rFonts w:ascii="Arial" w:hAnsi="Arial" w:cs="Arial"/>
          <w:sz w:val="20"/>
          <w:szCs w:val="20"/>
          <w:lang w:eastAsia="ko-KR"/>
        </w:rPr>
      </w:pPr>
    </w:p>
    <w:p w14:paraId="5FC513B0" w14:textId="54F74B51" w:rsidR="00EE192E" w:rsidRDefault="00EE192E" w:rsidP="00EF6FDA">
      <w:pPr>
        <w:rPr>
          <w:rFonts w:ascii="Arial" w:hAnsi="Arial" w:cs="Arial"/>
          <w:sz w:val="20"/>
          <w:szCs w:val="20"/>
          <w:lang w:eastAsia="ko-KR"/>
        </w:rPr>
      </w:pPr>
    </w:p>
    <w:p w14:paraId="2E115451" w14:textId="36B451B7" w:rsidR="00EE192E" w:rsidRDefault="00EE192E" w:rsidP="00EF6FDA">
      <w:pPr>
        <w:rPr>
          <w:rFonts w:ascii="Arial" w:hAnsi="Arial" w:cs="Arial"/>
          <w:sz w:val="20"/>
          <w:szCs w:val="20"/>
          <w:lang w:eastAsia="ko-KR"/>
        </w:rPr>
      </w:pPr>
    </w:p>
    <w:p w14:paraId="3EAFA11D" w14:textId="72C4A1E2" w:rsidR="004E6146" w:rsidRDefault="004E6146" w:rsidP="00EF6FDA">
      <w:pPr>
        <w:rPr>
          <w:rFonts w:ascii="Arial" w:hAnsi="Arial" w:cs="Arial"/>
          <w:sz w:val="20"/>
          <w:szCs w:val="20"/>
          <w:lang w:eastAsia="ko-KR"/>
        </w:rPr>
      </w:pPr>
    </w:p>
    <w:p w14:paraId="7C835ED2" w14:textId="77777777" w:rsidR="004E6146" w:rsidRDefault="004E6146" w:rsidP="00EF6FDA">
      <w:pPr>
        <w:rPr>
          <w:rFonts w:ascii="Arial" w:hAnsi="Arial" w:cs="Arial"/>
          <w:sz w:val="20"/>
          <w:szCs w:val="20"/>
          <w:lang w:eastAsia="ko-KR"/>
        </w:rPr>
      </w:pPr>
    </w:p>
    <w:p w14:paraId="00C81654" w14:textId="1E0AB7C0" w:rsidR="003E2E91" w:rsidRPr="005F183F" w:rsidRDefault="003E2E91" w:rsidP="00F32528">
      <w:pPr>
        <w:pStyle w:val="Naslov2"/>
        <w:rPr>
          <w:i w:val="0"/>
          <w:sz w:val="20"/>
          <w:szCs w:val="20"/>
        </w:rPr>
      </w:pPr>
      <w:bookmarkStart w:id="210" w:name="_Toc532533802"/>
      <w:bookmarkStart w:id="211" w:name="_Toc57805104"/>
      <w:r w:rsidRPr="005F183F">
        <w:rPr>
          <w:i w:val="0"/>
          <w:sz w:val="20"/>
          <w:szCs w:val="20"/>
        </w:rPr>
        <w:lastRenderedPageBreak/>
        <w:t xml:space="preserve">Obrazec </w:t>
      </w:r>
      <w:bookmarkEnd w:id="204"/>
      <w:bookmarkEnd w:id="205"/>
      <w:bookmarkEnd w:id="206"/>
      <w:bookmarkEnd w:id="207"/>
      <w:bookmarkEnd w:id="208"/>
      <w:bookmarkEnd w:id="210"/>
      <w:bookmarkEnd w:id="211"/>
      <w:r w:rsidR="00A847A5">
        <w:rPr>
          <w:i w:val="0"/>
          <w:sz w:val="20"/>
          <w:szCs w:val="20"/>
        </w:rPr>
        <w:t>8</w:t>
      </w:r>
    </w:p>
    <w:p w14:paraId="170D3A35" w14:textId="77777777" w:rsidR="003E2E91" w:rsidRPr="005F183F" w:rsidRDefault="003E2E91" w:rsidP="003E2E91">
      <w:pPr>
        <w:spacing w:before="120" w:after="120"/>
        <w:rPr>
          <w:rFonts w:ascii="Arial" w:eastAsia="Batang" w:hAnsi="Arial" w:cs="Arial"/>
          <w:sz w:val="20"/>
          <w:szCs w:val="20"/>
          <w:lang w:eastAsia="ko-KR"/>
        </w:rPr>
      </w:pPr>
    </w:p>
    <w:p w14:paraId="717EC4BD" w14:textId="77777777" w:rsidR="003E2E91" w:rsidRPr="005F183F" w:rsidRDefault="003E2E91" w:rsidP="003E2E91">
      <w:pPr>
        <w:autoSpaceDE w:val="0"/>
        <w:autoSpaceDN w:val="0"/>
        <w:adjustRightInd w:val="0"/>
        <w:spacing w:before="120"/>
        <w:jc w:val="both"/>
        <w:rPr>
          <w:rFonts w:ascii="Arial" w:eastAsia="Batang" w:hAnsi="Arial" w:cs="Arial"/>
          <w:sz w:val="20"/>
          <w:szCs w:val="20"/>
          <w:lang w:eastAsia="ko-KR"/>
        </w:rPr>
      </w:pPr>
      <w:r w:rsidRPr="005F183F">
        <w:rPr>
          <w:rFonts w:ascii="Arial" w:eastAsia="Batang" w:hAnsi="Arial" w:cs="Arial"/>
          <w:sz w:val="20"/>
          <w:szCs w:val="20"/>
          <w:lang w:eastAsia="ko-KR"/>
        </w:rPr>
        <w:t>PONUDNIK:</w:t>
      </w:r>
    </w:p>
    <w:p w14:paraId="274E88ED" w14:textId="77777777" w:rsidR="003E2E91" w:rsidRPr="005F183F" w:rsidRDefault="003E2E91" w:rsidP="003E2E91">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0AE7AA84" w14:textId="77777777" w:rsidR="003E2E91" w:rsidRPr="005F183F" w:rsidRDefault="003E2E91" w:rsidP="003E2E91">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74854931" w14:textId="77777777" w:rsidR="003E2E91" w:rsidRPr="005F183F" w:rsidRDefault="003E2E91" w:rsidP="003E2E91">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3855C254" w14:textId="77777777" w:rsidR="003E2E91" w:rsidRPr="005F183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5F183F">
        <w:rPr>
          <w:rFonts w:ascii="Arial" w:eastAsia="Batang" w:hAnsi="Arial" w:cs="Arial"/>
          <w:b/>
          <w:sz w:val="20"/>
          <w:szCs w:val="20"/>
          <w:lang w:eastAsia="ko-KR"/>
        </w:rPr>
        <w:tab/>
      </w:r>
    </w:p>
    <w:p w14:paraId="4D0CEF26" w14:textId="77777777" w:rsidR="003E2E91" w:rsidRPr="005F183F" w:rsidRDefault="003E2E91" w:rsidP="003E2E91">
      <w:pPr>
        <w:autoSpaceDE w:val="0"/>
        <w:autoSpaceDN w:val="0"/>
        <w:adjustRightInd w:val="0"/>
        <w:spacing w:before="120"/>
        <w:jc w:val="center"/>
        <w:rPr>
          <w:rFonts w:ascii="Arial" w:eastAsia="Batang" w:hAnsi="Arial" w:cs="Arial"/>
          <w:b/>
          <w:sz w:val="20"/>
          <w:szCs w:val="20"/>
          <w:lang w:eastAsia="ko-KR"/>
        </w:rPr>
      </w:pPr>
      <w:r w:rsidRPr="005F183F">
        <w:rPr>
          <w:rFonts w:ascii="Arial" w:eastAsia="Batang" w:hAnsi="Arial" w:cs="Arial"/>
          <w:b/>
          <w:sz w:val="20"/>
          <w:szCs w:val="20"/>
          <w:lang w:eastAsia="ko-KR"/>
        </w:rPr>
        <w:t>PODATKI O PODIZVAJALCU</w:t>
      </w:r>
    </w:p>
    <w:p w14:paraId="043F6E75" w14:textId="77777777" w:rsidR="003E2E91" w:rsidRPr="005F183F"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Naziv podizvajalca:       __________________________________________________</w:t>
      </w:r>
    </w:p>
    <w:p w14:paraId="2E99F45B"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Naslov podizvajalca:     __________________________________________________</w:t>
      </w:r>
    </w:p>
    <w:p w14:paraId="2CD67944"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Kontaktna oseba:             ________________________________________________</w:t>
      </w:r>
    </w:p>
    <w:p w14:paraId="2CBCB6F3"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Elektronski naslov kontaktne osebe:  _______________________________________</w:t>
      </w:r>
    </w:p>
    <w:p w14:paraId="08AEE98A"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 xml:space="preserve">Telefon:                   </w:t>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t xml:space="preserve">     __________________________________________</w:t>
      </w:r>
    </w:p>
    <w:p w14:paraId="35C217CF"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 xml:space="preserve">Telefaks:       </w:t>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t xml:space="preserve"> ____________________________________________</w:t>
      </w:r>
    </w:p>
    <w:p w14:paraId="25E1EA08"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Identifikacijska številka za DDV: _________________________________________</w:t>
      </w:r>
    </w:p>
    <w:p w14:paraId="20C1A2FF"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Št. Transakcijskega računa:      ___________________________________________</w:t>
      </w:r>
    </w:p>
    <w:p w14:paraId="17081189"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5F183F" w:rsidRDefault="003E2E91" w:rsidP="003E2E91">
      <w:pPr>
        <w:autoSpaceDE w:val="0"/>
        <w:autoSpaceDN w:val="0"/>
        <w:adjustRightInd w:val="0"/>
        <w:rPr>
          <w:rFonts w:ascii="Arial" w:eastAsia="Batang" w:hAnsi="Arial" w:cs="Arial"/>
          <w:sz w:val="20"/>
          <w:szCs w:val="20"/>
          <w:lang w:eastAsia="ko-KR"/>
        </w:rPr>
      </w:pPr>
      <w:r w:rsidRPr="005F183F">
        <w:rPr>
          <w:rFonts w:ascii="Arial" w:eastAsia="Batang" w:hAnsi="Arial" w:cs="Arial"/>
          <w:sz w:val="20"/>
          <w:szCs w:val="20"/>
          <w:lang w:eastAsia="ko-KR"/>
        </w:rPr>
        <w:t>Matična številka:                        __________________________________________</w:t>
      </w:r>
    </w:p>
    <w:p w14:paraId="20736C0A" w14:textId="77777777" w:rsidR="003E2E91" w:rsidRPr="005F183F"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5F183F" w:rsidRDefault="003E2E91" w:rsidP="003E2E91">
      <w:pPr>
        <w:autoSpaceDE w:val="0"/>
        <w:autoSpaceDN w:val="0"/>
        <w:adjustRightInd w:val="0"/>
        <w:rPr>
          <w:rFonts w:ascii="Arial" w:eastAsia="Batang" w:hAnsi="Arial" w:cs="Arial"/>
          <w:color w:val="000000" w:themeColor="text1"/>
          <w:sz w:val="20"/>
          <w:szCs w:val="20"/>
          <w:lang w:eastAsia="ko-KR"/>
        </w:rPr>
      </w:pPr>
      <w:r w:rsidRPr="005F183F">
        <w:rPr>
          <w:rFonts w:ascii="Arial" w:eastAsia="Batang" w:hAnsi="Arial" w:cs="Arial"/>
          <w:color w:val="000000" w:themeColor="text1"/>
          <w:sz w:val="20"/>
          <w:szCs w:val="20"/>
          <w:lang w:eastAsia="ko-KR"/>
        </w:rPr>
        <w:t>Številka vpisa v sodni register (št. vložka):   ________________________________</w:t>
      </w:r>
    </w:p>
    <w:p w14:paraId="53D06CAF" w14:textId="77777777" w:rsidR="003E2E91" w:rsidRPr="005F183F" w:rsidRDefault="003E2E91" w:rsidP="003E2E91">
      <w:pPr>
        <w:autoSpaceDE w:val="0"/>
        <w:autoSpaceDN w:val="0"/>
        <w:adjustRightInd w:val="0"/>
        <w:rPr>
          <w:rFonts w:ascii="Arial" w:eastAsia="Batang" w:hAnsi="Arial" w:cs="Arial"/>
          <w:color w:val="000000" w:themeColor="text1"/>
          <w:sz w:val="20"/>
          <w:szCs w:val="20"/>
          <w:lang w:eastAsia="ko-KR"/>
        </w:rPr>
      </w:pPr>
    </w:p>
    <w:p w14:paraId="7DE64E36" w14:textId="77777777" w:rsidR="003E2E91" w:rsidRPr="005F183F" w:rsidRDefault="003E2E91" w:rsidP="003E2E91">
      <w:pPr>
        <w:autoSpaceDE w:val="0"/>
        <w:autoSpaceDN w:val="0"/>
        <w:adjustRightInd w:val="0"/>
        <w:rPr>
          <w:rFonts w:ascii="Arial" w:eastAsia="Batang" w:hAnsi="Arial" w:cs="Arial"/>
          <w:color w:val="000000" w:themeColor="text1"/>
          <w:sz w:val="20"/>
          <w:szCs w:val="20"/>
          <w:lang w:eastAsia="ko-KR"/>
        </w:rPr>
      </w:pPr>
      <w:r w:rsidRPr="005F183F">
        <w:rPr>
          <w:rFonts w:ascii="Arial" w:eastAsia="Batang" w:hAnsi="Arial" w:cs="Arial"/>
          <w:color w:val="000000" w:themeColor="text1"/>
          <w:sz w:val="20"/>
          <w:szCs w:val="20"/>
          <w:lang w:eastAsia="ko-KR"/>
        </w:rPr>
        <w:t>Odgovorna oseba za podpis pogodbe:  _____________________________________</w:t>
      </w:r>
    </w:p>
    <w:p w14:paraId="07536941" w14:textId="77777777" w:rsidR="003E2E91" w:rsidRPr="005F183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25F98B00" w14:textId="77777777" w:rsidR="003E2E91" w:rsidRPr="005F183F" w:rsidRDefault="003E2E91" w:rsidP="003E2E91">
      <w:pPr>
        <w:widowControl w:val="0"/>
        <w:spacing w:before="120"/>
        <w:rPr>
          <w:rFonts w:ascii="Arial" w:eastAsia="Batang" w:hAnsi="Arial" w:cs="Arial"/>
          <w:color w:val="000000" w:themeColor="text1"/>
          <w:sz w:val="20"/>
          <w:szCs w:val="20"/>
          <w:lang w:eastAsia="ko-KR"/>
        </w:rPr>
      </w:pPr>
      <w:r w:rsidRPr="005F183F">
        <w:rPr>
          <w:rFonts w:ascii="Arial" w:eastAsia="Batang" w:hAnsi="Arial" w:cs="Arial"/>
          <w:color w:val="000000" w:themeColor="text1"/>
          <w:sz w:val="20"/>
          <w:szCs w:val="20"/>
          <w:lang w:eastAsia="ko-KR"/>
        </w:rPr>
        <w:t>V skladu z določbo 5. odstavka 94. člena ZJN-3 zahtevamo neposredno plačilo s strani naročnika:</w:t>
      </w:r>
    </w:p>
    <w:p w14:paraId="7156552A" w14:textId="77777777" w:rsidR="003E2E91" w:rsidRPr="005F183F" w:rsidRDefault="003E2E91" w:rsidP="003E2E91">
      <w:pPr>
        <w:widowControl w:val="0"/>
        <w:spacing w:before="120"/>
        <w:jc w:val="center"/>
        <w:rPr>
          <w:rFonts w:ascii="Arial" w:eastAsia="Batang" w:hAnsi="Arial" w:cs="Arial"/>
          <w:color w:val="000000" w:themeColor="text1"/>
          <w:sz w:val="20"/>
          <w:szCs w:val="20"/>
          <w:lang w:eastAsia="ko-KR"/>
        </w:rPr>
      </w:pPr>
      <w:r w:rsidRPr="005F183F">
        <w:rPr>
          <w:rFonts w:ascii="Arial" w:eastAsia="Batang" w:hAnsi="Arial" w:cs="Arial"/>
          <w:color w:val="000000" w:themeColor="text1"/>
          <w:sz w:val="20"/>
          <w:szCs w:val="20"/>
          <w:lang w:eastAsia="ko-KR"/>
        </w:rPr>
        <w:t>DA                       NE</w:t>
      </w:r>
    </w:p>
    <w:p w14:paraId="180E281E" w14:textId="77777777" w:rsidR="003E2E91" w:rsidRPr="005F183F" w:rsidRDefault="003E2E91" w:rsidP="003E2E91">
      <w:pPr>
        <w:widowControl w:val="0"/>
        <w:spacing w:before="120"/>
        <w:jc w:val="center"/>
        <w:rPr>
          <w:rFonts w:ascii="Arial" w:eastAsia="Batang" w:hAnsi="Arial" w:cs="Arial"/>
          <w:color w:val="000000" w:themeColor="text1"/>
          <w:sz w:val="20"/>
          <w:szCs w:val="20"/>
          <w:lang w:eastAsia="ko-KR"/>
        </w:rPr>
      </w:pPr>
      <w:r w:rsidRPr="005F183F">
        <w:rPr>
          <w:rFonts w:ascii="Arial" w:eastAsia="Batang" w:hAnsi="Arial" w:cs="Arial"/>
          <w:color w:val="000000" w:themeColor="text1"/>
          <w:sz w:val="20"/>
          <w:szCs w:val="20"/>
          <w:lang w:eastAsia="ko-KR"/>
        </w:rPr>
        <w:t>(ustrezno obkroži)</w:t>
      </w:r>
    </w:p>
    <w:p w14:paraId="7225C41D" w14:textId="77777777" w:rsidR="00EF6FDA" w:rsidRPr="005F183F" w:rsidRDefault="00EF6FDA" w:rsidP="003E2E91">
      <w:pPr>
        <w:widowControl w:val="0"/>
        <w:spacing w:before="120"/>
        <w:jc w:val="center"/>
        <w:rPr>
          <w:rFonts w:ascii="Arial" w:eastAsia="Batang" w:hAnsi="Arial" w:cs="Arial"/>
          <w:color w:val="000000" w:themeColor="text1"/>
          <w:sz w:val="20"/>
          <w:szCs w:val="20"/>
          <w:lang w:eastAsia="ko-KR"/>
        </w:rPr>
      </w:pPr>
    </w:p>
    <w:p w14:paraId="2DE175BC" w14:textId="77777777" w:rsidR="00EF6FDA" w:rsidRPr="005F183F" w:rsidRDefault="00EF6FDA" w:rsidP="003E2E91">
      <w:pPr>
        <w:widowControl w:val="0"/>
        <w:spacing w:before="120"/>
        <w:jc w:val="center"/>
        <w:rPr>
          <w:rFonts w:ascii="Arial" w:eastAsia="Batang" w:hAnsi="Arial" w:cs="Arial"/>
          <w:color w:val="000000" w:themeColor="text1"/>
          <w:sz w:val="20"/>
          <w:szCs w:val="20"/>
          <w:lang w:eastAsia="ko-KR"/>
        </w:rPr>
      </w:pPr>
    </w:p>
    <w:p w14:paraId="3D6E8809" w14:textId="77777777" w:rsidR="005770B5" w:rsidRPr="005F183F" w:rsidRDefault="005770B5" w:rsidP="005770B5">
      <w:pPr>
        <w:autoSpaceDE w:val="0"/>
        <w:autoSpaceDN w:val="0"/>
        <w:adjustRightInd w:val="0"/>
        <w:rPr>
          <w:rFonts w:ascii="Arial" w:hAnsi="Arial" w:cs="Arial"/>
          <w:sz w:val="20"/>
          <w:szCs w:val="20"/>
        </w:rPr>
      </w:pPr>
      <w:r w:rsidRPr="005F183F">
        <w:rPr>
          <w:rFonts w:ascii="Arial" w:hAnsi="Arial" w:cs="Arial"/>
          <w:sz w:val="20"/>
          <w:szCs w:val="20"/>
        </w:rPr>
        <w:t>Kraj in datum:</w:t>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00C65055" w:rsidRPr="005F183F">
        <w:rPr>
          <w:rFonts w:ascii="Arial" w:hAnsi="Arial" w:cs="Arial"/>
          <w:sz w:val="20"/>
          <w:szCs w:val="20"/>
        </w:rPr>
        <w:tab/>
      </w:r>
      <w:r w:rsidRPr="005F183F">
        <w:rPr>
          <w:rFonts w:ascii="Arial" w:hAnsi="Arial" w:cs="Arial"/>
          <w:sz w:val="20"/>
          <w:szCs w:val="20"/>
        </w:rPr>
        <w:tab/>
        <w:t xml:space="preserve">Žig: </w:t>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t>Podpis podizvajalca:</w:t>
      </w:r>
    </w:p>
    <w:p w14:paraId="546599D5" w14:textId="77777777" w:rsidR="003E2E91" w:rsidRPr="005F183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58CB750B" w14:textId="58FC933D" w:rsidR="003E2E91" w:rsidRDefault="003E2E91" w:rsidP="003E2E91">
      <w:pPr>
        <w:autoSpaceDE w:val="0"/>
        <w:autoSpaceDN w:val="0"/>
        <w:adjustRightInd w:val="0"/>
        <w:spacing w:before="120"/>
        <w:rPr>
          <w:rFonts w:ascii="Arial" w:eastAsia="Batang" w:hAnsi="Arial" w:cs="Arial"/>
          <w:sz w:val="20"/>
          <w:szCs w:val="20"/>
          <w:lang w:eastAsia="ko-KR"/>
        </w:rPr>
      </w:pPr>
    </w:p>
    <w:p w14:paraId="6CA96718" w14:textId="39E4FF0D" w:rsidR="00640F91" w:rsidRDefault="00640F91" w:rsidP="003E2E91">
      <w:pPr>
        <w:autoSpaceDE w:val="0"/>
        <w:autoSpaceDN w:val="0"/>
        <w:adjustRightInd w:val="0"/>
        <w:spacing w:before="120"/>
        <w:rPr>
          <w:rFonts w:ascii="Arial" w:eastAsia="Batang" w:hAnsi="Arial" w:cs="Arial"/>
          <w:sz w:val="20"/>
          <w:szCs w:val="20"/>
          <w:lang w:eastAsia="ko-KR"/>
        </w:rPr>
      </w:pPr>
    </w:p>
    <w:p w14:paraId="21196EF7" w14:textId="742267CA" w:rsidR="00640F91" w:rsidRDefault="00640F91" w:rsidP="003E2E91">
      <w:pPr>
        <w:autoSpaceDE w:val="0"/>
        <w:autoSpaceDN w:val="0"/>
        <w:adjustRightInd w:val="0"/>
        <w:spacing w:before="120"/>
        <w:rPr>
          <w:rFonts w:ascii="Arial" w:eastAsia="Batang" w:hAnsi="Arial" w:cs="Arial"/>
          <w:sz w:val="20"/>
          <w:szCs w:val="20"/>
          <w:lang w:eastAsia="ko-KR"/>
        </w:rPr>
      </w:pPr>
    </w:p>
    <w:p w14:paraId="66F4984E" w14:textId="583CC6B9" w:rsidR="00640F91" w:rsidRDefault="00640F91" w:rsidP="003E2E91">
      <w:pPr>
        <w:autoSpaceDE w:val="0"/>
        <w:autoSpaceDN w:val="0"/>
        <w:adjustRightInd w:val="0"/>
        <w:spacing w:before="120"/>
        <w:rPr>
          <w:rFonts w:ascii="Arial" w:eastAsia="Batang" w:hAnsi="Arial" w:cs="Arial"/>
          <w:sz w:val="20"/>
          <w:szCs w:val="20"/>
          <w:lang w:eastAsia="ko-KR"/>
        </w:rPr>
      </w:pPr>
    </w:p>
    <w:p w14:paraId="2EA08FE2" w14:textId="1E0B28FC" w:rsidR="00640F91" w:rsidRDefault="00640F91" w:rsidP="003E2E91">
      <w:pPr>
        <w:autoSpaceDE w:val="0"/>
        <w:autoSpaceDN w:val="0"/>
        <w:adjustRightInd w:val="0"/>
        <w:spacing w:before="120"/>
        <w:rPr>
          <w:rFonts w:ascii="Arial" w:eastAsia="Batang" w:hAnsi="Arial" w:cs="Arial"/>
          <w:sz w:val="20"/>
          <w:szCs w:val="20"/>
          <w:lang w:eastAsia="ko-KR"/>
        </w:rPr>
      </w:pPr>
    </w:p>
    <w:p w14:paraId="2D30108F" w14:textId="77777777" w:rsidR="00640F91" w:rsidRPr="005F183F" w:rsidRDefault="00640F91" w:rsidP="003E2E91">
      <w:pPr>
        <w:autoSpaceDE w:val="0"/>
        <w:autoSpaceDN w:val="0"/>
        <w:adjustRightInd w:val="0"/>
        <w:spacing w:before="120"/>
        <w:rPr>
          <w:rFonts w:ascii="Arial" w:eastAsia="Batang" w:hAnsi="Arial" w:cs="Arial"/>
          <w:sz w:val="20"/>
          <w:szCs w:val="20"/>
          <w:lang w:eastAsia="ko-KR"/>
        </w:rPr>
      </w:pPr>
    </w:p>
    <w:p w14:paraId="1055F9B8" w14:textId="439A2C03" w:rsidR="003E2E91" w:rsidRPr="005F183F" w:rsidRDefault="003E2E91" w:rsidP="00F32528">
      <w:pPr>
        <w:pStyle w:val="Naslov2"/>
        <w:rPr>
          <w:i w:val="0"/>
          <w:sz w:val="20"/>
          <w:szCs w:val="20"/>
        </w:rPr>
      </w:pPr>
      <w:bookmarkStart w:id="212" w:name="_Toc380395342"/>
      <w:bookmarkStart w:id="213" w:name="_Toc492474476"/>
      <w:bookmarkStart w:id="214" w:name="_Toc514231616"/>
      <w:bookmarkStart w:id="215" w:name="_Toc514231951"/>
      <w:bookmarkStart w:id="216" w:name="_Toc516144210"/>
      <w:bookmarkStart w:id="217" w:name="_Toc532533803"/>
      <w:bookmarkStart w:id="218" w:name="_Toc57805105"/>
      <w:r w:rsidRPr="005F183F">
        <w:rPr>
          <w:i w:val="0"/>
          <w:sz w:val="20"/>
          <w:szCs w:val="20"/>
        </w:rPr>
        <w:lastRenderedPageBreak/>
        <w:t xml:space="preserve">Obrazec </w:t>
      </w:r>
      <w:bookmarkEnd w:id="212"/>
      <w:bookmarkEnd w:id="213"/>
      <w:bookmarkEnd w:id="214"/>
      <w:bookmarkEnd w:id="215"/>
      <w:bookmarkEnd w:id="216"/>
      <w:bookmarkEnd w:id="217"/>
      <w:bookmarkEnd w:id="218"/>
      <w:r w:rsidR="00A847A5">
        <w:rPr>
          <w:i w:val="0"/>
          <w:sz w:val="20"/>
          <w:szCs w:val="20"/>
        </w:rPr>
        <w:t>9</w:t>
      </w:r>
    </w:p>
    <w:p w14:paraId="4D59CFB3"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PONUDNIK:</w:t>
      </w:r>
    </w:p>
    <w:p w14:paraId="5792AC84" w14:textId="77777777" w:rsidR="003E2E91" w:rsidRPr="005F183F" w:rsidRDefault="003E2E91" w:rsidP="003E2E91">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30F12B5B" w14:textId="77777777" w:rsidR="003E2E91" w:rsidRPr="005F183F" w:rsidRDefault="003E2E91" w:rsidP="003E2E91">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2F190F03" w14:textId="77777777" w:rsidR="003E2E91" w:rsidRPr="005F183F" w:rsidRDefault="003E2E91" w:rsidP="003E2E91">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6F61AE78"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5F183F" w:rsidRDefault="003E2E91" w:rsidP="003E2E91">
      <w:pPr>
        <w:autoSpaceDE w:val="0"/>
        <w:autoSpaceDN w:val="0"/>
        <w:adjustRightInd w:val="0"/>
        <w:spacing w:before="120"/>
        <w:jc w:val="center"/>
        <w:rPr>
          <w:rFonts w:ascii="Arial" w:eastAsia="Batang" w:hAnsi="Arial" w:cs="Arial"/>
          <w:b/>
          <w:sz w:val="20"/>
          <w:szCs w:val="20"/>
          <w:lang w:eastAsia="ko-KR"/>
        </w:rPr>
      </w:pPr>
      <w:r w:rsidRPr="005F183F">
        <w:rPr>
          <w:rFonts w:ascii="Arial" w:eastAsia="Batang" w:hAnsi="Arial" w:cs="Arial"/>
          <w:b/>
          <w:sz w:val="20"/>
          <w:szCs w:val="20"/>
          <w:lang w:eastAsia="ko-KR"/>
        </w:rPr>
        <w:t>SOGLASJE PODIZVAJALCA</w:t>
      </w:r>
    </w:p>
    <w:p w14:paraId="6EC2944A"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Podizvajalec: ……………………</w:t>
      </w:r>
      <w:r w:rsidR="00866274" w:rsidRPr="005F183F">
        <w:rPr>
          <w:rFonts w:ascii="Arial" w:eastAsia="Batang" w:hAnsi="Arial" w:cs="Arial"/>
          <w:sz w:val="20"/>
          <w:szCs w:val="20"/>
          <w:lang w:eastAsia="ko-KR"/>
        </w:rPr>
        <w:t>…………………………………………………………………………………</w:t>
      </w:r>
    </w:p>
    <w:p w14:paraId="0DFD26EC"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(naziv in naslov podizvajalca)</w:t>
      </w:r>
    </w:p>
    <w:p w14:paraId="43CAD758"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p w14:paraId="57B419DE" w14:textId="0DF19AD6" w:rsidR="003E2E91" w:rsidRPr="005F183F" w:rsidRDefault="003E2E91" w:rsidP="003E2E91">
      <w:pPr>
        <w:autoSpaceDE w:val="0"/>
        <w:autoSpaceDN w:val="0"/>
        <w:adjustRightInd w:val="0"/>
        <w:spacing w:before="120"/>
        <w:jc w:val="both"/>
        <w:rPr>
          <w:rFonts w:ascii="Arial" w:eastAsia="Batang" w:hAnsi="Arial" w:cs="Arial"/>
          <w:sz w:val="20"/>
          <w:szCs w:val="20"/>
          <w:lang w:eastAsia="ko-KR"/>
        </w:rPr>
      </w:pPr>
      <w:r w:rsidRPr="005F183F">
        <w:rPr>
          <w:rFonts w:ascii="Arial" w:eastAsia="Batang" w:hAnsi="Arial" w:cs="Arial"/>
          <w:sz w:val="20"/>
          <w:szCs w:val="20"/>
          <w:lang w:eastAsia="ko-KR"/>
        </w:rPr>
        <w:t>V zvezi z javnim naročilom št…………………….., »</w:t>
      </w:r>
      <w:r w:rsidR="00802B9D">
        <w:rPr>
          <w:rFonts w:ascii="Arial" w:hAnsi="Arial" w:cs="Arial"/>
          <w:sz w:val="20"/>
          <w:szCs w:val="20"/>
        </w:rPr>
        <w:t>Revizija zavorne opreme za ELOK 541</w:t>
      </w:r>
      <w:r w:rsidRPr="005F183F">
        <w:rPr>
          <w:rFonts w:ascii="Arial" w:eastAsia="Batang" w:hAnsi="Arial" w:cs="Arial"/>
          <w:b/>
          <w:sz w:val="20"/>
          <w:szCs w:val="20"/>
          <w:lang w:eastAsia="ko-KR"/>
        </w:rPr>
        <w:t>«</w:t>
      </w:r>
      <w:r w:rsidR="006333ED" w:rsidRPr="005F183F">
        <w:rPr>
          <w:rFonts w:ascii="Arial" w:eastAsia="Batang" w:hAnsi="Arial" w:cs="Arial"/>
          <w:b/>
          <w:sz w:val="20"/>
          <w:szCs w:val="20"/>
          <w:lang w:eastAsia="ko-KR"/>
        </w:rPr>
        <w:t xml:space="preserve"> </w:t>
      </w:r>
      <w:r w:rsidRPr="005F183F">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5F183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5F183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5F183F" w:rsidRDefault="003E2E91" w:rsidP="003E2E91">
      <w:pPr>
        <w:rPr>
          <w:rFonts w:ascii="Arial" w:hAnsi="Arial" w:cs="Arial"/>
          <w:noProof/>
          <w:sz w:val="20"/>
          <w:szCs w:val="20"/>
        </w:rPr>
      </w:pPr>
      <w:r w:rsidRPr="005F183F">
        <w:rPr>
          <w:rFonts w:ascii="Arial" w:hAnsi="Arial" w:cs="Arial"/>
          <w:noProof/>
          <w:sz w:val="20"/>
          <w:szCs w:val="20"/>
        </w:rPr>
        <w:t>Kraj in datum:</w:t>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t>Žig:</w:t>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t>Podpis podizvajalca:</w:t>
      </w:r>
    </w:p>
    <w:p w14:paraId="56DAD0D2" w14:textId="77777777" w:rsidR="003E2E91" w:rsidRPr="005F183F" w:rsidRDefault="003E2E91" w:rsidP="003E2E91">
      <w:pPr>
        <w:spacing w:before="120" w:after="120"/>
        <w:rPr>
          <w:rFonts w:ascii="Arial" w:eastAsia="Batang" w:hAnsi="Arial" w:cs="Arial"/>
          <w:color w:val="000000" w:themeColor="text1"/>
          <w:sz w:val="20"/>
          <w:szCs w:val="20"/>
          <w:lang w:eastAsia="ko-KR"/>
        </w:rPr>
      </w:pPr>
    </w:p>
    <w:p w14:paraId="2389E461" w14:textId="77777777" w:rsidR="003E2E91" w:rsidRPr="005F183F" w:rsidRDefault="003E2E91" w:rsidP="003E2E91">
      <w:pPr>
        <w:spacing w:before="120" w:after="120"/>
        <w:rPr>
          <w:rFonts w:ascii="Arial" w:eastAsia="Batang" w:hAnsi="Arial" w:cs="Arial"/>
          <w:color w:val="000000" w:themeColor="text1"/>
          <w:sz w:val="20"/>
          <w:szCs w:val="20"/>
          <w:lang w:eastAsia="ko-KR"/>
        </w:rPr>
      </w:pPr>
    </w:p>
    <w:p w14:paraId="7C0B19C7" w14:textId="77777777" w:rsidR="003E2E91" w:rsidRPr="005F183F" w:rsidRDefault="003E2E91" w:rsidP="003E2E91">
      <w:pPr>
        <w:spacing w:before="120" w:after="120"/>
        <w:rPr>
          <w:rFonts w:ascii="Arial" w:eastAsia="Batang" w:hAnsi="Arial" w:cs="Arial"/>
          <w:color w:val="000000" w:themeColor="text1"/>
          <w:sz w:val="20"/>
          <w:szCs w:val="20"/>
          <w:lang w:eastAsia="ko-KR"/>
        </w:rPr>
      </w:pPr>
    </w:p>
    <w:p w14:paraId="50E8DE81" w14:textId="77777777" w:rsidR="003F7159" w:rsidRPr="005F183F" w:rsidRDefault="003F7159" w:rsidP="003E2E91">
      <w:pPr>
        <w:spacing w:before="120" w:after="120"/>
        <w:rPr>
          <w:rFonts w:ascii="Arial" w:eastAsia="Batang" w:hAnsi="Arial" w:cs="Arial"/>
          <w:color w:val="000000" w:themeColor="text1"/>
          <w:sz w:val="20"/>
          <w:szCs w:val="20"/>
          <w:lang w:eastAsia="ko-KR"/>
        </w:rPr>
      </w:pPr>
    </w:p>
    <w:p w14:paraId="10ACD468" w14:textId="77777777" w:rsidR="003F7159" w:rsidRPr="005F183F" w:rsidRDefault="003F7159" w:rsidP="003E2E91">
      <w:pPr>
        <w:spacing w:before="120" w:after="120"/>
        <w:rPr>
          <w:rFonts w:ascii="Arial" w:eastAsia="Batang" w:hAnsi="Arial" w:cs="Arial"/>
          <w:color w:val="000000" w:themeColor="text1"/>
          <w:sz w:val="20"/>
          <w:szCs w:val="20"/>
          <w:lang w:eastAsia="ko-KR"/>
        </w:rPr>
      </w:pPr>
    </w:p>
    <w:p w14:paraId="515D4F94" w14:textId="77777777" w:rsidR="003F7159" w:rsidRPr="005F183F" w:rsidRDefault="003F7159" w:rsidP="003E2E91">
      <w:pPr>
        <w:spacing w:before="120" w:after="120"/>
        <w:rPr>
          <w:rFonts w:ascii="Arial" w:eastAsia="Batang" w:hAnsi="Arial" w:cs="Arial"/>
          <w:color w:val="000000" w:themeColor="text1"/>
          <w:sz w:val="20"/>
          <w:szCs w:val="20"/>
          <w:lang w:eastAsia="ko-KR"/>
        </w:rPr>
      </w:pPr>
    </w:p>
    <w:p w14:paraId="03C2CAA5" w14:textId="77777777" w:rsidR="003F7159" w:rsidRPr="005F183F" w:rsidRDefault="003F7159" w:rsidP="003E2E91">
      <w:pPr>
        <w:spacing w:before="120" w:after="120"/>
        <w:rPr>
          <w:rFonts w:ascii="Arial" w:eastAsia="Batang" w:hAnsi="Arial" w:cs="Arial"/>
          <w:color w:val="000000" w:themeColor="text1"/>
          <w:sz w:val="20"/>
          <w:szCs w:val="20"/>
          <w:lang w:eastAsia="ko-KR"/>
        </w:rPr>
      </w:pPr>
    </w:p>
    <w:p w14:paraId="62E4C24E" w14:textId="77777777" w:rsidR="003E2E91" w:rsidRPr="005F183F" w:rsidRDefault="003E2E91" w:rsidP="00A0707B">
      <w:pPr>
        <w:spacing w:line="276" w:lineRule="auto"/>
        <w:jc w:val="both"/>
        <w:rPr>
          <w:rFonts w:ascii="Arial" w:eastAsia="Batang" w:hAnsi="Arial" w:cs="Arial"/>
          <w:b/>
          <w:color w:val="000000" w:themeColor="text1"/>
          <w:sz w:val="20"/>
          <w:szCs w:val="20"/>
          <w:lang w:eastAsia="ko-KR"/>
        </w:rPr>
      </w:pPr>
      <w:r w:rsidRPr="005F183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5F183F" w:rsidRDefault="00EF6FDA" w:rsidP="003E2E91">
      <w:pPr>
        <w:spacing w:line="276" w:lineRule="auto"/>
        <w:rPr>
          <w:rFonts w:ascii="Arial" w:eastAsia="Batang" w:hAnsi="Arial" w:cs="Arial"/>
          <w:b/>
          <w:color w:val="000000" w:themeColor="text1"/>
          <w:sz w:val="20"/>
          <w:szCs w:val="20"/>
          <w:lang w:eastAsia="ko-KR"/>
        </w:rPr>
      </w:pPr>
    </w:p>
    <w:p w14:paraId="5E500405" w14:textId="77777777" w:rsidR="00EF6FDA" w:rsidRPr="005F183F" w:rsidRDefault="00EF6FDA" w:rsidP="003E2E91">
      <w:pPr>
        <w:spacing w:line="276" w:lineRule="auto"/>
        <w:rPr>
          <w:rFonts w:ascii="Arial" w:eastAsia="Batang" w:hAnsi="Arial" w:cs="Arial"/>
          <w:b/>
          <w:color w:val="000000" w:themeColor="text1"/>
          <w:sz w:val="20"/>
          <w:szCs w:val="20"/>
          <w:lang w:eastAsia="ko-KR"/>
        </w:rPr>
      </w:pPr>
    </w:p>
    <w:p w14:paraId="3EB70D5B" w14:textId="77777777" w:rsidR="00EF6FDA" w:rsidRPr="005F183F" w:rsidRDefault="00EF6FDA" w:rsidP="003E2E91">
      <w:pPr>
        <w:spacing w:line="276" w:lineRule="auto"/>
        <w:rPr>
          <w:rFonts w:ascii="Arial" w:eastAsia="Batang" w:hAnsi="Arial" w:cs="Arial"/>
          <w:b/>
          <w:color w:val="000000" w:themeColor="text1"/>
          <w:sz w:val="20"/>
          <w:szCs w:val="20"/>
          <w:lang w:eastAsia="ko-KR"/>
        </w:rPr>
      </w:pPr>
    </w:p>
    <w:p w14:paraId="0F883839" w14:textId="77777777" w:rsidR="00EF6FDA" w:rsidRPr="005F183F" w:rsidRDefault="00EF6FDA" w:rsidP="003E2E91">
      <w:pPr>
        <w:spacing w:line="276" w:lineRule="auto"/>
        <w:rPr>
          <w:rFonts w:ascii="Arial" w:eastAsia="Batang" w:hAnsi="Arial" w:cs="Arial"/>
          <w:b/>
          <w:color w:val="000000" w:themeColor="text1"/>
          <w:sz w:val="20"/>
          <w:szCs w:val="20"/>
          <w:lang w:eastAsia="ko-KR"/>
        </w:rPr>
      </w:pPr>
    </w:p>
    <w:p w14:paraId="77E1A637" w14:textId="77777777" w:rsidR="00EF6FDA" w:rsidRPr="005F183F" w:rsidRDefault="00EF6FDA" w:rsidP="003E2E91">
      <w:pPr>
        <w:spacing w:line="276" w:lineRule="auto"/>
        <w:rPr>
          <w:rFonts w:ascii="Arial" w:eastAsia="Batang" w:hAnsi="Arial" w:cs="Arial"/>
          <w:b/>
          <w:color w:val="000000" w:themeColor="text1"/>
          <w:sz w:val="20"/>
          <w:szCs w:val="20"/>
          <w:lang w:eastAsia="ko-KR"/>
        </w:rPr>
      </w:pPr>
    </w:p>
    <w:p w14:paraId="26B27F12" w14:textId="350D362A" w:rsidR="00EF6FDA" w:rsidRDefault="00EF6FDA" w:rsidP="003E2E91">
      <w:pPr>
        <w:spacing w:line="276" w:lineRule="auto"/>
        <w:rPr>
          <w:rFonts w:ascii="Arial" w:eastAsia="Batang" w:hAnsi="Arial" w:cs="Arial"/>
          <w:b/>
          <w:color w:val="000000" w:themeColor="text1"/>
          <w:sz w:val="20"/>
          <w:szCs w:val="20"/>
          <w:lang w:eastAsia="ko-KR"/>
        </w:rPr>
      </w:pPr>
    </w:p>
    <w:p w14:paraId="56E3C917" w14:textId="7A7FA362" w:rsidR="00640F91" w:rsidRDefault="00640F91" w:rsidP="003E2E91">
      <w:pPr>
        <w:spacing w:line="276" w:lineRule="auto"/>
        <w:rPr>
          <w:rFonts w:ascii="Arial" w:eastAsia="Batang" w:hAnsi="Arial" w:cs="Arial"/>
          <w:b/>
          <w:color w:val="000000" w:themeColor="text1"/>
          <w:sz w:val="20"/>
          <w:szCs w:val="20"/>
          <w:lang w:eastAsia="ko-KR"/>
        </w:rPr>
      </w:pPr>
    </w:p>
    <w:p w14:paraId="0DABD280" w14:textId="4CDAC6AC" w:rsidR="00640F91" w:rsidRDefault="00640F91" w:rsidP="003E2E91">
      <w:pPr>
        <w:spacing w:line="276" w:lineRule="auto"/>
        <w:rPr>
          <w:rFonts w:ascii="Arial" w:eastAsia="Batang" w:hAnsi="Arial" w:cs="Arial"/>
          <w:b/>
          <w:color w:val="000000" w:themeColor="text1"/>
          <w:sz w:val="20"/>
          <w:szCs w:val="20"/>
          <w:lang w:eastAsia="ko-KR"/>
        </w:rPr>
      </w:pPr>
    </w:p>
    <w:p w14:paraId="0004A1F5" w14:textId="77F7FE34" w:rsidR="00640F91" w:rsidRDefault="00640F91" w:rsidP="003E2E91">
      <w:pPr>
        <w:spacing w:line="276" w:lineRule="auto"/>
        <w:rPr>
          <w:rFonts w:ascii="Arial" w:eastAsia="Batang" w:hAnsi="Arial" w:cs="Arial"/>
          <w:b/>
          <w:color w:val="000000" w:themeColor="text1"/>
          <w:sz w:val="20"/>
          <w:szCs w:val="20"/>
          <w:lang w:eastAsia="ko-KR"/>
        </w:rPr>
      </w:pPr>
    </w:p>
    <w:p w14:paraId="7FE01835" w14:textId="77777777" w:rsidR="00640F91" w:rsidRPr="005F183F" w:rsidRDefault="00640F91" w:rsidP="003E2E91">
      <w:pPr>
        <w:spacing w:line="276" w:lineRule="auto"/>
        <w:rPr>
          <w:rFonts w:ascii="Arial" w:eastAsia="Batang" w:hAnsi="Arial" w:cs="Arial"/>
          <w:b/>
          <w:color w:val="000000" w:themeColor="text1"/>
          <w:sz w:val="20"/>
          <w:szCs w:val="20"/>
          <w:lang w:eastAsia="ko-KR"/>
        </w:rPr>
      </w:pPr>
    </w:p>
    <w:p w14:paraId="28C1AF61" w14:textId="17E4F294" w:rsidR="003E2E91" w:rsidRPr="005F183F" w:rsidRDefault="003F7159" w:rsidP="00F32528">
      <w:pPr>
        <w:pStyle w:val="Naslov2"/>
        <w:rPr>
          <w:i w:val="0"/>
          <w:sz w:val="20"/>
          <w:szCs w:val="20"/>
        </w:rPr>
      </w:pPr>
      <w:bookmarkStart w:id="219" w:name="_Toc453065389"/>
      <w:bookmarkStart w:id="220" w:name="_Toc492474477"/>
      <w:bookmarkStart w:id="221" w:name="_Toc514231617"/>
      <w:bookmarkStart w:id="222" w:name="_Toc514231952"/>
      <w:bookmarkStart w:id="223" w:name="_Toc516144211"/>
      <w:bookmarkStart w:id="224" w:name="_Toc532533804"/>
      <w:bookmarkStart w:id="225" w:name="_Toc57805106"/>
      <w:r w:rsidRPr="005F183F">
        <w:rPr>
          <w:i w:val="0"/>
          <w:sz w:val="20"/>
          <w:szCs w:val="20"/>
        </w:rPr>
        <w:lastRenderedPageBreak/>
        <w:t>O</w:t>
      </w:r>
      <w:r w:rsidR="003E2E91" w:rsidRPr="005F183F">
        <w:rPr>
          <w:i w:val="0"/>
          <w:sz w:val="20"/>
          <w:szCs w:val="20"/>
        </w:rPr>
        <w:t>brazec</w:t>
      </w:r>
      <w:bookmarkEnd w:id="219"/>
      <w:bookmarkEnd w:id="220"/>
      <w:bookmarkEnd w:id="221"/>
      <w:bookmarkEnd w:id="222"/>
      <w:bookmarkEnd w:id="223"/>
      <w:bookmarkEnd w:id="224"/>
      <w:r w:rsidR="00D77350" w:rsidRPr="005F183F">
        <w:rPr>
          <w:i w:val="0"/>
          <w:sz w:val="20"/>
          <w:szCs w:val="20"/>
        </w:rPr>
        <w:t xml:space="preserve"> 1</w:t>
      </w:r>
      <w:bookmarkEnd w:id="225"/>
      <w:r w:rsidR="00A847A5">
        <w:rPr>
          <w:i w:val="0"/>
          <w:sz w:val="20"/>
          <w:szCs w:val="20"/>
        </w:rPr>
        <w:t>0</w:t>
      </w:r>
    </w:p>
    <w:p w14:paraId="2971EDE9"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PONUDNIK:</w:t>
      </w:r>
    </w:p>
    <w:p w14:paraId="0BEC7080" w14:textId="77777777" w:rsidR="003E2E91" w:rsidRPr="005F183F" w:rsidRDefault="003E2E91" w:rsidP="003E2E91">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08A483E5" w14:textId="77777777" w:rsidR="003E2E91" w:rsidRPr="005F183F" w:rsidRDefault="003E2E91" w:rsidP="0096694E">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2A648DCF" w14:textId="77777777" w:rsidR="003E2E91" w:rsidRPr="005F183F" w:rsidRDefault="003E2E91" w:rsidP="003E2E91">
      <w:pPr>
        <w:spacing w:before="120"/>
        <w:jc w:val="both"/>
        <w:rPr>
          <w:rFonts w:ascii="Arial" w:hAnsi="Arial" w:cs="Arial"/>
          <w:noProof/>
          <w:sz w:val="20"/>
          <w:szCs w:val="20"/>
          <w:u w:val="dotted"/>
        </w:rPr>
      </w:pP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r w:rsidRPr="005F183F">
        <w:rPr>
          <w:rFonts w:ascii="Arial" w:hAnsi="Arial" w:cs="Arial"/>
          <w:noProof/>
          <w:sz w:val="20"/>
          <w:szCs w:val="20"/>
          <w:u w:val="dotted"/>
        </w:rPr>
        <w:tab/>
      </w:r>
    </w:p>
    <w:p w14:paraId="6EA0F8B7"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5F183F" w:rsidRDefault="003E2E91" w:rsidP="003E2E91">
      <w:pPr>
        <w:autoSpaceDE w:val="0"/>
        <w:autoSpaceDN w:val="0"/>
        <w:adjustRightInd w:val="0"/>
        <w:spacing w:before="120"/>
        <w:jc w:val="center"/>
        <w:rPr>
          <w:rFonts w:ascii="Arial" w:eastAsia="Batang" w:hAnsi="Arial" w:cs="Arial"/>
          <w:b/>
          <w:sz w:val="20"/>
          <w:szCs w:val="20"/>
          <w:lang w:eastAsia="ko-KR"/>
        </w:rPr>
      </w:pPr>
      <w:r w:rsidRPr="005F183F">
        <w:rPr>
          <w:rFonts w:ascii="Arial" w:eastAsia="Batang" w:hAnsi="Arial" w:cs="Arial"/>
          <w:b/>
          <w:sz w:val="20"/>
          <w:szCs w:val="20"/>
          <w:lang w:eastAsia="ko-KR"/>
        </w:rPr>
        <w:t>SEZNAM PODIZVAJALCEV</w:t>
      </w:r>
    </w:p>
    <w:p w14:paraId="338CE86E" w14:textId="77777777" w:rsidR="003E2E91" w:rsidRPr="005F183F"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64169604" w:rsidR="003E2E91" w:rsidRPr="005F183F" w:rsidRDefault="003E2E91" w:rsidP="00A0707B">
      <w:pPr>
        <w:autoSpaceDE w:val="0"/>
        <w:autoSpaceDN w:val="0"/>
        <w:adjustRightInd w:val="0"/>
        <w:spacing w:before="120"/>
        <w:jc w:val="both"/>
        <w:rPr>
          <w:rFonts w:ascii="Arial" w:eastAsia="Batang" w:hAnsi="Arial" w:cs="Arial"/>
          <w:b/>
          <w:bCs/>
          <w:sz w:val="20"/>
          <w:szCs w:val="20"/>
          <w:lang w:eastAsia="ko-KR"/>
        </w:rPr>
      </w:pPr>
      <w:r w:rsidRPr="005F183F">
        <w:rPr>
          <w:rFonts w:ascii="Arial" w:eastAsia="Batang" w:hAnsi="Arial" w:cs="Arial"/>
          <w:sz w:val="20"/>
          <w:szCs w:val="20"/>
          <w:lang w:eastAsia="ko-KR"/>
        </w:rPr>
        <w:t xml:space="preserve">Predmet javnega naročila: </w:t>
      </w:r>
      <w:r w:rsidRPr="005F183F">
        <w:rPr>
          <w:rFonts w:ascii="Arial" w:eastAsia="Batang" w:hAnsi="Arial" w:cs="Arial"/>
          <w:b/>
          <w:bCs/>
          <w:sz w:val="20"/>
          <w:szCs w:val="20"/>
          <w:lang w:eastAsia="ko-KR"/>
        </w:rPr>
        <w:t>»</w:t>
      </w:r>
      <w:r w:rsidR="00802B9D">
        <w:rPr>
          <w:rFonts w:ascii="Arial" w:hAnsi="Arial" w:cs="Arial"/>
          <w:sz w:val="20"/>
          <w:szCs w:val="20"/>
        </w:rPr>
        <w:t>Revizija zavorne opreme za ELOK 541</w:t>
      </w:r>
      <w:r w:rsidRPr="005F183F">
        <w:rPr>
          <w:rFonts w:ascii="Arial" w:eastAsia="Batang" w:hAnsi="Arial" w:cs="Arial"/>
          <w:b/>
          <w:bCs/>
          <w:sz w:val="20"/>
          <w:szCs w:val="20"/>
          <w:lang w:eastAsia="ko-KR"/>
        </w:rPr>
        <w:t>«</w:t>
      </w:r>
    </w:p>
    <w:p w14:paraId="66254C9F"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3E2E91" w:rsidRPr="005F183F"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r w:rsidRPr="005F183F">
              <w:rPr>
                <w:rFonts w:ascii="Arial" w:eastAsia="Batang" w:hAnsi="Arial" w:cs="Arial"/>
                <w:sz w:val="20"/>
                <w:szCs w:val="20"/>
                <w:lang w:eastAsia="ko-KR"/>
              </w:rPr>
              <w:t>Vrednost (v EUR z DDV) in delež (v %):</w:t>
            </w:r>
          </w:p>
        </w:tc>
      </w:tr>
      <w:tr w:rsidR="003E2E91" w:rsidRPr="005F183F"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5F183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5F183F" w:rsidRDefault="003E2E91" w:rsidP="003E2E91">
            <w:pPr>
              <w:rPr>
                <w:rFonts w:ascii="Arial" w:eastAsia="Batang" w:hAnsi="Arial" w:cs="Arial"/>
                <w:sz w:val="20"/>
                <w:szCs w:val="20"/>
                <w:lang w:eastAsia="ko-KR"/>
              </w:rPr>
            </w:pPr>
          </w:p>
          <w:p w14:paraId="7138242D" w14:textId="77777777" w:rsidR="003E2E91" w:rsidRPr="005F183F"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5F183F" w:rsidRDefault="003E2E91" w:rsidP="003E2E91">
            <w:pPr>
              <w:rPr>
                <w:rFonts w:ascii="Arial" w:eastAsia="Batang" w:hAnsi="Arial" w:cs="Arial"/>
                <w:sz w:val="20"/>
                <w:szCs w:val="20"/>
                <w:lang w:eastAsia="ko-KR"/>
              </w:rPr>
            </w:pPr>
          </w:p>
          <w:p w14:paraId="10671CC9" w14:textId="77777777" w:rsidR="003E2E91" w:rsidRPr="005F183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5F183F"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5F183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5F183F"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5F183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5F183F"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5F183F"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5F183F"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5F183F"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5F183F"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5F183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5F183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5F183F" w:rsidRDefault="003E2E91" w:rsidP="003E2E91">
      <w:pPr>
        <w:rPr>
          <w:rFonts w:ascii="Arial" w:hAnsi="Arial" w:cs="Arial"/>
          <w:noProof/>
          <w:sz w:val="20"/>
          <w:szCs w:val="20"/>
        </w:rPr>
      </w:pPr>
      <w:r w:rsidRPr="005F183F">
        <w:rPr>
          <w:rFonts w:ascii="Arial" w:hAnsi="Arial" w:cs="Arial"/>
          <w:noProof/>
          <w:sz w:val="20"/>
          <w:szCs w:val="20"/>
        </w:rPr>
        <w:t>Kraj in datum:</w:t>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t>Žig:</w:t>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r>
      <w:r w:rsidRPr="005F183F">
        <w:rPr>
          <w:rFonts w:ascii="Arial" w:hAnsi="Arial" w:cs="Arial"/>
          <w:noProof/>
          <w:sz w:val="20"/>
          <w:szCs w:val="20"/>
        </w:rPr>
        <w:tab/>
        <w:t>Podpis ponudnika:</w:t>
      </w:r>
    </w:p>
    <w:p w14:paraId="6B153A2D" w14:textId="77777777" w:rsidR="003E2E91" w:rsidRPr="005F183F"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5F183F" w:rsidRDefault="00B40E2F" w:rsidP="00B40E2F">
      <w:pPr>
        <w:pStyle w:val="Noga"/>
        <w:tabs>
          <w:tab w:val="clear" w:pos="4536"/>
          <w:tab w:val="clear" w:pos="9072"/>
        </w:tabs>
        <w:rPr>
          <w:rFonts w:ascii="Arial" w:hAnsi="Arial" w:cs="Arial"/>
          <w:b/>
          <w:szCs w:val="20"/>
        </w:rPr>
      </w:pPr>
    </w:p>
    <w:p w14:paraId="60E2724D" w14:textId="77777777" w:rsidR="005B1108" w:rsidRPr="005F183F" w:rsidRDefault="005B1108" w:rsidP="00B40E2F">
      <w:pPr>
        <w:autoSpaceDE w:val="0"/>
        <w:autoSpaceDN w:val="0"/>
        <w:adjustRightInd w:val="0"/>
        <w:jc w:val="right"/>
        <w:rPr>
          <w:rFonts w:ascii="Arial" w:hAnsi="Arial" w:cs="Arial"/>
          <w:sz w:val="20"/>
          <w:szCs w:val="20"/>
        </w:rPr>
      </w:pPr>
      <w:r w:rsidRPr="005F183F">
        <w:rPr>
          <w:rFonts w:ascii="Arial" w:hAnsi="Arial" w:cs="Arial"/>
          <w:sz w:val="20"/>
          <w:szCs w:val="20"/>
        </w:rPr>
        <w:br w:type="page"/>
      </w:r>
    </w:p>
    <w:p w14:paraId="6A47E077" w14:textId="1A478C80" w:rsidR="006C559E" w:rsidRPr="005F183F" w:rsidRDefault="00477B08" w:rsidP="00E35DC9">
      <w:pPr>
        <w:pStyle w:val="Naslov2"/>
        <w:rPr>
          <w:rFonts w:eastAsia="Batang"/>
          <w:i w:val="0"/>
          <w:sz w:val="20"/>
          <w:szCs w:val="20"/>
          <w:lang w:eastAsia="ko-KR"/>
        </w:rPr>
      </w:pPr>
      <w:bookmarkStart w:id="226" w:name="_Toc532533806"/>
      <w:bookmarkStart w:id="227" w:name="_Toc57805107"/>
      <w:r w:rsidRPr="005F183F">
        <w:rPr>
          <w:rFonts w:eastAsia="Batang"/>
          <w:i w:val="0"/>
          <w:sz w:val="20"/>
          <w:szCs w:val="20"/>
          <w:lang w:eastAsia="ko-KR"/>
        </w:rPr>
        <w:lastRenderedPageBreak/>
        <w:t xml:space="preserve">Obrazec </w:t>
      </w:r>
      <w:r w:rsidR="00D77350" w:rsidRPr="005F183F">
        <w:rPr>
          <w:rFonts w:eastAsia="Batang"/>
          <w:i w:val="0"/>
          <w:sz w:val="20"/>
          <w:szCs w:val="20"/>
          <w:lang w:eastAsia="ko-KR"/>
        </w:rPr>
        <w:t>1</w:t>
      </w:r>
      <w:bookmarkEnd w:id="226"/>
      <w:bookmarkEnd w:id="227"/>
      <w:r w:rsidR="00A847A5">
        <w:rPr>
          <w:rFonts w:eastAsia="Batang"/>
          <w:i w:val="0"/>
          <w:sz w:val="20"/>
          <w:szCs w:val="20"/>
          <w:lang w:eastAsia="ko-KR"/>
        </w:rPr>
        <w:t>1</w:t>
      </w:r>
    </w:p>
    <w:p w14:paraId="627B3608" w14:textId="77777777" w:rsidR="00E27AC6" w:rsidRPr="005F183F" w:rsidRDefault="00E27AC6" w:rsidP="00E27AC6">
      <w:pPr>
        <w:rPr>
          <w:rFonts w:ascii="Arial" w:eastAsia="Batang" w:hAnsi="Arial" w:cs="Arial"/>
          <w:sz w:val="20"/>
          <w:szCs w:val="20"/>
          <w:lang w:eastAsia="ko-KR"/>
        </w:rPr>
      </w:pPr>
    </w:p>
    <w:p w14:paraId="1A08C327" w14:textId="77777777" w:rsidR="00E27AC6" w:rsidRPr="00236420" w:rsidRDefault="00E27AC6" w:rsidP="00E27AC6">
      <w:pPr>
        <w:jc w:val="center"/>
        <w:rPr>
          <w:rFonts w:ascii="Arial" w:hAnsi="Arial" w:cs="Arial"/>
          <w:sz w:val="20"/>
          <w:szCs w:val="20"/>
        </w:rPr>
      </w:pPr>
      <w:r w:rsidRPr="00236420">
        <w:rPr>
          <w:rFonts w:ascii="Arial" w:hAnsi="Arial" w:cs="Arial"/>
          <w:b/>
          <w:sz w:val="20"/>
          <w:szCs w:val="20"/>
        </w:rPr>
        <w:t>REFERENCE PONUDNIKA</w:t>
      </w:r>
    </w:p>
    <w:p w14:paraId="5D338064" w14:textId="77777777" w:rsidR="00E27AC6" w:rsidRPr="00236420" w:rsidRDefault="00E27AC6" w:rsidP="00E27AC6">
      <w:pPr>
        <w:jc w:val="both"/>
        <w:rPr>
          <w:rFonts w:ascii="Arial" w:hAnsi="Arial" w:cs="Arial"/>
          <w:sz w:val="20"/>
          <w:szCs w:val="20"/>
        </w:rPr>
      </w:pPr>
    </w:p>
    <w:p w14:paraId="1BD15246" w14:textId="77777777" w:rsidR="00E27AC6" w:rsidRPr="00236420" w:rsidRDefault="00E27AC6" w:rsidP="000A4279">
      <w:pPr>
        <w:spacing w:line="252" w:lineRule="auto"/>
        <w:jc w:val="both"/>
        <w:rPr>
          <w:rFonts w:ascii="Arial" w:hAnsi="Arial" w:cs="Arial"/>
          <w:sz w:val="20"/>
          <w:szCs w:val="20"/>
        </w:rPr>
      </w:pPr>
      <w:r w:rsidRPr="00236420">
        <w:rPr>
          <w:rFonts w:ascii="Arial" w:hAnsi="Arial" w:cs="Arial"/>
          <w:sz w:val="20"/>
          <w:szCs w:val="20"/>
        </w:rPr>
        <w:t>Številka predračuna:</w:t>
      </w:r>
      <w:r w:rsidRPr="00236420">
        <w:rPr>
          <w:rFonts w:ascii="Arial" w:hAnsi="Arial" w:cs="Arial"/>
          <w:sz w:val="20"/>
          <w:szCs w:val="20"/>
        </w:rPr>
        <w:tab/>
        <w:t>_____________</w:t>
      </w:r>
    </w:p>
    <w:p w14:paraId="484E0805" w14:textId="77777777" w:rsidR="00E27AC6" w:rsidRPr="00236420" w:rsidRDefault="00E27AC6" w:rsidP="000A4279">
      <w:pPr>
        <w:spacing w:line="252" w:lineRule="auto"/>
        <w:jc w:val="both"/>
        <w:rPr>
          <w:rFonts w:ascii="Arial" w:hAnsi="Arial" w:cs="Arial"/>
          <w:sz w:val="20"/>
          <w:szCs w:val="20"/>
        </w:rPr>
      </w:pPr>
      <w:r w:rsidRPr="00236420">
        <w:rPr>
          <w:rFonts w:ascii="Arial" w:hAnsi="Arial" w:cs="Arial"/>
          <w:sz w:val="20"/>
          <w:szCs w:val="20"/>
        </w:rPr>
        <w:t>Datum:</w:t>
      </w:r>
      <w:r w:rsidRPr="00236420">
        <w:rPr>
          <w:rFonts w:ascii="Arial" w:hAnsi="Arial" w:cs="Arial"/>
          <w:sz w:val="20"/>
          <w:szCs w:val="20"/>
        </w:rPr>
        <w:tab/>
        <w:t>___________________</w:t>
      </w:r>
    </w:p>
    <w:p w14:paraId="363F1CCC" w14:textId="77777777" w:rsidR="00640F91" w:rsidRPr="00236420" w:rsidRDefault="00640F91" w:rsidP="00640F91">
      <w:pPr>
        <w:jc w:val="both"/>
        <w:rPr>
          <w:rFonts w:ascii="Arial" w:hAnsi="Arial" w:cs="Arial"/>
          <w:sz w:val="20"/>
          <w:szCs w:val="20"/>
        </w:rPr>
      </w:pPr>
    </w:p>
    <w:p w14:paraId="58B041A9" w14:textId="77777777" w:rsidR="00802B9D" w:rsidRPr="006D7086" w:rsidRDefault="00802B9D" w:rsidP="00802B9D">
      <w:pPr>
        <w:jc w:val="both"/>
        <w:rPr>
          <w:rFonts w:ascii="Arial" w:hAnsi="Arial" w:cs="Arial"/>
          <w:sz w:val="20"/>
          <w:szCs w:val="20"/>
        </w:rPr>
      </w:pPr>
    </w:p>
    <w:p w14:paraId="7CD3C43C" w14:textId="69875F22" w:rsidR="00802B9D" w:rsidRDefault="00802B9D" w:rsidP="00802B9D">
      <w:pPr>
        <w:jc w:val="both"/>
        <w:rPr>
          <w:rFonts w:ascii="Arial" w:hAnsi="Arial" w:cs="Arial"/>
          <w:sz w:val="20"/>
          <w:szCs w:val="20"/>
        </w:rPr>
      </w:pPr>
      <w:r w:rsidRPr="0018457A">
        <w:rPr>
          <w:rFonts w:ascii="Arial" w:hAnsi="Arial" w:cs="Arial"/>
          <w:sz w:val="20"/>
          <w:szCs w:val="20"/>
        </w:rPr>
        <w:t xml:space="preserve">Potrebno je navesti podatke za zaključene </w:t>
      </w:r>
      <w:r>
        <w:rPr>
          <w:rFonts w:ascii="Arial" w:hAnsi="Arial" w:cs="Arial"/>
          <w:sz w:val="20"/>
          <w:szCs w:val="20"/>
        </w:rPr>
        <w:t>izvedbe storitev,</w:t>
      </w:r>
      <w:r w:rsidRPr="0018457A">
        <w:rPr>
          <w:rFonts w:ascii="Arial" w:hAnsi="Arial" w:cs="Arial"/>
          <w:sz w:val="20"/>
          <w:szCs w:val="20"/>
        </w:rPr>
        <w:t xml:space="preserve"> iz katerih bo razvidno, da je ponudnik v zadnjih </w:t>
      </w:r>
      <w:r>
        <w:rPr>
          <w:rFonts w:ascii="Arial" w:hAnsi="Arial" w:cs="Arial"/>
          <w:sz w:val="20"/>
          <w:szCs w:val="20"/>
        </w:rPr>
        <w:t>treh</w:t>
      </w:r>
      <w:r w:rsidRPr="0018457A">
        <w:rPr>
          <w:rFonts w:ascii="Arial" w:hAnsi="Arial" w:cs="Arial"/>
          <w:sz w:val="20"/>
          <w:szCs w:val="20"/>
        </w:rPr>
        <w:t xml:space="preserve"> letih pred dnevom objave tega javnega naročila </w:t>
      </w:r>
      <w:r w:rsidRPr="002F5E04">
        <w:rPr>
          <w:rFonts w:ascii="Arial" w:hAnsi="Arial" w:cs="Arial"/>
          <w:sz w:val="20"/>
          <w:szCs w:val="20"/>
        </w:rPr>
        <w:t>izvedel storitev obnove zavornih elementov minimalno na 20 lokomotivah tipa Siemens Es64U4, vsaj pri enemu železniškemu prevoznemu podjetju, ki je iz države članice EU-ja.</w:t>
      </w:r>
    </w:p>
    <w:p w14:paraId="49D41E72" w14:textId="77777777" w:rsidR="005A05ED" w:rsidRDefault="005A05ED" w:rsidP="005A05ED">
      <w:pPr>
        <w:jc w:val="both"/>
        <w:rPr>
          <w:rFonts w:ascii="Arial" w:hAnsi="Arial" w:cs="Arial"/>
          <w:sz w:val="20"/>
          <w:szCs w:val="20"/>
        </w:rPr>
      </w:pPr>
    </w:p>
    <w:p w14:paraId="5ADCC7E1" w14:textId="77777777" w:rsidR="005A05ED" w:rsidRDefault="005A05ED" w:rsidP="005A05ED">
      <w:pPr>
        <w:jc w:val="both"/>
        <w:rPr>
          <w:rFonts w:ascii="Arial" w:hAnsi="Arial" w:cs="Arial"/>
          <w:sz w:val="20"/>
          <w:szCs w:val="20"/>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3827"/>
        <w:gridCol w:w="2977"/>
      </w:tblGrid>
      <w:tr w:rsidR="00D32602" w:rsidRPr="00236420" w14:paraId="3CABB4E8" w14:textId="77777777" w:rsidTr="005A05ED">
        <w:tc>
          <w:tcPr>
            <w:tcW w:w="1985" w:type="dxa"/>
            <w:vAlign w:val="center"/>
          </w:tcPr>
          <w:p w14:paraId="750463EE" w14:textId="5D9A2962" w:rsidR="00D32602" w:rsidRPr="005A05ED" w:rsidRDefault="00802B9D" w:rsidP="007F00E0">
            <w:pPr>
              <w:jc w:val="center"/>
              <w:rPr>
                <w:rFonts w:ascii="Arial" w:hAnsi="Arial" w:cs="Arial"/>
                <w:b/>
                <w:sz w:val="20"/>
                <w:szCs w:val="20"/>
              </w:rPr>
            </w:pPr>
            <w:bookmarkStart w:id="228" w:name="_Hlk81985004"/>
            <w:r>
              <w:rPr>
                <w:rFonts w:ascii="Arial" w:hAnsi="Arial" w:cs="Arial"/>
                <w:b/>
                <w:sz w:val="20"/>
                <w:szCs w:val="20"/>
              </w:rPr>
              <w:t>Storitev</w:t>
            </w:r>
            <w:r w:rsidR="00D32602" w:rsidRPr="005A05ED">
              <w:rPr>
                <w:rFonts w:ascii="Arial" w:hAnsi="Arial" w:cs="Arial"/>
                <w:b/>
                <w:sz w:val="20"/>
                <w:szCs w:val="20"/>
              </w:rPr>
              <w:t>/</w:t>
            </w:r>
            <w:r w:rsidR="004E6146" w:rsidRPr="005A05ED">
              <w:rPr>
                <w:rFonts w:ascii="Arial" w:hAnsi="Arial" w:cs="Arial"/>
                <w:b/>
                <w:sz w:val="20"/>
                <w:szCs w:val="20"/>
              </w:rPr>
              <w:t xml:space="preserve"> </w:t>
            </w:r>
            <w:r w:rsidR="00D32602" w:rsidRPr="005A05ED">
              <w:rPr>
                <w:rFonts w:ascii="Arial" w:hAnsi="Arial" w:cs="Arial"/>
                <w:b/>
                <w:sz w:val="20"/>
                <w:szCs w:val="20"/>
              </w:rPr>
              <w:t>Pogodba</w:t>
            </w:r>
          </w:p>
        </w:tc>
        <w:tc>
          <w:tcPr>
            <w:tcW w:w="1701" w:type="dxa"/>
            <w:vAlign w:val="center"/>
          </w:tcPr>
          <w:p w14:paraId="447A8FFB" w14:textId="4D1F6DE6" w:rsidR="00D32602" w:rsidRPr="005A05ED" w:rsidRDefault="00D32602" w:rsidP="007F00E0">
            <w:pPr>
              <w:jc w:val="center"/>
              <w:rPr>
                <w:rFonts w:ascii="Arial" w:hAnsi="Arial" w:cs="Arial"/>
                <w:b/>
                <w:sz w:val="20"/>
                <w:szCs w:val="20"/>
              </w:rPr>
            </w:pPr>
            <w:r w:rsidRPr="005A05ED">
              <w:rPr>
                <w:rFonts w:ascii="Arial" w:hAnsi="Arial" w:cs="Arial"/>
                <w:b/>
                <w:sz w:val="20"/>
                <w:szCs w:val="20"/>
              </w:rPr>
              <w:t>Datum zaključka</w:t>
            </w:r>
            <w:r w:rsidR="00EF18D9" w:rsidRPr="005A05ED">
              <w:rPr>
                <w:rFonts w:ascii="Arial" w:hAnsi="Arial" w:cs="Arial"/>
                <w:b/>
                <w:sz w:val="20"/>
                <w:szCs w:val="20"/>
              </w:rPr>
              <w:t xml:space="preserve"> </w:t>
            </w:r>
            <w:r w:rsidR="00802B9D">
              <w:rPr>
                <w:rFonts w:ascii="Arial" w:hAnsi="Arial" w:cs="Arial"/>
                <w:b/>
                <w:sz w:val="20"/>
                <w:szCs w:val="20"/>
              </w:rPr>
              <w:t>izvedene storitve</w:t>
            </w:r>
          </w:p>
        </w:tc>
        <w:tc>
          <w:tcPr>
            <w:tcW w:w="3827" w:type="dxa"/>
            <w:vAlign w:val="center"/>
          </w:tcPr>
          <w:p w14:paraId="6C21EB1B" w14:textId="0AE70081" w:rsidR="00D32602" w:rsidRPr="00802B9D" w:rsidRDefault="00802B9D" w:rsidP="005A05ED">
            <w:pPr>
              <w:jc w:val="center"/>
              <w:rPr>
                <w:rFonts w:ascii="Arial" w:hAnsi="Arial" w:cs="Arial"/>
                <w:b/>
                <w:sz w:val="20"/>
                <w:szCs w:val="20"/>
              </w:rPr>
            </w:pPr>
            <w:r>
              <w:rPr>
                <w:rFonts w:ascii="Arial" w:hAnsi="Arial" w:cs="Arial"/>
                <w:b/>
                <w:spacing w:val="-10"/>
                <w:sz w:val="20"/>
                <w:szCs w:val="20"/>
              </w:rPr>
              <w:t>Zavorni elementi, ki so bili predet revizije</w:t>
            </w:r>
            <w:r w:rsidRPr="00802B9D">
              <w:rPr>
                <w:rFonts w:ascii="Arial" w:hAnsi="Arial" w:cs="Arial"/>
                <w:b/>
                <w:spacing w:val="-10"/>
                <w:sz w:val="20"/>
                <w:szCs w:val="20"/>
              </w:rPr>
              <w:t>/ vrsta železniškega vozila</w:t>
            </w:r>
          </w:p>
        </w:tc>
        <w:tc>
          <w:tcPr>
            <w:tcW w:w="2977" w:type="dxa"/>
            <w:vAlign w:val="center"/>
          </w:tcPr>
          <w:p w14:paraId="0C2B04C1" w14:textId="77777777" w:rsidR="005A05ED" w:rsidRPr="005A05ED" w:rsidRDefault="005A05ED" w:rsidP="005A05ED">
            <w:pPr>
              <w:jc w:val="center"/>
              <w:rPr>
                <w:rFonts w:ascii="Arial" w:hAnsi="Arial" w:cs="Arial"/>
                <w:b/>
                <w:sz w:val="20"/>
                <w:szCs w:val="20"/>
              </w:rPr>
            </w:pPr>
            <w:r w:rsidRPr="005A05ED">
              <w:rPr>
                <w:rFonts w:ascii="Arial" w:hAnsi="Arial" w:cs="Arial"/>
                <w:b/>
                <w:sz w:val="20"/>
                <w:szCs w:val="20"/>
              </w:rPr>
              <w:t>Naročnik</w:t>
            </w:r>
          </w:p>
          <w:p w14:paraId="6C45611E" w14:textId="6962099F" w:rsidR="00D32602" w:rsidRPr="005A05ED" w:rsidRDefault="005A05ED" w:rsidP="005A05ED">
            <w:pPr>
              <w:jc w:val="center"/>
              <w:rPr>
                <w:rFonts w:ascii="Arial" w:hAnsi="Arial" w:cs="Arial"/>
                <w:b/>
                <w:spacing w:val="-10"/>
                <w:sz w:val="20"/>
                <w:szCs w:val="20"/>
              </w:rPr>
            </w:pPr>
            <w:r w:rsidRPr="005A05ED">
              <w:rPr>
                <w:rFonts w:ascii="Arial" w:hAnsi="Arial" w:cs="Arial"/>
                <w:b/>
                <w:sz w:val="20"/>
                <w:szCs w:val="20"/>
              </w:rPr>
              <w:t>(naziv in naslov)</w:t>
            </w:r>
          </w:p>
        </w:tc>
      </w:tr>
      <w:tr w:rsidR="00D32602" w:rsidRPr="00236420" w14:paraId="338DBADD" w14:textId="77777777" w:rsidTr="005A05ED">
        <w:trPr>
          <w:trHeight w:val="407"/>
        </w:trPr>
        <w:tc>
          <w:tcPr>
            <w:tcW w:w="1985" w:type="dxa"/>
            <w:vAlign w:val="center"/>
          </w:tcPr>
          <w:p w14:paraId="418B99A8" w14:textId="77777777" w:rsidR="00D32602" w:rsidRPr="00236420" w:rsidRDefault="00D32602" w:rsidP="007F00E0">
            <w:pPr>
              <w:spacing w:after="160" w:line="312" w:lineRule="auto"/>
              <w:rPr>
                <w:rFonts w:ascii="Arial" w:hAnsi="Arial" w:cs="Arial"/>
                <w:sz w:val="20"/>
                <w:szCs w:val="20"/>
              </w:rPr>
            </w:pPr>
          </w:p>
        </w:tc>
        <w:tc>
          <w:tcPr>
            <w:tcW w:w="1701" w:type="dxa"/>
            <w:vAlign w:val="center"/>
          </w:tcPr>
          <w:p w14:paraId="23928E89" w14:textId="77777777" w:rsidR="00D32602" w:rsidRPr="00236420" w:rsidRDefault="00D32602" w:rsidP="007F00E0">
            <w:pPr>
              <w:spacing w:after="160" w:line="312" w:lineRule="auto"/>
              <w:rPr>
                <w:rFonts w:ascii="Arial" w:hAnsi="Arial" w:cs="Arial"/>
                <w:sz w:val="20"/>
                <w:szCs w:val="20"/>
              </w:rPr>
            </w:pPr>
          </w:p>
        </w:tc>
        <w:tc>
          <w:tcPr>
            <w:tcW w:w="3827" w:type="dxa"/>
            <w:vAlign w:val="center"/>
          </w:tcPr>
          <w:p w14:paraId="4872E2B4" w14:textId="77777777" w:rsidR="00D32602" w:rsidRPr="00236420" w:rsidRDefault="00D32602" w:rsidP="007F00E0">
            <w:pPr>
              <w:spacing w:after="160" w:line="312" w:lineRule="auto"/>
              <w:rPr>
                <w:rFonts w:ascii="Arial" w:hAnsi="Arial" w:cs="Arial"/>
                <w:sz w:val="20"/>
                <w:szCs w:val="20"/>
              </w:rPr>
            </w:pPr>
          </w:p>
        </w:tc>
        <w:tc>
          <w:tcPr>
            <w:tcW w:w="2977" w:type="dxa"/>
            <w:vAlign w:val="center"/>
          </w:tcPr>
          <w:p w14:paraId="7A6FF16C" w14:textId="77777777" w:rsidR="00D32602" w:rsidRPr="00236420" w:rsidRDefault="00D32602" w:rsidP="007F00E0">
            <w:pPr>
              <w:spacing w:after="160" w:line="312" w:lineRule="auto"/>
              <w:rPr>
                <w:rFonts w:ascii="Arial" w:hAnsi="Arial" w:cs="Arial"/>
                <w:sz w:val="20"/>
                <w:szCs w:val="20"/>
              </w:rPr>
            </w:pPr>
          </w:p>
        </w:tc>
      </w:tr>
      <w:tr w:rsidR="00D32602" w:rsidRPr="00236420" w14:paraId="7C0E31D3" w14:textId="77777777" w:rsidTr="005A05ED">
        <w:tc>
          <w:tcPr>
            <w:tcW w:w="1985" w:type="dxa"/>
            <w:vAlign w:val="center"/>
          </w:tcPr>
          <w:p w14:paraId="300B40DA" w14:textId="77777777" w:rsidR="00D32602" w:rsidRPr="00236420" w:rsidRDefault="00D32602" w:rsidP="007F00E0">
            <w:pPr>
              <w:spacing w:after="160" w:line="312" w:lineRule="auto"/>
              <w:rPr>
                <w:rFonts w:ascii="Arial" w:hAnsi="Arial" w:cs="Arial"/>
                <w:sz w:val="20"/>
                <w:szCs w:val="20"/>
              </w:rPr>
            </w:pPr>
            <w:bookmarkStart w:id="229" w:name="_Hlk107992690"/>
          </w:p>
        </w:tc>
        <w:tc>
          <w:tcPr>
            <w:tcW w:w="1701" w:type="dxa"/>
            <w:vAlign w:val="center"/>
          </w:tcPr>
          <w:p w14:paraId="3AC3A950" w14:textId="77777777" w:rsidR="00D32602" w:rsidRPr="00236420" w:rsidRDefault="00D32602" w:rsidP="007F00E0">
            <w:pPr>
              <w:spacing w:after="160" w:line="312" w:lineRule="auto"/>
              <w:rPr>
                <w:rFonts w:ascii="Arial" w:hAnsi="Arial" w:cs="Arial"/>
                <w:sz w:val="20"/>
                <w:szCs w:val="20"/>
              </w:rPr>
            </w:pPr>
          </w:p>
        </w:tc>
        <w:tc>
          <w:tcPr>
            <w:tcW w:w="3827" w:type="dxa"/>
            <w:vAlign w:val="center"/>
          </w:tcPr>
          <w:p w14:paraId="7F432BCA" w14:textId="77777777" w:rsidR="00D32602" w:rsidRPr="00236420" w:rsidRDefault="00D32602" w:rsidP="007F00E0">
            <w:pPr>
              <w:spacing w:after="160" w:line="312" w:lineRule="auto"/>
              <w:rPr>
                <w:rFonts w:ascii="Arial" w:hAnsi="Arial" w:cs="Arial"/>
                <w:sz w:val="20"/>
                <w:szCs w:val="20"/>
              </w:rPr>
            </w:pPr>
          </w:p>
        </w:tc>
        <w:tc>
          <w:tcPr>
            <w:tcW w:w="2977" w:type="dxa"/>
            <w:vAlign w:val="center"/>
          </w:tcPr>
          <w:p w14:paraId="4EF3DA65" w14:textId="77777777" w:rsidR="00D32602" w:rsidRPr="00236420" w:rsidRDefault="00D32602" w:rsidP="007F00E0">
            <w:pPr>
              <w:spacing w:after="160" w:line="312" w:lineRule="auto"/>
              <w:rPr>
                <w:rFonts w:ascii="Arial" w:hAnsi="Arial" w:cs="Arial"/>
                <w:sz w:val="20"/>
                <w:szCs w:val="20"/>
              </w:rPr>
            </w:pPr>
          </w:p>
        </w:tc>
      </w:tr>
      <w:tr w:rsidR="00BF743E" w:rsidRPr="00236420" w14:paraId="5F4523ED" w14:textId="77777777" w:rsidTr="005A05ED">
        <w:tc>
          <w:tcPr>
            <w:tcW w:w="1985" w:type="dxa"/>
            <w:vAlign w:val="center"/>
          </w:tcPr>
          <w:p w14:paraId="18C40396" w14:textId="77777777" w:rsidR="00BF743E" w:rsidRPr="00236420" w:rsidRDefault="00BF743E" w:rsidP="00093C4F">
            <w:pPr>
              <w:spacing w:after="160" w:line="312" w:lineRule="auto"/>
              <w:rPr>
                <w:rFonts w:ascii="Arial" w:hAnsi="Arial" w:cs="Arial"/>
                <w:sz w:val="20"/>
                <w:szCs w:val="20"/>
              </w:rPr>
            </w:pPr>
            <w:bookmarkStart w:id="230" w:name="_Hlk107992711"/>
            <w:bookmarkEnd w:id="228"/>
            <w:bookmarkEnd w:id="229"/>
          </w:p>
        </w:tc>
        <w:tc>
          <w:tcPr>
            <w:tcW w:w="1701" w:type="dxa"/>
            <w:vAlign w:val="center"/>
          </w:tcPr>
          <w:p w14:paraId="32CA6257" w14:textId="77777777" w:rsidR="00BF743E" w:rsidRPr="00236420" w:rsidRDefault="00BF743E" w:rsidP="00093C4F">
            <w:pPr>
              <w:spacing w:after="160" w:line="312" w:lineRule="auto"/>
              <w:rPr>
                <w:rFonts w:ascii="Arial" w:hAnsi="Arial" w:cs="Arial"/>
                <w:sz w:val="20"/>
                <w:szCs w:val="20"/>
              </w:rPr>
            </w:pPr>
          </w:p>
        </w:tc>
        <w:tc>
          <w:tcPr>
            <w:tcW w:w="3827" w:type="dxa"/>
            <w:vAlign w:val="center"/>
          </w:tcPr>
          <w:p w14:paraId="192B7D13" w14:textId="77777777" w:rsidR="00BF743E" w:rsidRPr="00236420" w:rsidRDefault="00BF743E" w:rsidP="00093C4F">
            <w:pPr>
              <w:spacing w:after="160" w:line="312" w:lineRule="auto"/>
              <w:rPr>
                <w:rFonts w:ascii="Arial" w:hAnsi="Arial" w:cs="Arial"/>
                <w:sz w:val="20"/>
                <w:szCs w:val="20"/>
              </w:rPr>
            </w:pPr>
          </w:p>
        </w:tc>
        <w:tc>
          <w:tcPr>
            <w:tcW w:w="2977" w:type="dxa"/>
            <w:vAlign w:val="center"/>
          </w:tcPr>
          <w:p w14:paraId="3469F0BC" w14:textId="77777777" w:rsidR="00BF743E" w:rsidRPr="00236420" w:rsidRDefault="00BF743E" w:rsidP="00093C4F">
            <w:pPr>
              <w:spacing w:after="160" w:line="312" w:lineRule="auto"/>
              <w:rPr>
                <w:rFonts w:ascii="Arial" w:hAnsi="Arial" w:cs="Arial"/>
                <w:sz w:val="20"/>
                <w:szCs w:val="20"/>
              </w:rPr>
            </w:pPr>
          </w:p>
        </w:tc>
      </w:tr>
      <w:bookmarkEnd w:id="230"/>
      <w:tr w:rsidR="00BF743E" w:rsidRPr="00236420" w14:paraId="054AC383" w14:textId="77777777" w:rsidTr="005A05ED">
        <w:tc>
          <w:tcPr>
            <w:tcW w:w="1985" w:type="dxa"/>
            <w:vAlign w:val="center"/>
          </w:tcPr>
          <w:p w14:paraId="2CD1498E" w14:textId="77777777" w:rsidR="00BF743E" w:rsidRPr="00236420" w:rsidRDefault="00BF743E" w:rsidP="00093C4F">
            <w:pPr>
              <w:spacing w:after="160" w:line="312" w:lineRule="auto"/>
              <w:rPr>
                <w:rFonts w:ascii="Arial" w:hAnsi="Arial" w:cs="Arial"/>
                <w:sz w:val="20"/>
                <w:szCs w:val="20"/>
              </w:rPr>
            </w:pPr>
          </w:p>
        </w:tc>
        <w:tc>
          <w:tcPr>
            <w:tcW w:w="1701" w:type="dxa"/>
            <w:vAlign w:val="center"/>
          </w:tcPr>
          <w:p w14:paraId="73FF88D3" w14:textId="77777777" w:rsidR="00BF743E" w:rsidRPr="00236420" w:rsidRDefault="00BF743E" w:rsidP="00093C4F">
            <w:pPr>
              <w:spacing w:after="160" w:line="312" w:lineRule="auto"/>
              <w:rPr>
                <w:rFonts w:ascii="Arial" w:hAnsi="Arial" w:cs="Arial"/>
                <w:sz w:val="20"/>
                <w:szCs w:val="20"/>
              </w:rPr>
            </w:pPr>
          </w:p>
        </w:tc>
        <w:tc>
          <w:tcPr>
            <w:tcW w:w="3827" w:type="dxa"/>
            <w:vAlign w:val="center"/>
          </w:tcPr>
          <w:p w14:paraId="2D31085B" w14:textId="77777777" w:rsidR="00BF743E" w:rsidRPr="00236420" w:rsidRDefault="00BF743E" w:rsidP="00093C4F">
            <w:pPr>
              <w:spacing w:after="160" w:line="312" w:lineRule="auto"/>
              <w:rPr>
                <w:rFonts w:ascii="Arial" w:hAnsi="Arial" w:cs="Arial"/>
                <w:sz w:val="20"/>
                <w:szCs w:val="20"/>
              </w:rPr>
            </w:pPr>
          </w:p>
        </w:tc>
        <w:tc>
          <w:tcPr>
            <w:tcW w:w="2977" w:type="dxa"/>
            <w:vAlign w:val="center"/>
          </w:tcPr>
          <w:p w14:paraId="4D1A4EB8" w14:textId="77777777" w:rsidR="00BF743E" w:rsidRPr="00236420" w:rsidRDefault="00BF743E" w:rsidP="00093C4F">
            <w:pPr>
              <w:spacing w:after="160" w:line="312" w:lineRule="auto"/>
              <w:rPr>
                <w:rFonts w:ascii="Arial" w:hAnsi="Arial" w:cs="Arial"/>
                <w:sz w:val="20"/>
                <w:szCs w:val="20"/>
              </w:rPr>
            </w:pPr>
          </w:p>
        </w:tc>
      </w:tr>
      <w:tr w:rsidR="00BF743E" w:rsidRPr="00236420" w14:paraId="4227BC42" w14:textId="77777777" w:rsidTr="005A05ED">
        <w:tc>
          <w:tcPr>
            <w:tcW w:w="1985" w:type="dxa"/>
            <w:vAlign w:val="center"/>
          </w:tcPr>
          <w:p w14:paraId="64FAE9A0" w14:textId="77777777" w:rsidR="00BF743E" w:rsidRPr="00236420" w:rsidRDefault="00BF743E" w:rsidP="00093C4F">
            <w:pPr>
              <w:spacing w:after="160" w:line="312" w:lineRule="auto"/>
              <w:rPr>
                <w:rFonts w:ascii="Arial" w:hAnsi="Arial" w:cs="Arial"/>
                <w:sz w:val="20"/>
                <w:szCs w:val="20"/>
              </w:rPr>
            </w:pPr>
          </w:p>
        </w:tc>
        <w:tc>
          <w:tcPr>
            <w:tcW w:w="1701" w:type="dxa"/>
            <w:vAlign w:val="center"/>
          </w:tcPr>
          <w:p w14:paraId="08E194FE" w14:textId="77777777" w:rsidR="00BF743E" w:rsidRPr="00236420" w:rsidRDefault="00BF743E" w:rsidP="00093C4F">
            <w:pPr>
              <w:spacing w:after="160" w:line="312" w:lineRule="auto"/>
              <w:rPr>
                <w:rFonts w:ascii="Arial" w:hAnsi="Arial" w:cs="Arial"/>
                <w:sz w:val="20"/>
                <w:szCs w:val="20"/>
              </w:rPr>
            </w:pPr>
          </w:p>
        </w:tc>
        <w:tc>
          <w:tcPr>
            <w:tcW w:w="3827" w:type="dxa"/>
            <w:vAlign w:val="center"/>
          </w:tcPr>
          <w:p w14:paraId="511D7D09" w14:textId="77777777" w:rsidR="00BF743E" w:rsidRPr="00236420" w:rsidRDefault="00BF743E" w:rsidP="00093C4F">
            <w:pPr>
              <w:spacing w:after="160" w:line="312" w:lineRule="auto"/>
              <w:rPr>
                <w:rFonts w:ascii="Arial" w:hAnsi="Arial" w:cs="Arial"/>
                <w:sz w:val="20"/>
                <w:szCs w:val="20"/>
              </w:rPr>
            </w:pPr>
          </w:p>
        </w:tc>
        <w:tc>
          <w:tcPr>
            <w:tcW w:w="2977" w:type="dxa"/>
            <w:vAlign w:val="center"/>
          </w:tcPr>
          <w:p w14:paraId="735294EA" w14:textId="77777777" w:rsidR="00BF743E" w:rsidRPr="00236420" w:rsidRDefault="00BF743E" w:rsidP="00093C4F">
            <w:pPr>
              <w:spacing w:after="160" w:line="312" w:lineRule="auto"/>
              <w:rPr>
                <w:rFonts w:ascii="Arial" w:hAnsi="Arial" w:cs="Arial"/>
                <w:sz w:val="20"/>
                <w:szCs w:val="20"/>
              </w:rPr>
            </w:pPr>
          </w:p>
        </w:tc>
      </w:tr>
    </w:tbl>
    <w:p w14:paraId="2039F5E6" w14:textId="17DA2814" w:rsidR="00F77DF2" w:rsidRPr="00236420" w:rsidRDefault="00BF743E" w:rsidP="00F77DF2">
      <w:pPr>
        <w:jc w:val="both"/>
        <w:rPr>
          <w:rFonts w:ascii="Arial" w:hAnsi="Arial" w:cs="Arial"/>
          <w:b/>
          <w:sz w:val="20"/>
          <w:szCs w:val="20"/>
        </w:rPr>
      </w:pPr>
      <w:r w:rsidRPr="00236420">
        <w:rPr>
          <w:rFonts w:ascii="Arial" w:hAnsi="Arial" w:cs="Arial"/>
          <w:b/>
          <w:sz w:val="20"/>
          <w:szCs w:val="20"/>
        </w:rPr>
        <w:t xml:space="preserve"> </w:t>
      </w:r>
      <w:r w:rsidRPr="00236420">
        <w:rPr>
          <w:rFonts w:ascii="Arial" w:hAnsi="Arial" w:cs="Arial"/>
          <w:b/>
          <w:sz w:val="20"/>
          <w:szCs w:val="20"/>
        </w:rPr>
        <w:tab/>
      </w:r>
    </w:p>
    <w:p w14:paraId="2B1FCEF1" w14:textId="77777777" w:rsidR="00204CCF" w:rsidRPr="00236420" w:rsidRDefault="00204CCF" w:rsidP="00204CCF">
      <w:pPr>
        <w:spacing w:line="252" w:lineRule="auto"/>
        <w:jc w:val="both"/>
        <w:rPr>
          <w:rFonts w:ascii="Arial" w:hAnsi="Arial" w:cs="Arial"/>
          <w:bCs/>
          <w:sz w:val="20"/>
          <w:szCs w:val="20"/>
        </w:rPr>
      </w:pPr>
    </w:p>
    <w:p w14:paraId="1198A506" w14:textId="2FCFCCA8" w:rsidR="00E63457" w:rsidRPr="004E6146" w:rsidRDefault="00E27AC6" w:rsidP="00204CCF">
      <w:pPr>
        <w:spacing w:line="252" w:lineRule="auto"/>
        <w:jc w:val="both"/>
        <w:rPr>
          <w:rFonts w:ascii="Arial" w:hAnsi="Arial" w:cs="Arial"/>
          <w:bCs/>
          <w:sz w:val="20"/>
          <w:szCs w:val="20"/>
        </w:rPr>
      </w:pPr>
      <w:r w:rsidRPr="00236420">
        <w:rPr>
          <w:rFonts w:ascii="Arial" w:hAnsi="Arial" w:cs="Arial"/>
          <w:bCs/>
          <w:sz w:val="20"/>
          <w:szCs w:val="20"/>
        </w:rPr>
        <w:t>K temu obrazcu, se kot dokaz priloži</w:t>
      </w:r>
      <w:r w:rsidR="00D32602" w:rsidRPr="00236420">
        <w:rPr>
          <w:rFonts w:ascii="Arial" w:hAnsi="Arial" w:cs="Arial"/>
          <w:bCs/>
          <w:sz w:val="20"/>
          <w:szCs w:val="20"/>
        </w:rPr>
        <w:t xml:space="preserve"> </w:t>
      </w:r>
      <w:r w:rsidR="00AC4FE1" w:rsidRPr="00236420">
        <w:rPr>
          <w:rFonts w:ascii="Arial" w:hAnsi="Arial" w:cs="Arial"/>
          <w:bCs/>
          <w:sz w:val="20"/>
          <w:szCs w:val="20"/>
        </w:rPr>
        <w:t xml:space="preserve">pisno potrdilo </w:t>
      </w:r>
      <w:r w:rsidR="0037679D" w:rsidRPr="00236420">
        <w:rPr>
          <w:rFonts w:ascii="Arial" w:hAnsi="Arial" w:cs="Arial"/>
          <w:bCs/>
          <w:sz w:val="20"/>
          <w:szCs w:val="20"/>
        </w:rPr>
        <w:t>podjetja</w:t>
      </w:r>
      <w:r w:rsidR="00204CCF" w:rsidRPr="00236420">
        <w:rPr>
          <w:rFonts w:ascii="Arial" w:hAnsi="Arial" w:cs="Arial"/>
          <w:bCs/>
          <w:sz w:val="20"/>
          <w:szCs w:val="20"/>
        </w:rPr>
        <w:t>/naročnika</w:t>
      </w:r>
      <w:r w:rsidR="00AC4FE1" w:rsidRPr="00236420">
        <w:rPr>
          <w:rFonts w:ascii="Arial" w:hAnsi="Arial" w:cs="Arial"/>
          <w:bCs/>
          <w:sz w:val="20"/>
          <w:szCs w:val="20"/>
        </w:rPr>
        <w:t>, kateremu je ponudnik</w:t>
      </w:r>
      <w:r w:rsidR="00802B9D">
        <w:rPr>
          <w:rFonts w:ascii="Arial" w:hAnsi="Arial" w:cs="Arial"/>
          <w:bCs/>
          <w:sz w:val="20"/>
          <w:szCs w:val="20"/>
        </w:rPr>
        <w:t xml:space="preserve"> izvedel zadevno storitev</w:t>
      </w:r>
      <w:r w:rsidR="00C40DC8" w:rsidRPr="00236420">
        <w:rPr>
          <w:rFonts w:ascii="Arial" w:hAnsi="Arial" w:cs="Arial"/>
          <w:bCs/>
          <w:sz w:val="20"/>
          <w:szCs w:val="20"/>
        </w:rPr>
        <w:t>.</w:t>
      </w:r>
    </w:p>
    <w:p w14:paraId="1AC4C8F2" w14:textId="391B39C1" w:rsidR="00D32602" w:rsidRDefault="00D32602" w:rsidP="001944D3">
      <w:pPr>
        <w:spacing w:line="252" w:lineRule="auto"/>
        <w:jc w:val="both"/>
        <w:rPr>
          <w:rFonts w:ascii="Arial" w:hAnsi="Arial" w:cs="Arial"/>
          <w:sz w:val="20"/>
          <w:szCs w:val="20"/>
        </w:rPr>
      </w:pPr>
    </w:p>
    <w:p w14:paraId="6483860A" w14:textId="24BA212D" w:rsidR="00640F91" w:rsidRDefault="00640F91" w:rsidP="001944D3">
      <w:pPr>
        <w:spacing w:line="252" w:lineRule="auto"/>
        <w:jc w:val="both"/>
        <w:rPr>
          <w:rFonts w:ascii="Arial" w:hAnsi="Arial" w:cs="Arial"/>
          <w:sz w:val="20"/>
          <w:szCs w:val="20"/>
        </w:rPr>
      </w:pPr>
    </w:p>
    <w:p w14:paraId="13977246" w14:textId="3407A060" w:rsidR="00640F91" w:rsidRDefault="00640F91" w:rsidP="001944D3">
      <w:pPr>
        <w:spacing w:line="252" w:lineRule="auto"/>
        <w:jc w:val="both"/>
        <w:rPr>
          <w:rFonts w:ascii="Arial" w:hAnsi="Arial" w:cs="Arial"/>
          <w:sz w:val="20"/>
          <w:szCs w:val="20"/>
        </w:rPr>
      </w:pPr>
    </w:p>
    <w:p w14:paraId="23A05E84" w14:textId="77777777" w:rsidR="00640F91" w:rsidRPr="005F183F" w:rsidRDefault="00640F91" w:rsidP="001944D3">
      <w:pPr>
        <w:spacing w:line="252" w:lineRule="auto"/>
        <w:jc w:val="both"/>
        <w:rPr>
          <w:rFonts w:ascii="Arial" w:hAnsi="Arial" w:cs="Arial"/>
          <w:sz w:val="20"/>
          <w:szCs w:val="20"/>
        </w:rPr>
      </w:pPr>
    </w:p>
    <w:p w14:paraId="25DD1DCE" w14:textId="1EBA880B" w:rsidR="00E27AC6" w:rsidRPr="005F183F" w:rsidRDefault="00E27AC6" w:rsidP="001944D3">
      <w:pPr>
        <w:spacing w:line="252" w:lineRule="auto"/>
        <w:jc w:val="both"/>
        <w:rPr>
          <w:rFonts w:ascii="Arial" w:hAnsi="Arial" w:cs="Arial"/>
          <w:sz w:val="20"/>
          <w:szCs w:val="20"/>
        </w:rPr>
      </w:pPr>
      <w:r w:rsidRPr="005F183F">
        <w:rPr>
          <w:rFonts w:ascii="Arial" w:hAnsi="Arial" w:cs="Arial"/>
          <w:sz w:val="20"/>
          <w:szCs w:val="20"/>
        </w:rPr>
        <w:t xml:space="preserve">Pooblaščen za podpis v imenu ponudnika:                   </w:t>
      </w:r>
      <w:r w:rsidR="00640F91">
        <w:rPr>
          <w:rFonts w:ascii="Arial" w:hAnsi="Arial" w:cs="Arial"/>
          <w:sz w:val="20"/>
          <w:szCs w:val="20"/>
        </w:rPr>
        <w:tab/>
      </w:r>
      <w:r w:rsidR="00640F91">
        <w:rPr>
          <w:rFonts w:ascii="Arial" w:hAnsi="Arial" w:cs="Arial"/>
          <w:sz w:val="20"/>
          <w:szCs w:val="20"/>
        </w:rPr>
        <w:tab/>
      </w:r>
      <w:r w:rsidR="00640F91">
        <w:rPr>
          <w:rFonts w:ascii="Arial" w:hAnsi="Arial" w:cs="Arial"/>
          <w:sz w:val="20"/>
          <w:szCs w:val="20"/>
        </w:rPr>
        <w:tab/>
      </w:r>
      <w:r w:rsidRPr="005F183F">
        <w:rPr>
          <w:rFonts w:ascii="Arial" w:hAnsi="Arial" w:cs="Arial"/>
          <w:sz w:val="20"/>
          <w:szCs w:val="20"/>
        </w:rPr>
        <w:t xml:space="preserve">            _______________________</w:t>
      </w:r>
    </w:p>
    <w:p w14:paraId="2ECD1CA9" w14:textId="61E0742D" w:rsidR="00E27AC6" w:rsidRPr="005F183F" w:rsidRDefault="00E27AC6" w:rsidP="001944D3">
      <w:pPr>
        <w:spacing w:line="252" w:lineRule="auto"/>
        <w:ind w:firstLine="360"/>
        <w:jc w:val="both"/>
        <w:rPr>
          <w:rFonts w:ascii="Arial" w:hAnsi="Arial" w:cs="Arial"/>
          <w:sz w:val="20"/>
          <w:szCs w:val="20"/>
        </w:rPr>
      </w:pPr>
      <w:r w:rsidRPr="005F183F">
        <w:rPr>
          <w:rFonts w:ascii="Arial" w:hAnsi="Arial" w:cs="Arial"/>
          <w:sz w:val="20"/>
          <w:szCs w:val="20"/>
        </w:rPr>
        <w:tab/>
      </w:r>
      <w:r w:rsidRPr="005F183F">
        <w:rPr>
          <w:rFonts w:ascii="Arial" w:hAnsi="Arial" w:cs="Arial"/>
          <w:sz w:val="20"/>
          <w:szCs w:val="20"/>
        </w:rPr>
        <w:tab/>
      </w:r>
      <w:r w:rsidRPr="005F183F">
        <w:rPr>
          <w:rFonts w:ascii="Arial" w:hAnsi="Arial" w:cs="Arial"/>
          <w:sz w:val="20"/>
          <w:szCs w:val="20"/>
        </w:rPr>
        <w:tab/>
        <w:t xml:space="preserve">                                     </w:t>
      </w:r>
      <w:r w:rsidR="006333ED" w:rsidRPr="005F183F">
        <w:rPr>
          <w:rFonts w:ascii="Arial" w:hAnsi="Arial" w:cs="Arial"/>
          <w:sz w:val="20"/>
          <w:szCs w:val="20"/>
        </w:rPr>
        <w:t xml:space="preserve">                                </w:t>
      </w:r>
      <w:r w:rsidR="00640F91">
        <w:rPr>
          <w:rFonts w:ascii="Arial" w:hAnsi="Arial" w:cs="Arial"/>
          <w:sz w:val="20"/>
          <w:szCs w:val="20"/>
        </w:rPr>
        <w:tab/>
      </w:r>
      <w:r w:rsidR="00640F91">
        <w:rPr>
          <w:rFonts w:ascii="Arial" w:hAnsi="Arial" w:cs="Arial"/>
          <w:sz w:val="20"/>
          <w:szCs w:val="20"/>
        </w:rPr>
        <w:tab/>
      </w:r>
      <w:r w:rsidR="006333ED" w:rsidRPr="005F183F">
        <w:rPr>
          <w:rFonts w:ascii="Arial" w:hAnsi="Arial" w:cs="Arial"/>
          <w:sz w:val="20"/>
          <w:szCs w:val="20"/>
        </w:rPr>
        <w:t xml:space="preserve">     </w:t>
      </w:r>
      <w:r w:rsidRPr="005F183F">
        <w:rPr>
          <w:rFonts w:ascii="Arial" w:hAnsi="Arial" w:cs="Arial"/>
          <w:sz w:val="20"/>
          <w:szCs w:val="20"/>
        </w:rPr>
        <w:t xml:space="preserve"> (ime in priimek)</w:t>
      </w:r>
    </w:p>
    <w:p w14:paraId="76B2374F" w14:textId="77777777" w:rsidR="00640F91" w:rsidRDefault="00640F91" w:rsidP="00E27AC6">
      <w:pPr>
        <w:autoSpaceDE w:val="0"/>
        <w:autoSpaceDN w:val="0"/>
        <w:adjustRightInd w:val="0"/>
        <w:spacing w:before="120"/>
        <w:rPr>
          <w:rFonts w:ascii="Arial" w:eastAsia="Batang" w:hAnsi="Arial" w:cs="Arial"/>
          <w:sz w:val="20"/>
          <w:szCs w:val="20"/>
          <w:lang w:eastAsia="ko-KR"/>
        </w:rPr>
      </w:pPr>
    </w:p>
    <w:p w14:paraId="71CECDA9" w14:textId="77777777" w:rsidR="00640F91" w:rsidRDefault="00640F91" w:rsidP="00E27AC6">
      <w:pPr>
        <w:autoSpaceDE w:val="0"/>
        <w:autoSpaceDN w:val="0"/>
        <w:adjustRightInd w:val="0"/>
        <w:spacing w:before="120"/>
        <w:rPr>
          <w:rFonts w:ascii="Arial" w:eastAsia="Batang" w:hAnsi="Arial" w:cs="Arial"/>
          <w:sz w:val="20"/>
          <w:szCs w:val="20"/>
          <w:lang w:eastAsia="ko-KR"/>
        </w:rPr>
      </w:pPr>
    </w:p>
    <w:p w14:paraId="48DDB275" w14:textId="2E00DA98" w:rsidR="00E27AC6" w:rsidRPr="005F183F" w:rsidRDefault="00E27AC6" w:rsidP="00E27AC6">
      <w:pPr>
        <w:autoSpaceDE w:val="0"/>
        <w:autoSpaceDN w:val="0"/>
        <w:adjustRightInd w:val="0"/>
        <w:spacing w:before="120"/>
        <w:rPr>
          <w:rFonts w:ascii="Arial" w:hAnsi="Arial" w:cs="Arial"/>
          <w:b/>
          <w:sz w:val="20"/>
          <w:szCs w:val="20"/>
        </w:rPr>
      </w:pPr>
      <w:r w:rsidRPr="005F183F">
        <w:rPr>
          <w:rFonts w:ascii="Arial" w:eastAsia="Batang" w:hAnsi="Arial" w:cs="Arial"/>
          <w:sz w:val="20"/>
          <w:szCs w:val="20"/>
          <w:lang w:eastAsia="ko-KR"/>
        </w:rPr>
        <w:t>Kraj in datum:</w:t>
      </w:r>
      <w:r w:rsidRPr="005F183F">
        <w:rPr>
          <w:rFonts w:ascii="Arial" w:eastAsia="Batang" w:hAnsi="Arial" w:cs="Arial"/>
          <w:sz w:val="20"/>
          <w:szCs w:val="20"/>
          <w:lang w:eastAsia="ko-KR"/>
        </w:rPr>
        <w:tab/>
      </w:r>
      <w:r w:rsidR="000A4279"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t>Žig:</w:t>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r>
      <w:r w:rsidRPr="005F183F">
        <w:rPr>
          <w:rFonts w:ascii="Arial" w:eastAsia="Batang" w:hAnsi="Arial" w:cs="Arial"/>
          <w:sz w:val="20"/>
          <w:szCs w:val="20"/>
          <w:lang w:eastAsia="ko-KR"/>
        </w:rPr>
        <w:tab/>
        <w:t>Podpis ponudnika:</w:t>
      </w:r>
      <w:r w:rsidRPr="005F183F">
        <w:rPr>
          <w:rFonts w:ascii="Arial" w:eastAsia="Batang" w:hAnsi="Arial" w:cs="Arial"/>
          <w:sz w:val="20"/>
          <w:szCs w:val="20"/>
          <w:lang w:eastAsia="ko-KR"/>
        </w:rPr>
        <w:t> </w:t>
      </w:r>
    </w:p>
    <w:p w14:paraId="7C1415B5" w14:textId="77777777" w:rsidR="00E27AC6" w:rsidRPr="005F183F" w:rsidRDefault="00E27AC6" w:rsidP="00E27AC6">
      <w:pPr>
        <w:rPr>
          <w:rFonts w:ascii="Arial" w:eastAsia="Batang" w:hAnsi="Arial" w:cs="Arial"/>
          <w:sz w:val="20"/>
          <w:szCs w:val="20"/>
          <w:lang w:eastAsia="ko-KR"/>
        </w:rPr>
      </w:pPr>
    </w:p>
    <w:p w14:paraId="54B8EA60" w14:textId="77777777" w:rsidR="005512DC" w:rsidRPr="005F183F" w:rsidRDefault="005512DC" w:rsidP="00E27AC6">
      <w:pPr>
        <w:spacing w:before="120" w:after="120"/>
        <w:rPr>
          <w:rFonts w:ascii="Arial" w:eastAsia="Batang" w:hAnsi="Arial" w:cs="Arial"/>
          <w:b/>
          <w:sz w:val="20"/>
          <w:szCs w:val="20"/>
          <w:lang w:eastAsia="ko-KR"/>
        </w:rPr>
        <w:sectPr w:rsidR="005512DC" w:rsidRPr="005F183F" w:rsidSect="002C5C09">
          <w:pgSz w:w="12240" w:h="15840"/>
          <w:pgMar w:top="1418" w:right="737" w:bottom="1134" w:left="1021" w:header="709" w:footer="312" w:gutter="0"/>
          <w:cols w:space="708"/>
          <w:docGrid w:linePitch="326"/>
        </w:sectPr>
      </w:pPr>
    </w:p>
    <w:p w14:paraId="55044289" w14:textId="191218DE" w:rsidR="00E27AC6" w:rsidRPr="005F183F" w:rsidRDefault="00E27AC6" w:rsidP="00E27AC6">
      <w:pPr>
        <w:spacing w:before="120" w:after="120"/>
        <w:rPr>
          <w:rFonts w:ascii="Arial" w:eastAsia="Batang" w:hAnsi="Arial" w:cs="Arial"/>
          <w:b/>
          <w:sz w:val="20"/>
          <w:szCs w:val="20"/>
          <w:lang w:eastAsia="ko-KR"/>
        </w:rPr>
      </w:pPr>
      <w:r w:rsidRPr="005F183F">
        <w:rPr>
          <w:rFonts w:ascii="Arial" w:eastAsia="Batang" w:hAnsi="Arial" w:cs="Arial"/>
          <w:b/>
          <w:sz w:val="20"/>
          <w:szCs w:val="20"/>
          <w:lang w:eastAsia="ko-KR"/>
        </w:rPr>
        <w:lastRenderedPageBreak/>
        <w:t xml:space="preserve">Obrazec </w:t>
      </w:r>
      <w:r w:rsidR="007423E1" w:rsidRPr="005F183F">
        <w:rPr>
          <w:rFonts w:ascii="Arial" w:eastAsia="Batang" w:hAnsi="Arial" w:cs="Arial"/>
          <w:b/>
          <w:sz w:val="20"/>
          <w:szCs w:val="20"/>
          <w:lang w:eastAsia="ko-KR"/>
        </w:rPr>
        <w:t>1</w:t>
      </w:r>
      <w:r w:rsidR="00A847A5">
        <w:rPr>
          <w:rFonts w:ascii="Arial" w:eastAsia="Batang" w:hAnsi="Arial" w:cs="Arial"/>
          <w:b/>
          <w:sz w:val="20"/>
          <w:szCs w:val="20"/>
          <w:lang w:eastAsia="ko-KR"/>
        </w:rPr>
        <w:t>2</w:t>
      </w:r>
    </w:p>
    <w:p w14:paraId="33679777" w14:textId="77777777" w:rsidR="00BE0BC7" w:rsidRPr="005F183F" w:rsidRDefault="00BE0BC7" w:rsidP="00F2358A">
      <w:pPr>
        <w:spacing w:before="120" w:after="120"/>
        <w:jc w:val="center"/>
        <w:rPr>
          <w:rFonts w:ascii="Arial" w:eastAsia="Batang" w:hAnsi="Arial" w:cs="Arial"/>
          <w:b/>
          <w:sz w:val="20"/>
          <w:szCs w:val="20"/>
          <w:lang w:eastAsia="ko-KR"/>
        </w:rPr>
      </w:pPr>
    </w:p>
    <w:p w14:paraId="1F795D8F" w14:textId="179111E1" w:rsidR="005B1108" w:rsidRPr="005F183F" w:rsidRDefault="00F2358A" w:rsidP="00F2358A">
      <w:pPr>
        <w:spacing w:before="120" w:after="120"/>
        <w:jc w:val="center"/>
        <w:rPr>
          <w:rFonts w:ascii="Arial" w:eastAsia="Batang" w:hAnsi="Arial" w:cs="Arial"/>
          <w:b/>
          <w:sz w:val="20"/>
          <w:szCs w:val="20"/>
          <w:lang w:eastAsia="ko-KR"/>
        </w:rPr>
      </w:pPr>
      <w:r w:rsidRPr="005F183F">
        <w:rPr>
          <w:rFonts w:ascii="Arial" w:eastAsia="Batang" w:hAnsi="Arial" w:cs="Arial"/>
          <w:b/>
          <w:sz w:val="20"/>
          <w:szCs w:val="20"/>
          <w:lang w:eastAsia="ko-KR"/>
        </w:rPr>
        <w:t>T</w:t>
      </w:r>
      <w:r w:rsidR="00E27AC6" w:rsidRPr="005F183F">
        <w:rPr>
          <w:rFonts w:ascii="Arial" w:eastAsia="Batang" w:hAnsi="Arial" w:cs="Arial"/>
          <w:b/>
          <w:sz w:val="20"/>
          <w:szCs w:val="20"/>
          <w:lang w:eastAsia="ko-KR"/>
        </w:rPr>
        <w:t>EHNIČNE ZAHTEVE</w:t>
      </w:r>
    </w:p>
    <w:p w14:paraId="0E06FDFC" w14:textId="77777777" w:rsidR="003371E1" w:rsidRPr="005F183F" w:rsidRDefault="003371E1" w:rsidP="00F2358A">
      <w:pPr>
        <w:spacing w:before="120" w:after="120"/>
        <w:jc w:val="center"/>
        <w:rPr>
          <w:rFonts w:ascii="Arial" w:eastAsia="Batang" w:hAnsi="Arial" w:cs="Arial"/>
          <w:b/>
          <w:sz w:val="20"/>
          <w:szCs w:val="20"/>
          <w:lang w:eastAsia="ko-KR"/>
        </w:rPr>
      </w:pPr>
    </w:p>
    <w:p w14:paraId="59E22F90" w14:textId="4E50B264" w:rsidR="007E3D89" w:rsidRDefault="00394D46" w:rsidP="00394D46">
      <w:pPr>
        <w:jc w:val="both"/>
        <w:rPr>
          <w:rFonts w:ascii="Arial" w:eastAsia="Calibri" w:hAnsi="Arial" w:cs="Arial"/>
          <w:sz w:val="20"/>
          <w:szCs w:val="20"/>
          <w:lang w:eastAsia="en-US"/>
        </w:rPr>
      </w:pPr>
      <w:bookmarkStart w:id="231" w:name="_Hlk87446332"/>
      <w:bookmarkStart w:id="232" w:name="_Hlk107579374"/>
      <w:r w:rsidRPr="00394D46">
        <w:rPr>
          <w:rFonts w:ascii="Arial" w:eastAsia="Calibri" w:hAnsi="Arial" w:cs="Arial"/>
          <w:sz w:val="20"/>
          <w:szCs w:val="20"/>
          <w:lang w:eastAsia="en-US"/>
        </w:rPr>
        <w:t xml:space="preserve">Predmet javnega naročila je </w:t>
      </w:r>
      <w:r w:rsidR="00802B9D">
        <w:rPr>
          <w:rFonts w:ascii="Arial" w:eastAsia="Calibri" w:hAnsi="Arial" w:cs="Arial"/>
          <w:sz w:val="20"/>
          <w:szCs w:val="20"/>
          <w:lang w:eastAsia="en-US"/>
        </w:rPr>
        <w:t>revizija zavore na 32 lokomotivah ELOK 541</w:t>
      </w:r>
      <w:r w:rsidRPr="00394D46">
        <w:rPr>
          <w:rFonts w:ascii="Arial" w:eastAsia="Calibri" w:hAnsi="Arial" w:cs="Arial"/>
          <w:sz w:val="20"/>
          <w:szCs w:val="20"/>
          <w:lang w:eastAsia="en-US"/>
        </w:rPr>
        <w:t>.</w:t>
      </w:r>
    </w:p>
    <w:p w14:paraId="1ADEC795" w14:textId="6F9B505B" w:rsidR="00802B9D" w:rsidRDefault="00802B9D" w:rsidP="00394D46">
      <w:pPr>
        <w:jc w:val="both"/>
        <w:rPr>
          <w:rFonts w:ascii="Arial" w:eastAsia="Calibri" w:hAnsi="Arial" w:cs="Arial"/>
          <w:sz w:val="20"/>
          <w:szCs w:val="20"/>
          <w:lang w:eastAsia="en-US"/>
        </w:rPr>
      </w:pPr>
    </w:p>
    <w:p w14:paraId="0D47CFA2" w14:textId="23469F33" w:rsidR="009A63D1" w:rsidRPr="00802B9D" w:rsidRDefault="00802B9D" w:rsidP="009A63D1">
      <w:pPr>
        <w:ind w:left="21" w:hanging="10"/>
        <w:jc w:val="both"/>
        <w:rPr>
          <w:rFonts w:ascii="Arial" w:eastAsia="Arial" w:hAnsi="Arial" w:cs="Arial"/>
          <w:sz w:val="20"/>
          <w:szCs w:val="20"/>
        </w:rPr>
      </w:pPr>
      <w:r w:rsidRPr="00802B9D">
        <w:rPr>
          <w:rFonts w:ascii="Arial" w:eastAsia="Calibri" w:hAnsi="Arial" w:cs="Arial"/>
          <w:sz w:val="20"/>
          <w:szCs w:val="20"/>
          <w:lang w:eastAsia="en-US"/>
        </w:rPr>
        <w:t xml:space="preserve">Seznam elementov, ki jih je potrebno revidirati </w:t>
      </w:r>
      <w:r>
        <w:rPr>
          <w:rFonts w:ascii="Arial" w:eastAsia="Calibri" w:hAnsi="Arial" w:cs="Arial"/>
          <w:sz w:val="20"/>
          <w:szCs w:val="20"/>
          <w:lang w:eastAsia="en-US"/>
        </w:rPr>
        <w:t>je</w:t>
      </w:r>
      <w:r w:rsidRPr="00802B9D">
        <w:rPr>
          <w:rFonts w:ascii="Arial" w:eastAsia="Calibri" w:hAnsi="Arial" w:cs="Arial"/>
          <w:sz w:val="20"/>
          <w:szCs w:val="20"/>
          <w:lang w:eastAsia="en-US"/>
        </w:rPr>
        <w:t xml:space="preserve"> naveden v točki </w:t>
      </w:r>
      <w:r>
        <w:rPr>
          <w:rFonts w:ascii="Arial" w:eastAsia="Calibri" w:hAnsi="Arial" w:cs="Arial"/>
          <w:sz w:val="20"/>
          <w:szCs w:val="20"/>
          <w:lang w:eastAsia="en-US"/>
        </w:rPr>
        <w:t xml:space="preserve">1 (zavorni elementi), </w:t>
      </w:r>
      <w:r w:rsidRPr="00802B9D">
        <w:rPr>
          <w:rFonts w:ascii="Arial" w:eastAsia="Calibri" w:hAnsi="Arial" w:cs="Arial"/>
          <w:sz w:val="20"/>
          <w:szCs w:val="20"/>
          <w:lang w:eastAsia="en-US"/>
        </w:rPr>
        <w:t xml:space="preserve"> </w:t>
      </w:r>
      <w:r>
        <w:rPr>
          <w:rFonts w:ascii="Arial" w:eastAsia="Calibri" w:hAnsi="Arial" w:cs="Arial"/>
          <w:sz w:val="20"/>
          <w:szCs w:val="20"/>
          <w:lang w:eastAsia="en-US"/>
        </w:rPr>
        <w:t>2 (glavni kompresor)</w:t>
      </w:r>
      <w:r w:rsidRPr="00802B9D">
        <w:rPr>
          <w:rFonts w:ascii="Arial" w:eastAsia="Calibri" w:hAnsi="Arial" w:cs="Arial"/>
          <w:sz w:val="20"/>
          <w:szCs w:val="20"/>
          <w:lang w:eastAsia="en-US"/>
        </w:rPr>
        <w:t xml:space="preserve"> in </w:t>
      </w:r>
      <w:r>
        <w:rPr>
          <w:rFonts w:ascii="Arial" w:eastAsia="Calibri" w:hAnsi="Arial" w:cs="Arial"/>
          <w:sz w:val="20"/>
          <w:szCs w:val="20"/>
          <w:lang w:eastAsia="en-US"/>
        </w:rPr>
        <w:t>3 (pomožni kompresor)</w:t>
      </w:r>
      <w:r w:rsidRPr="00802B9D">
        <w:rPr>
          <w:rFonts w:ascii="Arial" w:eastAsia="Calibri" w:hAnsi="Arial" w:cs="Arial"/>
          <w:sz w:val="20"/>
          <w:szCs w:val="20"/>
          <w:lang w:eastAsia="en-US"/>
        </w:rPr>
        <w:t xml:space="preserve">. </w:t>
      </w:r>
      <w:r w:rsidR="009A63D1">
        <w:rPr>
          <w:rFonts w:ascii="Arial" w:eastAsia="Arial" w:hAnsi="Arial" w:cs="Arial"/>
          <w:sz w:val="20"/>
          <w:szCs w:val="20"/>
        </w:rPr>
        <w:t xml:space="preserve">Ponudnik </w:t>
      </w:r>
      <w:r w:rsidR="009A63D1" w:rsidRPr="00802B9D">
        <w:rPr>
          <w:rFonts w:ascii="Arial" w:eastAsia="Arial" w:hAnsi="Arial" w:cs="Arial"/>
          <w:sz w:val="20"/>
          <w:szCs w:val="20"/>
        </w:rPr>
        <w:t>mora zagotoviti, da bo na predvideni dan (tabel</w:t>
      </w:r>
      <w:r w:rsidR="009A63D1">
        <w:rPr>
          <w:rFonts w:ascii="Arial" w:eastAsia="Arial" w:hAnsi="Arial" w:cs="Arial"/>
          <w:sz w:val="20"/>
          <w:szCs w:val="20"/>
        </w:rPr>
        <w:t>a v poglavju 5. Dobavni roki)</w:t>
      </w:r>
      <w:r w:rsidR="009A63D1" w:rsidRPr="00802B9D">
        <w:rPr>
          <w:rFonts w:ascii="Arial" w:eastAsia="Arial" w:hAnsi="Arial" w:cs="Arial"/>
          <w:sz w:val="20"/>
          <w:szCs w:val="20"/>
        </w:rPr>
        <w:t xml:space="preserve">, v delavnici kompletna revidirana zavorna oprema za eno lokomotivo (zamenjalni sistem). </w:t>
      </w:r>
    </w:p>
    <w:p w14:paraId="03E67237" w14:textId="40E59738" w:rsidR="00394D46" w:rsidRPr="00394D46" w:rsidRDefault="00394D46" w:rsidP="00394D46">
      <w:pPr>
        <w:jc w:val="both"/>
        <w:rPr>
          <w:rFonts w:ascii="Arial" w:eastAsia="Calibri" w:hAnsi="Arial" w:cs="Arial"/>
          <w:sz w:val="20"/>
          <w:szCs w:val="20"/>
          <w:lang w:eastAsia="en-US"/>
        </w:rPr>
      </w:pPr>
    </w:p>
    <w:bookmarkEnd w:id="231"/>
    <w:p w14:paraId="7089DBC4" w14:textId="347143AF" w:rsidR="00802B9D" w:rsidRPr="00802B9D" w:rsidRDefault="00802B9D" w:rsidP="0012086A">
      <w:pPr>
        <w:pStyle w:val="Odstavekseznama"/>
        <w:numPr>
          <w:ilvl w:val="0"/>
          <w:numId w:val="25"/>
        </w:numPr>
        <w:spacing w:after="4" w:line="261" w:lineRule="auto"/>
        <w:contextualSpacing/>
        <w:jc w:val="both"/>
        <w:rPr>
          <w:rFonts w:ascii="Arial" w:eastAsia="Arial" w:hAnsi="Arial" w:cs="Arial"/>
          <w:b/>
          <w:sz w:val="20"/>
        </w:rPr>
      </w:pPr>
      <w:r w:rsidRPr="00802B9D">
        <w:rPr>
          <w:rFonts w:ascii="Arial" w:eastAsia="Arial" w:hAnsi="Arial" w:cs="Arial"/>
          <w:b/>
          <w:sz w:val="20"/>
        </w:rPr>
        <w:t>ZAVORNI ELEMENTI</w:t>
      </w:r>
    </w:p>
    <w:p w14:paraId="73C0D693" w14:textId="77777777" w:rsidR="00802B9D" w:rsidRPr="00802B9D" w:rsidRDefault="00802B9D" w:rsidP="00802B9D">
      <w:pPr>
        <w:ind w:left="371"/>
        <w:contextualSpacing/>
        <w:jc w:val="both"/>
        <w:rPr>
          <w:rFonts w:ascii="Arial" w:eastAsia="Arial" w:hAnsi="Arial" w:cs="Arial"/>
          <w:sz w:val="20"/>
          <w:szCs w:val="20"/>
        </w:rPr>
      </w:pPr>
    </w:p>
    <w:p w14:paraId="33D50F4D" w14:textId="499FFE1D" w:rsid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Revizija zavornih elementov na ELOK 541</w:t>
      </w:r>
      <w:r>
        <w:rPr>
          <w:rFonts w:ascii="Arial" w:eastAsia="Arial" w:hAnsi="Arial" w:cs="Arial"/>
          <w:sz w:val="20"/>
          <w:szCs w:val="20"/>
        </w:rPr>
        <w:t xml:space="preserve"> proizvajalca </w:t>
      </w:r>
      <w:proofErr w:type="spellStart"/>
      <w:r>
        <w:rPr>
          <w:rFonts w:ascii="Arial" w:eastAsia="Arial" w:hAnsi="Arial" w:cs="Arial"/>
          <w:sz w:val="20"/>
          <w:szCs w:val="20"/>
        </w:rPr>
        <w:t>Knorr</w:t>
      </w:r>
      <w:proofErr w:type="spellEnd"/>
      <w:r>
        <w:rPr>
          <w:rFonts w:ascii="Arial" w:eastAsia="Arial" w:hAnsi="Arial" w:cs="Arial"/>
          <w:sz w:val="20"/>
          <w:szCs w:val="20"/>
        </w:rPr>
        <w:t xml:space="preserve"> </w:t>
      </w:r>
      <w:proofErr w:type="spellStart"/>
      <w:r>
        <w:rPr>
          <w:rFonts w:ascii="Arial" w:eastAsia="Arial" w:hAnsi="Arial" w:cs="Arial"/>
          <w:sz w:val="20"/>
          <w:szCs w:val="20"/>
        </w:rPr>
        <w:t>Bremse</w:t>
      </w:r>
      <w:proofErr w:type="spellEnd"/>
      <w:r>
        <w:rPr>
          <w:rFonts w:ascii="Arial" w:eastAsia="Arial" w:hAnsi="Arial" w:cs="Arial"/>
          <w:sz w:val="20"/>
          <w:szCs w:val="20"/>
        </w:rPr>
        <w:t>.</w:t>
      </w:r>
    </w:p>
    <w:p w14:paraId="1475DB3F" w14:textId="0D027F29"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 xml:space="preserve"> </w:t>
      </w: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835"/>
        <w:gridCol w:w="3828"/>
        <w:gridCol w:w="1304"/>
      </w:tblGrid>
      <w:tr w:rsidR="00802B9D" w:rsidRPr="00802B9D" w14:paraId="44580974" w14:textId="77777777" w:rsidTr="00802B9D">
        <w:trPr>
          <w:trHeight w:val="900"/>
        </w:trPr>
        <w:tc>
          <w:tcPr>
            <w:tcW w:w="1970" w:type="dxa"/>
            <w:tcBorders>
              <w:top w:val="single" w:sz="12" w:space="0" w:color="auto"/>
              <w:left w:val="single" w:sz="12" w:space="0" w:color="auto"/>
              <w:bottom w:val="single" w:sz="12" w:space="0" w:color="auto"/>
            </w:tcBorders>
            <w:shd w:val="clear" w:color="auto" w:fill="auto"/>
            <w:vAlign w:val="center"/>
            <w:hideMark/>
          </w:tcPr>
          <w:p w14:paraId="0868CCEB" w14:textId="77777777" w:rsidR="00802B9D" w:rsidRPr="00802B9D" w:rsidRDefault="00802B9D" w:rsidP="00802B9D">
            <w:pPr>
              <w:ind w:left="21" w:hanging="10"/>
              <w:jc w:val="both"/>
              <w:rPr>
                <w:rFonts w:ascii="Arial" w:eastAsia="Arial" w:hAnsi="Arial" w:cs="Arial"/>
                <w:b/>
                <w:sz w:val="20"/>
                <w:szCs w:val="20"/>
              </w:rPr>
            </w:pPr>
            <w:r w:rsidRPr="00802B9D">
              <w:rPr>
                <w:rFonts w:ascii="Arial" w:eastAsia="Arial" w:hAnsi="Arial" w:cs="Arial"/>
                <w:b/>
                <w:sz w:val="20"/>
                <w:szCs w:val="20"/>
              </w:rPr>
              <w:t>Številka artikla</w:t>
            </w:r>
          </w:p>
        </w:tc>
        <w:tc>
          <w:tcPr>
            <w:tcW w:w="2835" w:type="dxa"/>
            <w:tcBorders>
              <w:top w:val="single" w:sz="12" w:space="0" w:color="auto"/>
              <w:bottom w:val="single" w:sz="12" w:space="0" w:color="auto"/>
            </w:tcBorders>
            <w:shd w:val="clear" w:color="auto" w:fill="auto"/>
            <w:noWrap/>
            <w:vAlign w:val="center"/>
            <w:hideMark/>
          </w:tcPr>
          <w:p w14:paraId="3789FC5C" w14:textId="77777777" w:rsidR="00802B9D" w:rsidRPr="00802B9D" w:rsidRDefault="00802B9D" w:rsidP="00802B9D">
            <w:pPr>
              <w:ind w:left="21" w:hanging="10"/>
              <w:jc w:val="both"/>
              <w:rPr>
                <w:rFonts w:ascii="Arial" w:eastAsia="Arial" w:hAnsi="Arial" w:cs="Arial"/>
                <w:b/>
                <w:sz w:val="20"/>
                <w:szCs w:val="20"/>
              </w:rPr>
            </w:pPr>
            <w:r w:rsidRPr="00802B9D">
              <w:rPr>
                <w:rFonts w:ascii="Arial" w:eastAsia="Arial" w:hAnsi="Arial" w:cs="Arial"/>
                <w:b/>
                <w:sz w:val="20"/>
                <w:szCs w:val="20"/>
              </w:rPr>
              <w:t>Ime artikla</w:t>
            </w:r>
          </w:p>
        </w:tc>
        <w:tc>
          <w:tcPr>
            <w:tcW w:w="3828" w:type="dxa"/>
            <w:tcBorders>
              <w:top w:val="single" w:sz="12" w:space="0" w:color="auto"/>
              <w:bottom w:val="single" w:sz="12" w:space="0" w:color="auto"/>
            </w:tcBorders>
            <w:shd w:val="clear" w:color="auto" w:fill="auto"/>
            <w:noWrap/>
            <w:vAlign w:val="center"/>
            <w:hideMark/>
          </w:tcPr>
          <w:p w14:paraId="43A3169C" w14:textId="77777777" w:rsidR="00802B9D" w:rsidRPr="00802B9D" w:rsidRDefault="00802B9D" w:rsidP="00802B9D">
            <w:pPr>
              <w:ind w:left="21" w:hanging="10"/>
              <w:jc w:val="both"/>
              <w:rPr>
                <w:rFonts w:ascii="Arial" w:eastAsia="Arial" w:hAnsi="Arial" w:cs="Arial"/>
                <w:b/>
                <w:sz w:val="20"/>
                <w:szCs w:val="20"/>
              </w:rPr>
            </w:pPr>
          </w:p>
        </w:tc>
        <w:tc>
          <w:tcPr>
            <w:tcW w:w="1304" w:type="dxa"/>
            <w:tcBorders>
              <w:top w:val="single" w:sz="12" w:space="0" w:color="auto"/>
              <w:bottom w:val="single" w:sz="12" w:space="0" w:color="auto"/>
              <w:right w:val="single" w:sz="12" w:space="0" w:color="auto"/>
            </w:tcBorders>
            <w:shd w:val="clear" w:color="auto" w:fill="auto"/>
            <w:noWrap/>
            <w:vAlign w:val="center"/>
            <w:hideMark/>
          </w:tcPr>
          <w:p w14:paraId="62A7398F" w14:textId="1D6925E5" w:rsidR="00802B9D" w:rsidRPr="00802B9D" w:rsidRDefault="00802B9D" w:rsidP="00802B9D">
            <w:pPr>
              <w:ind w:left="21" w:hanging="10"/>
              <w:jc w:val="center"/>
              <w:rPr>
                <w:rFonts w:ascii="Arial" w:eastAsia="Arial" w:hAnsi="Arial" w:cs="Arial"/>
                <w:b/>
                <w:sz w:val="20"/>
                <w:szCs w:val="20"/>
              </w:rPr>
            </w:pPr>
            <w:r>
              <w:rPr>
                <w:rFonts w:ascii="Arial" w:eastAsia="Arial" w:hAnsi="Arial" w:cs="Arial"/>
                <w:b/>
                <w:sz w:val="20"/>
                <w:szCs w:val="20"/>
              </w:rPr>
              <w:t>K</w:t>
            </w:r>
            <w:r w:rsidRPr="00802B9D">
              <w:rPr>
                <w:rFonts w:ascii="Arial" w:eastAsia="Arial" w:hAnsi="Arial" w:cs="Arial"/>
                <w:b/>
                <w:sz w:val="20"/>
                <w:szCs w:val="20"/>
              </w:rPr>
              <w:t>oličina na eno lokomotivo</w:t>
            </w:r>
          </w:p>
        </w:tc>
      </w:tr>
      <w:tr w:rsidR="00802B9D" w:rsidRPr="00802B9D" w14:paraId="28FB4B6A" w14:textId="77777777" w:rsidTr="00802B9D">
        <w:trPr>
          <w:trHeight w:val="300"/>
        </w:trPr>
        <w:tc>
          <w:tcPr>
            <w:tcW w:w="1970" w:type="dxa"/>
            <w:tcBorders>
              <w:top w:val="single" w:sz="12" w:space="0" w:color="auto"/>
            </w:tcBorders>
            <w:shd w:val="clear" w:color="auto" w:fill="auto"/>
            <w:noWrap/>
            <w:hideMark/>
          </w:tcPr>
          <w:p w14:paraId="006F6D34"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I79965/2120</w:t>
            </w:r>
          </w:p>
        </w:tc>
        <w:tc>
          <w:tcPr>
            <w:tcW w:w="2835" w:type="dxa"/>
            <w:tcBorders>
              <w:top w:val="single" w:sz="12" w:space="0" w:color="auto"/>
            </w:tcBorders>
            <w:shd w:val="clear" w:color="auto" w:fill="auto"/>
            <w:noWrap/>
            <w:hideMark/>
          </w:tcPr>
          <w:p w14:paraId="4DBD10FF"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SICHERHEITSVENTIL</w:t>
            </w:r>
          </w:p>
        </w:tc>
        <w:tc>
          <w:tcPr>
            <w:tcW w:w="3828" w:type="dxa"/>
            <w:tcBorders>
              <w:top w:val="single" w:sz="12" w:space="0" w:color="auto"/>
            </w:tcBorders>
            <w:shd w:val="clear" w:color="auto" w:fill="auto"/>
            <w:noWrap/>
            <w:hideMark/>
          </w:tcPr>
          <w:p w14:paraId="6941EDD0" w14:textId="77777777" w:rsidR="00802B9D" w:rsidRPr="00802B9D" w:rsidRDefault="00802B9D" w:rsidP="00802B9D">
            <w:pPr>
              <w:ind w:left="21" w:hanging="10"/>
              <w:jc w:val="both"/>
              <w:rPr>
                <w:rFonts w:ascii="Arial" w:eastAsia="Arial" w:hAnsi="Arial" w:cs="Arial"/>
                <w:sz w:val="20"/>
                <w:szCs w:val="20"/>
              </w:rPr>
            </w:pPr>
          </w:p>
        </w:tc>
        <w:tc>
          <w:tcPr>
            <w:tcW w:w="1304" w:type="dxa"/>
            <w:tcBorders>
              <w:top w:val="single" w:sz="12" w:space="0" w:color="auto"/>
            </w:tcBorders>
            <w:shd w:val="clear" w:color="auto" w:fill="auto"/>
            <w:noWrap/>
            <w:hideMark/>
          </w:tcPr>
          <w:p w14:paraId="214D2E70"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1</w:t>
            </w:r>
          </w:p>
        </w:tc>
      </w:tr>
      <w:tr w:rsidR="00802B9D" w:rsidRPr="00802B9D" w14:paraId="57EA515B" w14:textId="77777777" w:rsidTr="00802B9D">
        <w:trPr>
          <w:trHeight w:val="300"/>
        </w:trPr>
        <w:tc>
          <w:tcPr>
            <w:tcW w:w="1970" w:type="dxa"/>
            <w:shd w:val="clear" w:color="auto" w:fill="auto"/>
            <w:noWrap/>
            <w:hideMark/>
          </w:tcPr>
          <w:p w14:paraId="4B88FB59"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II40022/25604M</w:t>
            </w:r>
          </w:p>
        </w:tc>
        <w:tc>
          <w:tcPr>
            <w:tcW w:w="2835" w:type="dxa"/>
            <w:shd w:val="clear" w:color="auto" w:fill="auto"/>
            <w:noWrap/>
            <w:hideMark/>
          </w:tcPr>
          <w:p w14:paraId="611F5701"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LUFTTROCKNUNGSANL.</w:t>
            </w:r>
          </w:p>
        </w:tc>
        <w:tc>
          <w:tcPr>
            <w:tcW w:w="3828" w:type="dxa"/>
            <w:shd w:val="clear" w:color="auto" w:fill="auto"/>
            <w:noWrap/>
            <w:hideMark/>
          </w:tcPr>
          <w:p w14:paraId="0A599AC2"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2A92AC57"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1</w:t>
            </w:r>
          </w:p>
        </w:tc>
      </w:tr>
      <w:tr w:rsidR="00802B9D" w:rsidRPr="00802B9D" w14:paraId="05D0E723" w14:textId="77777777" w:rsidTr="00802B9D">
        <w:trPr>
          <w:trHeight w:val="300"/>
        </w:trPr>
        <w:tc>
          <w:tcPr>
            <w:tcW w:w="1970" w:type="dxa"/>
            <w:shd w:val="clear" w:color="auto" w:fill="auto"/>
            <w:noWrap/>
            <w:hideMark/>
          </w:tcPr>
          <w:p w14:paraId="53400266"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I99671</w:t>
            </w:r>
          </w:p>
        </w:tc>
        <w:tc>
          <w:tcPr>
            <w:tcW w:w="2835" w:type="dxa"/>
            <w:shd w:val="clear" w:color="auto" w:fill="auto"/>
            <w:noWrap/>
            <w:hideMark/>
          </w:tcPr>
          <w:p w14:paraId="59A8E3F0"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OELFEINSTFILTER</w:t>
            </w:r>
          </w:p>
        </w:tc>
        <w:tc>
          <w:tcPr>
            <w:tcW w:w="3828" w:type="dxa"/>
            <w:shd w:val="clear" w:color="auto" w:fill="auto"/>
            <w:noWrap/>
            <w:hideMark/>
          </w:tcPr>
          <w:p w14:paraId="3F3D42B5"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2C34EF66"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1</w:t>
            </w:r>
          </w:p>
        </w:tc>
      </w:tr>
      <w:tr w:rsidR="00802B9D" w:rsidRPr="00802B9D" w14:paraId="44584971" w14:textId="77777777" w:rsidTr="00802B9D">
        <w:trPr>
          <w:trHeight w:val="300"/>
        </w:trPr>
        <w:tc>
          <w:tcPr>
            <w:tcW w:w="1970" w:type="dxa"/>
            <w:shd w:val="clear" w:color="auto" w:fill="auto"/>
            <w:noWrap/>
            <w:hideMark/>
          </w:tcPr>
          <w:p w14:paraId="3A3FDD57"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II40810</w:t>
            </w:r>
          </w:p>
        </w:tc>
        <w:tc>
          <w:tcPr>
            <w:tcW w:w="2835" w:type="dxa"/>
            <w:shd w:val="clear" w:color="auto" w:fill="auto"/>
            <w:noWrap/>
            <w:hideMark/>
          </w:tcPr>
          <w:p w14:paraId="3F1B3237"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MINDESTDRUCKVENTIL</w:t>
            </w:r>
          </w:p>
        </w:tc>
        <w:tc>
          <w:tcPr>
            <w:tcW w:w="3828" w:type="dxa"/>
            <w:shd w:val="clear" w:color="auto" w:fill="auto"/>
            <w:noWrap/>
            <w:hideMark/>
          </w:tcPr>
          <w:p w14:paraId="11623922"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003675F8"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1</w:t>
            </w:r>
          </w:p>
        </w:tc>
      </w:tr>
      <w:tr w:rsidR="00802B9D" w:rsidRPr="00802B9D" w14:paraId="1A712D7C" w14:textId="77777777" w:rsidTr="00802B9D">
        <w:trPr>
          <w:trHeight w:val="300"/>
        </w:trPr>
        <w:tc>
          <w:tcPr>
            <w:tcW w:w="1970" w:type="dxa"/>
            <w:shd w:val="clear" w:color="auto" w:fill="auto"/>
            <w:noWrap/>
            <w:hideMark/>
          </w:tcPr>
          <w:p w14:paraId="0A063D30"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I79965/2105</w:t>
            </w:r>
          </w:p>
        </w:tc>
        <w:tc>
          <w:tcPr>
            <w:tcW w:w="2835" w:type="dxa"/>
            <w:shd w:val="clear" w:color="auto" w:fill="auto"/>
            <w:noWrap/>
            <w:hideMark/>
          </w:tcPr>
          <w:p w14:paraId="2C6600BA"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SICHERHEITSVENTIL</w:t>
            </w:r>
          </w:p>
        </w:tc>
        <w:tc>
          <w:tcPr>
            <w:tcW w:w="3828" w:type="dxa"/>
            <w:shd w:val="clear" w:color="auto" w:fill="auto"/>
            <w:noWrap/>
            <w:hideMark/>
          </w:tcPr>
          <w:p w14:paraId="6036B270"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2D686ED8"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1</w:t>
            </w:r>
          </w:p>
        </w:tc>
      </w:tr>
      <w:tr w:rsidR="00802B9D" w:rsidRPr="00802B9D" w14:paraId="65E5427A" w14:textId="77777777" w:rsidTr="00802B9D">
        <w:trPr>
          <w:trHeight w:val="300"/>
        </w:trPr>
        <w:tc>
          <w:tcPr>
            <w:tcW w:w="1970" w:type="dxa"/>
            <w:shd w:val="clear" w:color="auto" w:fill="auto"/>
            <w:noWrap/>
            <w:hideMark/>
          </w:tcPr>
          <w:p w14:paraId="02EABFCC"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II53566</w:t>
            </w:r>
          </w:p>
        </w:tc>
        <w:tc>
          <w:tcPr>
            <w:tcW w:w="2835" w:type="dxa"/>
            <w:shd w:val="clear" w:color="auto" w:fill="auto"/>
            <w:noWrap/>
            <w:hideMark/>
          </w:tcPr>
          <w:p w14:paraId="02CCAF1C"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KONDENSATANLAGE</w:t>
            </w:r>
          </w:p>
        </w:tc>
        <w:tc>
          <w:tcPr>
            <w:tcW w:w="3828" w:type="dxa"/>
            <w:shd w:val="clear" w:color="auto" w:fill="auto"/>
            <w:noWrap/>
            <w:hideMark/>
          </w:tcPr>
          <w:p w14:paraId="016668EB"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50D3BC22"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1</w:t>
            </w:r>
          </w:p>
        </w:tc>
      </w:tr>
      <w:tr w:rsidR="00802B9D" w:rsidRPr="00802B9D" w14:paraId="08C3C72F" w14:textId="77777777" w:rsidTr="00802B9D">
        <w:trPr>
          <w:trHeight w:val="300"/>
        </w:trPr>
        <w:tc>
          <w:tcPr>
            <w:tcW w:w="1970" w:type="dxa"/>
            <w:shd w:val="clear" w:color="auto" w:fill="auto"/>
            <w:noWrap/>
            <w:hideMark/>
          </w:tcPr>
          <w:p w14:paraId="27341D96"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I26573</w:t>
            </w:r>
          </w:p>
        </w:tc>
        <w:tc>
          <w:tcPr>
            <w:tcW w:w="2835" w:type="dxa"/>
            <w:shd w:val="clear" w:color="auto" w:fill="auto"/>
            <w:noWrap/>
            <w:hideMark/>
          </w:tcPr>
          <w:p w14:paraId="155FC01D"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DURCHGANGSHAHN</w:t>
            </w:r>
          </w:p>
        </w:tc>
        <w:tc>
          <w:tcPr>
            <w:tcW w:w="3828" w:type="dxa"/>
            <w:shd w:val="clear" w:color="auto" w:fill="auto"/>
            <w:noWrap/>
            <w:hideMark/>
          </w:tcPr>
          <w:p w14:paraId="1559C9FE"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30A6C441"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2</w:t>
            </w:r>
          </w:p>
        </w:tc>
      </w:tr>
      <w:tr w:rsidR="00802B9D" w:rsidRPr="00802B9D" w14:paraId="621B99BA" w14:textId="77777777" w:rsidTr="00802B9D">
        <w:trPr>
          <w:trHeight w:val="300"/>
        </w:trPr>
        <w:tc>
          <w:tcPr>
            <w:tcW w:w="1970" w:type="dxa"/>
            <w:shd w:val="clear" w:color="auto" w:fill="auto"/>
            <w:noWrap/>
            <w:hideMark/>
          </w:tcPr>
          <w:p w14:paraId="59BD1A2F"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I26687</w:t>
            </w:r>
          </w:p>
        </w:tc>
        <w:tc>
          <w:tcPr>
            <w:tcW w:w="2835" w:type="dxa"/>
            <w:shd w:val="clear" w:color="auto" w:fill="auto"/>
            <w:noWrap/>
            <w:hideMark/>
          </w:tcPr>
          <w:p w14:paraId="46A25B2F"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DURCHGANGSHAHN</w:t>
            </w:r>
          </w:p>
        </w:tc>
        <w:tc>
          <w:tcPr>
            <w:tcW w:w="3828" w:type="dxa"/>
            <w:shd w:val="clear" w:color="auto" w:fill="auto"/>
            <w:noWrap/>
            <w:hideMark/>
          </w:tcPr>
          <w:p w14:paraId="5D90F94E"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1DB9205F"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8</w:t>
            </w:r>
          </w:p>
        </w:tc>
      </w:tr>
      <w:tr w:rsidR="00802B9D" w:rsidRPr="00802B9D" w14:paraId="4D820824" w14:textId="77777777" w:rsidTr="00802B9D">
        <w:trPr>
          <w:trHeight w:val="300"/>
        </w:trPr>
        <w:tc>
          <w:tcPr>
            <w:tcW w:w="1970" w:type="dxa"/>
            <w:shd w:val="clear" w:color="auto" w:fill="auto"/>
            <w:noWrap/>
            <w:hideMark/>
          </w:tcPr>
          <w:p w14:paraId="57E55DC5"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I26688</w:t>
            </w:r>
          </w:p>
        </w:tc>
        <w:tc>
          <w:tcPr>
            <w:tcW w:w="2835" w:type="dxa"/>
            <w:shd w:val="clear" w:color="auto" w:fill="auto"/>
            <w:noWrap/>
            <w:hideMark/>
          </w:tcPr>
          <w:p w14:paraId="154B294F"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DURCHGANGSHAHN</w:t>
            </w:r>
          </w:p>
        </w:tc>
        <w:tc>
          <w:tcPr>
            <w:tcW w:w="3828" w:type="dxa"/>
            <w:shd w:val="clear" w:color="auto" w:fill="auto"/>
            <w:noWrap/>
            <w:hideMark/>
          </w:tcPr>
          <w:p w14:paraId="7F7C6DE6"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63910537"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8</w:t>
            </w:r>
          </w:p>
        </w:tc>
      </w:tr>
      <w:tr w:rsidR="00802B9D" w:rsidRPr="00802B9D" w14:paraId="4D55B620" w14:textId="77777777" w:rsidTr="00802B9D">
        <w:trPr>
          <w:trHeight w:val="300"/>
        </w:trPr>
        <w:tc>
          <w:tcPr>
            <w:tcW w:w="1970" w:type="dxa"/>
            <w:shd w:val="clear" w:color="auto" w:fill="auto"/>
            <w:noWrap/>
            <w:hideMark/>
          </w:tcPr>
          <w:p w14:paraId="107F1BE8"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I82555/110</w:t>
            </w:r>
          </w:p>
        </w:tc>
        <w:tc>
          <w:tcPr>
            <w:tcW w:w="2835" w:type="dxa"/>
            <w:shd w:val="clear" w:color="auto" w:fill="auto"/>
            <w:noWrap/>
            <w:hideMark/>
          </w:tcPr>
          <w:p w14:paraId="775E4A0D"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MAGNETVENTIL</w:t>
            </w:r>
          </w:p>
        </w:tc>
        <w:tc>
          <w:tcPr>
            <w:tcW w:w="3828" w:type="dxa"/>
            <w:shd w:val="clear" w:color="auto" w:fill="auto"/>
            <w:noWrap/>
            <w:hideMark/>
          </w:tcPr>
          <w:p w14:paraId="774BCC74"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31EF8889"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5</w:t>
            </w:r>
          </w:p>
        </w:tc>
      </w:tr>
      <w:tr w:rsidR="00802B9D" w:rsidRPr="00802B9D" w14:paraId="0048A0A6" w14:textId="77777777" w:rsidTr="00802B9D">
        <w:trPr>
          <w:trHeight w:val="300"/>
        </w:trPr>
        <w:tc>
          <w:tcPr>
            <w:tcW w:w="1970" w:type="dxa"/>
            <w:shd w:val="clear" w:color="auto" w:fill="auto"/>
            <w:noWrap/>
            <w:hideMark/>
          </w:tcPr>
          <w:p w14:paraId="6C38D8F7"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II45611/C</w:t>
            </w:r>
          </w:p>
        </w:tc>
        <w:tc>
          <w:tcPr>
            <w:tcW w:w="2835" w:type="dxa"/>
            <w:shd w:val="clear" w:color="auto" w:fill="auto"/>
            <w:noWrap/>
            <w:hideMark/>
          </w:tcPr>
          <w:p w14:paraId="5BE878C9"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ZWEIFACHHAHN</w:t>
            </w:r>
          </w:p>
        </w:tc>
        <w:tc>
          <w:tcPr>
            <w:tcW w:w="3828" w:type="dxa"/>
            <w:shd w:val="clear" w:color="auto" w:fill="auto"/>
            <w:noWrap/>
            <w:hideMark/>
          </w:tcPr>
          <w:p w14:paraId="006E9702"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2DA3CEFE"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1</w:t>
            </w:r>
          </w:p>
        </w:tc>
      </w:tr>
      <w:tr w:rsidR="00802B9D" w:rsidRPr="00802B9D" w14:paraId="0A658423" w14:textId="77777777" w:rsidTr="00802B9D">
        <w:trPr>
          <w:trHeight w:val="300"/>
        </w:trPr>
        <w:tc>
          <w:tcPr>
            <w:tcW w:w="1970" w:type="dxa"/>
            <w:shd w:val="clear" w:color="auto" w:fill="auto"/>
            <w:noWrap/>
            <w:hideMark/>
          </w:tcPr>
          <w:p w14:paraId="7D47AC06"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II53537</w:t>
            </w:r>
          </w:p>
        </w:tc>
        <w:tc>
          <w:tcPr>
            <w:tcW w:w="2835" w:type="dxa"/>
            <w:shd w:val="clear" w:color="auto" w:fill="auto"/>
            <w:noWrap/>
            <w:hideMark/>
          </w:tcPr>
          <w:p w14:paraId="419F4EB7"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FUEHRERBREMSVENTIL</w:t>
            </w:r>
          </w:p>
        </w:tc>
        <w:tc>
          <w:tcPr>
            <w:tcW w:w="3828" w:type="dxa"/>
            <w:shd w:val="clear" w:color="auto" w:fill="auto"/>
            <w:noWrap/>
            <w:hideMark/>
          </w:tcPr>
          <w:p w14:paraId="179B9BB9"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47B1C87F"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2</w:t>
            </w:r>
          </w:p>
        </w:tc>
      </w:tr>
      <w:tr w:rsidR="00802B9D" w:rsidRPr="00802B9D" w14:paraId="2FBA50A4" w14:textId="77777777" w:rsidTr="00802B9D">
        <w:trPr>
          <w:trHeight w:val="300"/>
        </w:trPr>
        <w:tc>
          <w:tcPr>
            <w:tcW w:w="1970" w:type="dxa"/>
            <w:shd w:val="clear" w:color="auto" w:fill="auto"/>
            <w:noWrap/>
            <w:hideMark/>
          </w:tcPr>
          <w:p w14:paraId="738AD794"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1715865770</w:t>
            </w:r>
          </w:p>
        </w:tc>
        <w:tc>
          <w:tcPr>
            <w:tcW w:w="2835" w:type="dxa"/>
            <w:shd w:val="clear" w:color="auto" w:fill="auto"/>
            <w:noWrap/>
            <w:hideMark/>
          </w:tcPr>
          <w:p w14:paraId="307D30B1"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GLEITSCHUTZVENTIL</w:t>
            </w:r>
          </w:p>
        </w:tc>
        <w:tc>
          <w:tcPr>
            <w:tcW w:w="3828" w:type="dxa"/>
            <w:shd w:val="clear" w:color="auto" w:fill="auto"/>
            <w:noWrap/>
            <w:hideMark/>
          </w:tcPr>
          <w:p w14:paraId="4DC1CDBE"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1EFECAE4"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4</w:t>
            </w:r>
          </w:p>
        </w:tc>
      </w:tr>
      <w:tr w:rsidR="00802B9D" w:rsidRPr="00802B9D" w14:paraId="7E1BBED1" w14:textId="77777777" w:rsidTr="00802B9D">
        <w:trPr>
          <w:trHeight w:val="300"/>
        </w:trPr>
        <w:tc>
          <w:tcPr>
            <w:tcW w:w="1970" w:type="dxa"/>
            <w:shd w:val="clear" w:color="auto" w:fill="auto"/>
            <w:noWrap/>
            <w:hideMark/>
          </w:tcPr>
          <w:p w14:paraId="19B465D1"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I41081</w:t>
            </w:r>
          </w:p>
        </w:tc>
        <w:tc>
          <w:tcPr>
            <w:tcW w:w="2835" w:type="dxa"/>
            <w:shd w:val="clear" w:color="auto" w:fill="auto"/>
            <w:noWrap/>
            <w:hideMark/>
          </w:tcPr>
          <w:p w14:paraId="38B2CC48"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LUFTABSPERRHAHN</w:t>
            </w:r>
          </w:p>
        </w:tc>
        <w:tc>
          <w:tcPr>
            <w:tcW w:w="3828" w:type="dxa"/>
            <w:shd w:val="clear" w:color="auto" w:fill="auto"/>
            <w:noWrap/>
            <w:hideMark/>
          </w:tcPr>
          <w:p w14:paraId="3E53B954"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2CF996D2"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4</w:t>
            </w:r>
          </w:p>
        </w:tc>
      </w:tr>
      <w:tr w:rsidR="00802B9D" w:rsidRPr="00802B9D" w14:paraId="1067D060" w14:textId="77777777" w:rsidTr="00802B9D">
        <w:trPr>
          <w:trHeight w:val="300"/>
        </w:trPr>
        <w:tc>
          <w:tcPr>
            <w:tcW w:w="1970" w:type="dxa"/>
            <w:shd w:val="clear" w:color="auto" w:fill="auto"/>
            <w:noWrap/>
            <w:hideMark/>
          </w:tcPr>
          <w:p w14:paraId="0974518A"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I35875</w:t>
            </w:r>
          </w:p>
        </w:tc>
        <w:tc>
          <w:tcPr>
            <w:tcW w:w="2835" w:type="dxa"/>
            <w:shd w:val="clear" w:color="auto" w:fill="auto"/>
            <w:noWrap/>
            <w:hideMark/>
          </w:tcPr>
          <w:p w14:paraId="4E68C71D"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LUFTABSPERRHAHN</w:t>
            </w:r>
          </w:p>
        </w:tc>
        <w:tc>
          <w:tcPr>
            <w:tcW w:w="3828" w:type="dxa"/>
            <w:shd w:val="clear" w:color="auto" w:fill="auto"/>
            <w:noWrap/>
            <w:hideMark/>
          </w:tcPr>
          <w:p w14:paraId="24AB9547"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658A944A"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4</w:t>
            </w:r>
          </w:p>
        </w:tc>
      </w:tr>
      <w:tr w:rsidR="00802B9D" w:rsidRPr="00802B9D" w14:paraId="3CC76488" w14:textId="77777777" w:rsidTr="00802B9D">
        <w:trPr>
          <w:trHeight w:val="300"/>
        </w:trPr>
        <w:tc>
          <w:tcPr>
            <w:tcW w:w="1970" w:type="dxa"/>
            <w:shd w:val="clear" w:color="auto" w:fill="auto"/>
            <w:noWrap/>
            <w:hideMark/>
          </w:tcPr>
          <w:p w14:paraId="79B19F28"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I75423/620</w:t>
            </w:r>
          </w:p>
        </w:tc>
        <w:tc>
          <w:tcPr>
            <w:tcW w:w="2835" w:type="dxa"/>
            <w:shd w:val="clear" w:color="auto" w:fill="auto"/>
            <w:noWrap/>
            <w:hideMark/>
          </w:tcPr>
          <w:p w14:paraId="2E33A8C9"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BREMSKUPPLUNG</w:t>
            </w:r>
          </w:p>
        </w:tc>
        <w:tc>
          <w:tcPr>
            <w:tcW w:w="3828" w:type="dxa"/>
            <w:shd w:val="clear" w:color="auto" w:fill="auto"/>
            <w:noWrap/>
            <w:hideMark/>
          </w:tcPr>
          <w:p w14:paraId="0EDEE630"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183177A3"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4</w:t>
            </w:r>
          </w:p>
        </w:tc>
      </w:tr>
      <w:tr w:rsidR="00802B9D" w:rsidRPr="00802B9D" w14:paraId="2BB86A92" w14:textId="77777777" w:rsidTr="00802B9D">
        <w:trPr>
          <w:trHeight w:val="300"/>
        </w:trPr>
        <w:tc>
          <w:tcPr>
            <w:tcW w:w="1970" w:type="dxa"/>
            <w:shd w:val="clear" w:color="auto" w:fill="auto"/>
            <w:noWrap/>
            <w:hideMark/>
          </w:tcPr>
          <w:p w14:paraId="486897B6"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I73585/0620</w:t>
            </w:r>
          </w:p>
        </w:tc>
        <w:tc>
          <w:tcPr>
            <w:tcW w:w="2835" w:type="dxa"/>
            <w:shd w:val="clear" w:color="auto" w:fill="auto"/>
            <w:noWrap/>
            <w:hideMark/>
          </w:tcPr>
          <w:p w14:paraId="6F9106F1"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BREMSKUPPLUNG</w:t>
            </w:r>
          </w:p>
        </w:tc>
        <w:tc>
          <w:tcPr>
            <w:tcW w:w="3828" w:type="dxa"/>
            <w:shd w:val="clear" w:color="auto" w:fill="auto"/>
            <w:noWrap/>
            <w:hideMark/>
          </w:tcPr>
          <w:p w14:paraId="29C445FC"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69BDA6E4"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4</w:t>
            </w:r>
          </w:p>
        </w:tc>
      </w:tr>
      <w:tr w:rsidR="00802B9D" w:rsidRPr="00802B9D" w14:paraId="065D709F" w14:textId="77777777" w:rsidTr="00802B9D">
        <w:trPr>
          <w:trHeight w:val="300"/>
        </w:trPr>
        <w:tc>
          <w:tcPr>
            <w:tcW w:w="1970" w:type="dxa"/>
            <w:shd w:val="clear" w:color="auto" w:fill="auto"/>
            <w:noWrap/>
            <w:hideMark/>
          </w:tcPr>
          <w:p w14:paraId="5CDD3289"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II48858</w:t>
            </w:r>
          </w:p>
        </w:tc>
        <w:tc>
          <w:tcPr>
            <w:tcW w:w="2835" w:type="dxa"/>
            <w:shd w:val="clear" w:color="auto" w:fill="auto"/>
            <w:noWrap/>
            <w:hideMark/>
          </w:tcPr>
          <w:p w14:paraId="2CE8A742"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BREMSWIRKGRUPPE</w:t>
            </w:r>
          </w:p>
        </w:tc>
        <w:tc>
          <w:tcPr>
            <w:tcW w:w="3828" w:type="dxa"/>
            <w:shd w:val="clear" w:color="auto" w:fill="auto"/>
            <w:noWrap/>
            <w:hideMark/>
          </w:tcPr>
          <w:p w14:paraId="7465619F" w14:textId="77777777" w:rsidR="00802B9D" w:rsidRPr="00802B9D" w:rsidRDefault="00802B9D" w:rsidP="00802B9D">
            <w:pPr>
              <w:ind w:left="21" w:hanging="10"/>
              <w:jc w:val="both"/>
              <w:rPr>
                <w:rFonts w:ascii="Arial" w:eastAsia="Arial" w:hAnsi="Arial" w:cs="Arial"/>
                <w:sz w:val="20"/>
                <w:szCs w:val="20"/>
              </w:rPr>
            </w:pPr>
          </w:p>
        </w:tc>
        <w:tc>
          <w:tcPr>
            <w:tcW w:w="1304" w:type="dxa"/>
            <w:shd w:val="clear" w:color="auto" w:fill="auto"/>
            <w:noWrap/>
            <w:hideMark/>
          </w:tcPr>
          <w:p w14:paraId="705EF803" w14:textId="77777777" w:rsidR="00802B9D" w:rsidRPr="00802B9D" w:rsidRDefault="00802B9D" w:rsidP="00802B9D">
            <w:pPr>
              <w:ind w:left="21" w:hanging="10"/>
              <w:jc w:val="center"/>
              <w:rPr>
                <w:rFonts w:ascii="Arial" w:eastAsia="Arial" w:hAnsi="Arial" w:cs="Arial"/>
                <w:sz w:val="20"/>
                <w:szCs w:val="20"/>
              </w:rPr>
            </w:pPr>
            <w:r w:rsidRPr="00802B9D">
              <w:rPr>
                <w:rFonts w:ascii="Arial" w:eastAsia="Arial" w:hAnsi="Arial" w:cs="Arial"/>
                <w:sz w:val="20"/>
                <w:szCs w:val="20"/>
              </w:rPr>
              <w:t>1</w:t>
            </w:r>
          </w:p>
        </w:tc>
      </w:tr>
      <w:tr w:rsidR="00802B9D" w:rsidRPr="00802B9D" w14:paraId="04A9A9FD" w14:textId="77777777" w:rsidTr="00802B9D">
        <w:trPr>
          <w:trHeight w:val="300"/>
        </w:trPr>
        <w:tc>
          <w:tcPr>
            <w:tcW w:w="1970" w:type="dxa"/>
            <w:shd w:val="clear" w:color="auto" w:fill="auto"/>
            <w:noWrap/>
            <w:hideMark/>
          </w:tcPr>
          <w:p w14:paraId="49B63C08"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I79470/05K</w:t>
            </w:r>
          </w:p>
        </w:tc>
        <w:tc>
          <w:tcPr>
            <w:tcW w:w="2835" w:type="dxa"/>
            <w:shd w:val="clear" w:color="auto" w:fill="auto"/>
            <w:noWrap/>
            <w:hideMark/>
          </w:tcPr>
          <w:p w14:paraId="6F29E88D"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KONTROLLSTUTZEN</w:t>
            </w:r>
          </w:p>
        </w:tc>
        <w:tc>
          <w:tcPr>
            <w:tcW w:w="3828" w:type="dxa"/>
            <w:shd w:val="clear" w:color="auto" w:fill="auto"/>
            <w:noWrap/>
            <w:hideMark/>
          </w:tcPr>
          <w:p w14:paraId="35CB6DC6"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K1-E</w:t>
            </w:r>
          </w:p>
        </w:tc>
        <w:tc>
          <w:tcPr>
            <w:tcW w:w="1304" w:type="dxa"/>
            <w:shd w:val="clear" w:color="auto" w:fill="auto"/>
            <w:noWrap/>
            <w:hideMark/>
          </w:tcPr>
          <w:p w14:paraId="583F04D8"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4</w:t>
            </w:r>
          </w:p>
        </w:tc>
      </w:tr>
      <w:tr w:rsidR="00802B9D" w:rsidRPr="00802B9D" w14:paraId="0DD74ED4" w14:textId="77777777" w:rsidTr="00802B9D">
        <w:trPr>
          <w:trHeight w:val="300"/>
        </w:trPr>
        <w:tc>
          <w:tcPr>
            <w:tcW w:w="1970" w:type="dxa"/>
            <w:shd w:val="clear" w:color="auto" w:fill="auto"/>
            <w:noWrap/>
            <w:hideMark/>
          </w:tcPr>
          <w:p w14:paraId="7BEB0860"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I88002/A</w:t>
            </w:r>
          </w:p>
        </w:tc>
        <w:tc>
          <w:tcPr>
            <w:tcW w:w="2835" w:type="dxa"/>
            <w:shd w:val="clear" w:color="auto" w:fill="auto"/>
            <w:noWrap/>
            <w:hideMark/>
          </w:tcPr>
          <w:p w14:paraId="02AD574B"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KOLBENVENTIL</w:t>
            </w:r>
          </w:p>
        </w:tc>
        <w:tc>
          <w:tcPr>
            <w:tcW w:w="3828" w:type="dxa"/>
            <w:shd w:val="clear" w:color="auto" w:fill="auto"/>
            <w:noWrap/>
            <w:hideMark/>
          </w:tcPr>
          <w:p w14:paraId="4EFA9B02"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WKV3000-T</w:t>
            </w:r>
          </w:p>
        </w:tc>
        <w:tc>
          <w:tcPr>
            <w:tcW w:w="1304" w:type="dxa"/>
            <w:shd w:val="clear" w:color="auto" w:fill="auto"/>
            <w:noWrap/>
            <w:hideMark/>
          </w:tcPr>
          <w:p w14:paraId="7F196F7F"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463BC32C" w14:textId="77777777" w:rsidTr="00802B9D">
        <w:trPr>
          <w:trHeight w:val="300"/>
        </w:trPr>
        <w:tc>
          <w:tcPr>
            <w:tcW w:w="1970" w:type="dxa"/>
            <w:shd w:val="clear" w:color="auto" w:fill="auto"/>
            <w:noWrap/>
            <w:hideMark/>
          </w:tcPr>
          <w:p w14:paraId="17F7DFE1"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I88098/380</w:t>
            </w:r>
          </w:p>
        </w:tc>
        <w:tc>
          <w:tcPr>
            <w:tcW w:w="2835" w:type="dxa"/>
            <w:shd w:val="clear" w:color="auto" w:fill="auto"/>
            <w:noWrap/>
            <w:hideMark/>
          </w:tcPr>
          <w:p w14:paraId="1B546B72"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KOLBENVENTIL</w:t>
            </w:r>
          </w:p>
        </w:tc>
        <w:tc>
          <w:tcPr>
            <w:tcW w:w="3828" w:type="dxa"/>
            <w:shd w:val="clear" w:color="auto" w:fill="auto"/>
            <w:noWrap/>
            <w:hideMark/>
          </w:tcPr>
          <w:p w14:paraId="10AAAA71"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V309-8T</w:t>
            </w:r>
          </w:p>
        </w:tc>
        <w:tc>
          <w:tcPr>
            <w:tcW w:w="1304" w:type="dxa"/>
            <w:shd w:val="clear" w:color="auto" w:fill="auto"/>
            <w:noWrap/>
            <w:hideMark/>
          </w:tcPr>
          <w:p w14:paraId="7E596319"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3301F1A5" w14:textId="77777777" w:rsidTr="00802B9D">
        <w:trPr>
          <w:trHeight w:val="300"/>
        </w:trPr>
        <w:tc>
          <w:tcPr>
            <w:tcW w:w="1970" w:type="dxa"/>
            <w:shd w:val="clear" w:color="auto" w:fill="auto"/>
            <w:noWrap/>
            <w:hideMark/>
          </w:tcPr>
          <w:p w14:paraId="7DBB4A05"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I88738/1</w:t>
            </w:r>
          </w:p>
        </w:tc>
        <w:tc>
          <w:tcPr>
            <w:tcW w:w="2835" w:type="dxa"/>
            <w:shd w:val="clear" w:color="auto" w:fill="auto"/>
            <w:noWrap/>
            <w:hideMark/>
          </w:tcPr>
          <w:p w14:paraId="15139642"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ABSPERRHAHN</w:t>
            </w:r>
          </w:p>
        </w:tc>
        <w:tc>
          <w:tcPr>
            <w:tcW w:w="3828" w:type="dxa"/>
            <w:shd w:val="clear" w:color="auto" w:fill="auto"/>
            <w:noWrap/>
            <w:hideMark/>
          </w:tcPr>
          <w:p w14:paraId="2B781FF2"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DH7-TE</w:t>
            </w:r>
          </w:p>
        </w:tc>
        <w:tc>
          <w:tcPr>
            <w:tcW w:w="1304" w:type="dxa"/>
            <w:shd w:val="clear" w:color="auto" w:fill="auto"/>
            <w:noWrap/>
            <w:hideMark/>
          </w:tcPr>
          <w:p w14:paraId="3A6E42B5"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4241B732" w14:textId="77777777" w:rsidTr="00802B9D">
        <w:trPr>
          <w:trHeight w:val="300"/>
        </w:trPr>
        <w:tc>
          <w:tcPr>
            <w:tcW w:w="1970" w:type="dxa"/>
            <w:shd w:val="clear" w:color="auto" w:fill="auto"/>
            <w:noWrap/>
            <w:hideMark/>
          </w:tcPr>
          <w:p w14:paraId="6CA02340"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I88744</w:t>
            </w:r>
          </w:p>
        </w:tc>
        <w:tc>
          <w:tcPr>
            <w:tcW w:w="2835" w:type="dxa"/>
            <w:shd w:val="clear" w:color="auto" w:fill="auto"/>
            <w:noWrap/>
            <w:hideMark/>
          </w:tcPr>
          <w:p w14:paraId="5675460F"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RUECKSCHLAGVENTIL</w:t>
            </w:r>
          </w:p>
        </w:tc>
        <w:tc>
          <w:tcPr>
            <w:tcW w:w="3828" w:type="dxa"/>
            <w:shd w:val="clear" w:color="auto" w:fill="auto"/>
            <w:noWrap/>
            <w:hideMark/>
          </w:tcPr>
          <w:p w14:paraId="6C0D985F"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RV19-T</w:t>
            </w:r>
          </w:p>
        </w:tc>
        <w:tc>
          <w:tcPr>
            <w:tcW w:w="1304" w:type="dxa"/>
            <w:shd w:val="clear" w:color="auto" w:fill="auto"/>
            <w:noWrap/>
            <w:hideMark/>
          </w:tcPr>
          <w:p w14:paraId="609B5611"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3BD50EA6" w14:textId="77777777" w:rsidTr="00802B9D">
        <w:trPr>
          <w:trHeight w:val="300"/>
        </w:trPr>
        <w:tc>
          <w:tcPr>
            <w:tcW w:w="1970" w:type="dxa"/>
            <w:shd w:val="clear" w:color="auto" w:fill="auto"/>
            <w:noWrap/>
            <w:hideMark/>
          </w:tcPr>
          <w:p w14:paraId="6E1DDE04"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I89525</w:t>
            </w:r>
          </w:p>
        </w:tc>
        <w:tc>
          <w:tcPr>
            <w:tcW w:w="2835" w:type="dxa"/>
            <w:shd w:val="clear" w:color="auto" w:fill="auto"/>
            <w:noWrap/>
            <w:hideMark/>
          </w:tcPr>
          <w:p w14:paraId="0ADB2C07"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KOLBENVENTIL</w:t>
            </w:r>
          </w:p>
        </w:tc>
        <w:tc>
          <w:tcPr>
            <w:tcW w:w="3828" w:type="dxa"/>
            <w:shd w:val="clear" w:color="auto" w:fill="auto"/>
            <w:noWrap/>
            <w:hideMark/>
          </w:tcPr>
          <w:p w14:paraId="1534C3AA"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WKV1-T</w:t>
            </w:r>
          </w:p>
        </w:tc>
        <w:tc>
          <w:tcPr>
            <w:tcW w:w="1304" w:type="dxa"/>
            <w:shd w:val="clear" w:color="auto" w:fill="auto"/>
            <w:noWrap/>
            <w:hideMark/>
          </w:tcPr>
          <w:p w14:paraId="2443104D"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034E74DE" w14:textId="77777777" w:rsidTr="00802B9D">
        <w:trPr>
          <w:trHeight w:val="300"/>
        </w:trPr>
        <w:tc>
          <w:tcPr>
            <w:tcW w:w="1970" w:type="dxa"/>
            <w:shd w:val="clear" w:color="auto" w:fill="auto"/>
            <w:noWrap/>
            <w:hideMark/>
          </w:tcPr>
          <w:p w14:paraId="779FC460"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I90476</w:t>
            </w:r>
          </w:p>
        </w:tc>
        <w:tc>
          <w:tcPr>
            <w:tcW w:w="2835" w:type="dxa"/>
            <w:shd w:val="clear" w:color="auto" w:fill="auto"/>
            <w:noWrap/>
            <w:hideMark/>
          </w:tcPr>
          <w:p w14:paraId="473DA16B"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RUECKSCHLAGVENTIL</w:t>
            </w:r>
          </w:p>
        </w:tc>
        <w:tc>
          <w:tcPr>
            <w:tcW w:w="3828" w:type="dxa"/>
            <w:shd w:val="clear" w:color="auto" w:fill="auto"/>
            <w:noWrap/>
            <w:hideMark/>
          </w:tcPr>
          <w:p w14:paraId="22665A2B"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RV7-T</w:t>
            </w:r>
          </w:p>
        </w:tc>
        <w:tc>
          <w:tcPr>
            <w:tcW w:w="1304" w:type="dxa"/>
            <w:shd w:val="clear" w:color="auto" w:fill="auto"/>
            <w:noWrap/>
            <w:hideMark/>
          </w:tcPr>
          <w:p w14:paraId="4B9DE45C"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50C83175" w14:textId="77777777" w:rsidTr="00802B9D">
        <w:trPr>
          <w:trHeight w:val="300"/>
        </w:trPr>
        <w:tc>
          <w:tcPr>
            <w:tcW w:w="1970" w:type="dxa"/>
            <w:shd w:val="clear" w:color="auto" w:fill="auto"/>
            <w:noWrap/>
            <w:hideMark/>
          </w:tcPr>
          <w:p w14:paraId="73E61B26"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I94900/1110</w:t>
            </w:r>
          </w:p>
        </w:tc>
        <w:tc>
          <w:tcPr>
            <w:tcW w:w="2835" w:type="dxa"/>
            <w:shd w:val="clear" w:color="auto" w:fill="auto"/>
            <w:noWrap/>
            <w:hideMark/>
          </w:tcPr>
          <w:p w14:paraId="5DAC6AFB"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MAGNETVENTIL</w:t>
            </w:r>
          </w:p>
        </w:tc>
        <w:tc>
          <w:tcPr>
            <w:tcW w:w="3828" w:type="dxa"/>
            <w:shd w:val="clear" w:color="auto" w:fill="auto"/>
            <w:noWrap/>
            <w:hideMark/>
          </w:tcPr>
          <w:p w14:paraId="3A90F86D"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WMV1-ZEST</w:t>
            </w:r>
          </w:p>
        </w:tc>
        <w:tc>
          <w:tcPr>
            <w:tcW w:w="1304" w:type="dxa"/>
            <w:shd w:val="clear" w:color="auto" w:fill="auto"/>
            <w:noWrap/>
            <w:hideMark/>
          </w:tcPr>
          <w:p w14:paraId="66972DE2"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4</w:t>
            </w:r>
          </w:p>
        </w:tc>
      </w:tr>
      <w:tr w:rsidR="00802B9D" w:rsidRPr="00802B9D" w14:paraId="05300D84" w14:textId="77777777" w:rsidTr="00802B9D">
        <w:trPr>
          <w:trHeight w:val="300"/>
        </w:trPr>
        <w:tc>
          <w:tcPr>
            <w:tcW w:w="1970" w:type="dxa"/>
            <w:shd w:val="clear" w:color="auto" w:fill="auto"/>
            <w:noWrap/>
            <w:hideMark/>
          </w:tcPr>
          <w:p w14:paraId="2B1E4719"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II49390</w:t>
            </w:r>
          </w:p>
        </w:tc>
        <w:tc>
          <w:tcPr>
            <w:tcW w:w="2835" w:type="dxa"/>
            <w:shd w:val="clear" w:color="auto" w:fill="auto"/>
            <w:noWrap/>
            <w:hideMark/>
          </w:tcPr>
          <w:p w14:paraId="439A4BA5"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w:t>
            </w:r>
          </w:p>
        </w:tc>
        <w:tc>
          <w:tcPr>
            <w:tcW w:w="3828" w:type="dxa"/>
            <w:shd w:val="clear" w:color="auto" w:fill="auto"/>
            <w:noWrap/>
            <w:hideMark/>
          </w:tcPr>
          <w:p w14:paraId="1154D050"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BPCP</w:t>
            </w:r>
          </w:p>
        </w:tc>
        <w:tc>
          <w:tcPr>
            <w:tcW w:w="1304" w:type="dxa"/>
            <w:shd w:val="clear" w:color="auto" w:fill="auto"/>
            <w:noWrap/>
            <w:hideMark/>
          </w:tcPr>
          <w:p w14:paraId="7DC83898"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31EBE55A" w14:textId="77777777" w:rsidTr="00802B9D">
        <w:trPr>
          <w:trHeight w:val="300"/>
        </w:trPr>
        <w:tc>
          <w:tcPr>
            <w:tcW w:w="1970" w:type="dxa"/>
            <w:shd w:val="clear" w:color="auto" w:fill="auto"/>
            <w:noWrap/>
            <w:hideMark/>
          </w:tcPr>
          <w:p w14:paraId="1F8342D1"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lastRenderedPageBreak/>
              <w:t>II49450</w:t>
            </w:r>
          </w:p>
        </w:tc>
        <w:tc>
          <w:tcPr>
            <w:tcW w:w="2835" w:type="dxa"/>
            <w:shd w:val="clear" w:color="auto" w:fill="auto"/>
            <w:noWrap/>
            <w:hideMark/>
          </w:tcPr>
          <w:p w14:paraId="09A718CE"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HL-ENTLUEFTUNG</w:t>
            </w:r>
          </w:p>
        </w:tc>
        <w:tc>
          <w:tcPr>
            <w:tcW w:w="3828" w:type="dxa"/>
            <w:shd w:val="clear" w:color="auto" w:fill="auto"/>
            <w:noWrap/>
            <w:hideMark/>
          </w:tcPr>
          <w:p w14:paraId="6A6F583F"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BPEX-MBS</w:t>
            </w:r>
          </w:p>
        </w:tc>
        <w:tc>
          <w:tcPr>
            <w:tcW w:w="1304" w:type="dxa"/>
            <w:shd w:val="clear" w:color="auto" w:fill="auto"/>
            <w:noWrap/>
            <w:hideMark/>
          </w:tcPr>
          <w:p w14:paraId="4C9958AE"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6E6399AA" w14:textId="77777777" w:rsidTr="00802B9D">
        <w:trPr>
          <w:trHeight w:val="300"/>
        </w:trPr>
        <w:tc>
          <w:tcPr>
            <w:tcW w:w="1970" w:type="dxa"/>
            <w:shd w:val="clear" w:color="auto" w:fill="auto"/>
            <w:noWrap/>
            <w:hideMark/>
          </w:tcPr>
          <w:p w14:paraId="41CA74E1"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II49520/1</w:t>
            </w:r>
          </w:p>
        </w:tc>
        <w:tc>
          <w:tcPr>
            <w:tcW w:w="2835" w:type="dxa"/>
            <w:shd w:val="clear" w:color="auto" w:fill="auto"/>
            <w:noWrap/>
            <w:hideMark/>
          </w:tcPr>
          <w:p w14:paraId="0EF2A4A6"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 PANTOGRAPH</w:t>
            </w:r>
          </w:p>
        </w:tc>
        <w:tc>
          <w:tcPr>
            <w:tcW w:w="3828" w:type="dxa"/>
            <w:shd w:val="clear" w:color="auto" w:fill="auto"/>
            <w:noWrap/>
            <w:hideMark/>
          </w:tcPr>
          <w:p w14:paraId="0DA31DAB"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(MBS)</w:t>
            </w:r>
          </w:p>
        </w:tc>
        <w:tc>
          <w:tcPr>
            <w:tcW w:w="1304" w:type="dxa"/>
            <w:shd w:val="clear" w:color="auto" w:fill="auto"/>
            <w:noWrap/>
            <w:hideMark/>
          </w:tcPr>
          <w:p w14:paraId="45B5E6C9"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19E7B24A" w14:textId="77777777" w:rsidTr="00802B9D">
        <w:trPr>
          <w:trHeight w:val="300"/>
        </w:trPr>
        <w:tc>
          <w:tcPr>
            <w:tcW w:w="1970" w:type="dxa"/>
            <w:shd w:val="clear" w:color="auto" w:fill="auto"/>
            <w:noWrap/>
            <w:hideMark/>
          </w:tcPr>
          <w:p w14:paraId="7E0AF721"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II49536</w:t>
            </w:r>
          </w:p>
        </w:tc>
        <w:tc>
          <w:tcPr>
            <w:tcW w:w="2835" w:type="dxa"/>
            <w:shd w:val="clear" w:color="auto" w:fill="auto"/>
            <w:noWrap/>
            <w:hideMark/>
          </w:tcPr>
          <w:p w14:paraId="05B7AE3E"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w:t>
            </w:r>
          </w:p>
        </w:tc>
        <w:tc>
          <w:tcPr>
            <w:tcW w:w="3828" w:type="dxa"/>
            <w:shd w:val="clear" w:color="auto" w:fill="auto"/>
            <w:noWrap/>
            <w:hideMark/>
          </w:tcPr>
          <w:p w14:paraId="72A440BC"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UMSCHALT</w:t>
            </w:r>
          </w:p>
        </w:tc>
        <w:tc>
          <w:tcPr>
            <w:tcW w:w="1304" w:type="dxa"/>
            <w:shd w:val="clear" w:color="auto" w:fill="auto"/>
            <w:noWrap/>
            <w:hideMark/>
          </w:tcPr>
          <w:p w14:paraId="22545FB0"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45DD4656" w14:textId="77777777" w:rsidTr="00802B9D">
        <w:trPr>
          <w:trHeight w:val="300"/>
        </w:trPr>
        <w:tc>
          <w:tcPr>
            <w:tcW w:w="1970" w:type="dxa"/>
            <w:shd w:val="clear" w:color="auto" w:fill="auto"/>
            <w:noWrap/>
            <w:hideMark/>
          </w:tcPr>
          <w:p w14:paraId="68AF8211"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II49593</w:t>
            </w:r>
          </w:p>
        </w:tc>
        <w:tc>
          <w:tcPr>
            <w:tcW w:w="2835" w:type="dxa"/>
            <w:shd w:val="clear" w:color="auto" w:fill="auto"/>
            <w:noWrap/>
            <w:hideMark/>
          </w:tcPr>
          <w:p w14:paraId="301DC76E"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w:t>
            </w:r>
          </w:p>
        </w:tc>
        <w:tc>
          <w:tcPr>
            <w:tcW w:w="3828" w:type="dxa"/>
            <w:shd w:val="clear" w:color="auto" w:fill="auto"/>
            <w:noWrap/>
            <w:hideMark/>
          </w:tcPr>
          <w:p w14:paraId="0178871B"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BP-RELAY</w:t>
            </w:r>
          </w:p>
        </w:tc>
        <w:tc>
          <w:tcPr>
            <w:tcW w:w="1304" w:type="dxa"/>
            <w:shd w:val="clear" w:color="auto" w:fill="auto"/>
            <w:noWrap/>
            <w:hideMark/>
          </w:tcPr>
          <w:p w14:paraId="07E3B682"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170B3BD8" w14:textId="77777777" w:rsidTr="00802B9D">
        <w:trPr>
          <w:trHeight w:val="300"/>
        </w:trPr>
        <w:tc>
          <w:tcPr>
            <w:tcW w:w="1970" w:type="dxa"/>
            <w:shd w:val="clear" w:color="auto" w:fill="auto"/>
            <w:noWrap/>
            <w:hideMark/>
          </w:tcPr>
          <w:p w14:paraId="54E01D8E"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II49701</w:t>
            </w:r>
          </w:p>
        </w:tc>
        <w:tc>
          <w:tcPr>
            <w:tcW w:w="2835" w:type="dxa"/>
            <w:shd w:val="clear" w:color="auto" w:fill="auto"/>
            <w:noWrap/>
            <w:hideMark/>
          </w:tcPr>
          <w:p w14:paraId="34DABDAF"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w:t>
            </w:r>
          </w:p>
        </w:tc>
        <w:tc>
          <w:tcPr>
            <w:tcW w:w="3828" w:type="dxa"/>
            <w:shd w:val="clear" w:color="auto" w:fill="auto"/>
            <w:noWrap/>
            <w:hideMark/>
          </w:tcPr>
          <w:p w14:paraId="46ABA808"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FSP BASIS</w:t>
            </w:r>
          </w:p>
        </w:tc>
        <w:tc>
          <w:tcPr>
            <w:tcW w:w="1304" w:type="dxa"/>
            <w:shd w:val="clear" w:color="auto" w:fill="auto"/>
            <w:noWrap/>
            <w:hideMark/>
          </w:tcPr>
          <w:p w14:paraId="425A235B"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13839D18" w14:textId="77777777" w:rsidTr="00802B9D">
        <w:trPr>
          <w:trHeight w:val="300"/>
        </w:trPr>
        <w:tc>
          <w:tcPr>
            <w:tcW w:w="1970" w:type="dxa"/>
            <w:shd w:val="clear" w:color="auto" w:fill="auto"/>
            <w:noWrap/>
            <w:hideMark/>
          </w:tcPr>
          <w:p w14:paraId="25038285"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II49707/110</w:t>
            </w:r>
          </w:p>
        </w:tc>
        <w:tc>
          <w:tcPr>
            <w:tcW w:w="2835" w:type="dxa"/>
            <w:shd w:val="clear" w:color="auto" w:fill="auto"/>
            <w:noWrap/>
            <w:hideMark/>
          </w:tcPr>
          <w:p w14:paraId="12B2F2E0"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w:t>
            </w:r>
          </w:p>
        </w:tc>
        <w:tc>
          <w:tcPr>
            <w:tcW w:w="3828" w:type="dxa"/>
            <w:shd w:val="clear" w:color="auto" w:fill="auto"/>
            <w:noWrap/>
            <w:hideMark/>
          </w:tcPr>
          <w:p w14:paraId="761C2495"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SIFA</w:t>
            </w:r>
          </w:p>
        </w:tc>
        <w:tc>
          <w:tcPr>
            <w:tcW w:w="1304" w:type="dxa"/>
            <w:shd w:val="clear" w:color="auto" w:fill="auto"/>
            <w:noWrap/>
            <w:hideMark/>
          </w:tcPr>
          <w:p w14:paraId="30B46496"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30BDC379" w14:textId="77777777" w:rsidTr="00802B9D">
        <w:trPr>
          <w:trHeight w:val="300"/>
        </w:trPr>
        <w:tc>
          <w:tcPr>
            <w:tcW w:w="1970" w:type="dxa"/>
            <w:shd w:val="clear" w:color="auto" w:fill="auto"/>
            <w:noWrap/>
            <w:hideMark/>
          </w:tcPr>
          <w:p w14:paraId="3B2E69F3"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II49832</w:t>
            </w:r>
          </w:p>
        </w:tc>
        <w:tc>
          <w:tcPr>
            <w:tcW w:w="2835" w:type="dxa"/>
            <w:shd w:val="clear" w:color="auto" w:fill="auto"/>
            <w:noWrap/>
            <w:hideMark/>
          </w:tcPr>
          <w:p w14:paraId="7EA36D02"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w:t>
            </w:r>
          </w:p>
        </w:tc>
        <w:tc>
          <w:tcPr>
            <w:tcW w:w="3828" w:type="dxa"/>
            <w:shd w:val="clear" w:color="auto" w:fill="auto"/>
            <w:noWrap/>
            <w:hideMark/>
          </w:tcPr>
          <w:p w14:paraId="5E99EED8"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BC-RELAY</w:t>
            </w:r>
          </w:p>
        </w:tc>
        <w:tc>
          <w:tcPr>
            <w:tcW w:w="1304" w:type="dxa"/>
            <w:shd w:val="clear" w:color="auto" w:fill="auto"/>
            <w:noWrap/>
            <w:hideMark/>
          </w:tcPr>
          <w:p w14:paraId="526CBDE4"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2</w:t>
            </w:r>
          </w:p>
        </w:tc>
      </w:tr>
      <w:tr w:rsidR="00802B9D" w:rsidRPr="00802B9D" w14:paraId="09F75E17" w14:textId="77777777" w:rsidTr="00802B9D">
        <w:trPr>
          <w:trHeight w:val="300"/>
        </w:trPr>
        <w:tc>
          <w:tcPr>
            <w:tcW w:w="1970" w:type="dxa"/>
            <w:shd w:val="clear" w:color="auto" w:fill="auto"/>
            <w:noWrap/>
            <w:hideMark/>
          </w:tcPr>
          <w:p w14:paraId="7B00C528"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II52227</w:t>
            </w:r>
          </w:p>
        </w:tc>
        <w:tc>
          <w:tcPr>
            <w:tcW w:w="2835" w:type="dxa"/>
            <w:shd w:val="clear" w:color="auto" w:fill="auto"/>
            <w:noWrap/>
            <w:hideMark/>
          </w:tcPr>
          <w:p w14:paraId="67988551"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w:t>
            </w:r>
          </w:p>
        </w:tc>
        <w:tc>
          <w:tcPr>
            <w:tcW w:w="3828" w:type="dxa"/>
            <w:shd w:val="clear" w:color="auto" w:fill="auto"/>
            <w:noWrap/>
            <w:hideMark/>
          </w:tcPr>
          <w:p w14:paraId="613F62F1"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ZBR</w:t>
            </w:r>
          </w:p>
        </w:tc>
        <w:tc>
          <w:tcPr>
            <w:tcW w:w="1304" w:type="dxa"/>
            <w:shd w:val="clear" w:color="auto" w:fill="auto"/>
            <w:noWrap/>
            <w:hideMark/>
          </w:tcPr>
          <w:p w14:paraId="57C3B4AE"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3E784D86" w14:textId="77777777" w:rsidTr="00802B9D">
        <w:trPr>
          <w:trHeight w:val="300"/>
        </w:trPr>
        <w:tc>
          <w:tcPr>
            <w:tcW w:w="1970" w:type="dxa"/>
            <w:shd w:val="clear" w:color="auto" w:fill="auto"/>
            <w:noWrap/>
            <w:hideMark/>
          </w:tcPr>
          <w:p w14:paraId="71E15AE4"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II67379</w:t>
            </w:r>
          </w:p>
        </w:tc>
        <w:tc>
          <w:tcPr>
            <w:tcW w:w="2835" w:type="dxa"/>
            <w:shd w:val="clear" w:color="auto" w:fill="auto"/>
            <w:noWrap/>
            <w:hideMark/>
          </w:tcPr>
          <w:p w14:paraId="6D68C20E"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STEUERVENTIL</w:t>
            </w:r>
          </w:p>
        </w:tc>
        <w:tc>
          <w:tcPr>
            <w:tcW w:w="3828" w:type="dxa"/>
            <w:shd w:val="clear" w:color="auto" w:fill="auto"/>
            <w:noWrap/>
            <w:hideMark/>
          </w:tcPr>
          <w:p w14:paraId="66E97C35"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MIT MBS-ZWISCHENFL. KEL2DK-DZ2</w:t>
            </w:r>
          </w:p>
        </w:tc>
        <w:tc>
          <w:tcPr>
            <w:tcW w:w="1304" w:type="dxa"/>
            <w:shd w:val="clear" w:color="auto" w:fill="auto"/>
            <w:noWrap/>
            <w:hideMark/>
          </w:tcPr>
          <w:p w14:paraId="264EF777"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0AC5CC78" w14:textId="77777777" w:rsidTr="00802B9D">
        <w:trPr>
          <w:trHeight w:val="300"/>
        </w:trPr>
        <w:tc>
          <w:tcPr>
            <w:tcW w:w="1970" w:type="dxa"/>
            <w:shd w:val="clear" w:color="auto" w:fill="auto"/>
            <w:noWrap/>
            <w:hideMark/>
          </w:tcPr>
          <w:p w14:paraId="2842D77C"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II54872/110</w:t>
            </w:r>
          </w:p>
        </w:tc>
        <w:tc>
          <w:tcPr>
            <w:tcW w:w="2835" w:type="dxa"/>
            <w:shd w:val="clear" w:color="auto" w:fill="auto"/>
            <w:noWrap/>
            <w:hideMark/>
          </w:tcPr>
          <w:p w14:paraId="275186AA"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VORSTEUERVENTIL</w:t>
            </w:r>
          </w:p>
        </w:tc>
        <w:tc>
          <w:tcPr>
            <w:tcW w:w="3828" w:type="dxa"/>
            <w:shd w:val="clear" w:color="auto" w:fill="auto"/>
            <w:noWrap/>
            <w:hideMark/>
          </w:tcPr>
          <w:p w14:paraId="7DA800B2"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N-S1</w:t>
            </w:r>
          </w:p>
        </w:tc>
        <w:tc>
          <w:tcPr>
            <w:tcW w:w="1304" w:type="dxa"/>
            <w:shd w:val="clear" w:color="auto" w:fill="auto"/>
            <w:noWrap/>
            <w:hideMark/>
          </w:tcPr>
          <w:p w14:paraId="312F9DCF"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5AC6F0B1" w14:textId="77777777" w:rsidTr="00802B9D">
        <w:trPr>
          <w:trHeight w:val="300"/>
        </w:trPr>
        <w:tc>
          <w:tcPr>
            <w:tcW w:w="1970" w:type="dxa"/>
            <w:shd w:val="clear" w:color="auto" w:fill="auto"/>
            <w:noWrap/>
            <w:hideMark/>
          </w:tcPr>
          <w:p w14:paraId="6141C8E5"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II58757</w:t>
            </w:r>
          </w:p>
        </w:tc>
        <w:tc>
          <w:tcPr>
            <w:tcW w:w="2835" w:type="dxa"/>
            <w:shd w:val="clear" w:color="auto" w:fill="auto"/>
            <w:noWrap/>
            <w:hideMark/>
          </w:tcPr>
          <w:p w14:paraId="33C4E6F6"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MODUL</w:t>
            </w:r>
          </w:p>
        </w:tc>
        <w:tc>
          <w:tcPr>
            <w:tcW w:w="3828" w:type="dxa"/>
            <w:shd w:val="clear" w:color="auto" w:fill="auto"/>
            <w:noWrap/>
            <w:hideMark/>
          </w:tcPr>
          <w:p w14:paraId="23DD492E"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SANDUNG</w:t>
            </w:r>
          </w:p>
        </w:tc>
        <w:tc>
          <w:tcPr>
            <w:tcW w:w="1304" w:type="dxa"/>
            <w:shd w:val="clear" w:color="auto" w:fill="auto"/>
            <w:noWrap/>
            <w:hideMark/>
          </w:tcPr>
          <w:p w14:paraId="7B4D2D11"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r w:rsidR="00802B9D" w:rsidRPr="00802B9D" w14:paraId="4272B16B" w14:textId="77777777" w:rsidTr="00802B9D">
        <w:trPr>
          <w:trHeight w:val="315"/>
        </w:trPr>
        <w:tc>
          <w:tcPr>
            <w:tcW w:w="1970" w:type="dxa"/>
            <w:shd w:val="clear" w:color="auto" w:fill="auto"/>
            <w:noWrap/>
            <w:hideMark/>
          </w:tcPr>
          <w:p w14:paraId="1D0C9889"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WBAHC200AA008</w:t>
            </w:r>
          </w:p>
        </w:tc>
        <w:tc>
          <w:tcPr>
            <w:tcW w:w="2835" w:type="dxa"/>
            <w:shd w:val="clear" w:color="auto" w:fill="auto"/>
            <w:noWrap/>
            <w:hideMark/>
          </w:tcPr>
          <w:p w14:paraId="07447845"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ABSPERRHAHN</w:t>
            </w:r>
          </w:p>
        </w:tc>
        <w:tc>
          <w:tcPr>
            <w:tcW w:w="3828" w:type="dxa"/>
            <w:shd w:val="clear" w:color="auto" w:fill="auto"/>
            <w:noWrap/>
            <w:hideMark/>
          </w:tcPr>
          <w:p w14:paraId="68C6A0E4" w14:textId="77777777" w:rsidR="00802B9D" w:rsidRPr="00802B9D" w:rsidRDefault="00802B9D" w:rsidP="00802B9D">
            <w:pPr>
              <w:ind w:left="21" w:hanging="10"/>
              <w:rPr>
                <w:rFonts w:ascii="Arial" w:hAnsi="Arial" w:cs="Arial"/>
                <w:color w:val="000000"/>
                <w:sz w:val="20"/>
                <w:szCs w:val="20"/>
              </w:rPr>
            </w:pPr>
            <w:r w:rsidRPr="00802B9D">
              <w:rPr>
                <w:rFonts w:ascii="Arial" w:hAnsi="Arial" w:cs="Arial"/>
                <w:color w:val="000000"/>
                <w:sz w:val="20"/>
                <w:szCs w:val="20"/>
              </w:rPr>
              <w:t>AHC200</w:t>
            </w:r>
          </w:p>
        </w:tc>
        <w:tc>
          <w:tcPr>
            <w:tcW w:w="1304" w:type="dxa"/>
            <w:shd w:val="clear" w:color="auto" w:fill="auto"/>
            <w:noWrap/>
            <w:hideMark/>
          </w:tcPr>
          <w:p w14:paraId="27174304" w14:textId="77777777" w:rsidR="00802B9D" w:rsidRPr="00802B9D" w:rsidRDefault="00802B9D" w:rsidP="00802B9D">
            <w:pPr>
              <w:ind w:left="21" w:hanging="10"/>
              <w:jc w:val="center"/>
              <w:rPr>
                <w:rFonts w:ascii="Arial" w:hAnsi="Arial" w:cs="Arial"/>
                <w:color w:val="000000"/>
                <w:sz w:val="20"/>
                <w:szCs w:val="20"/>
              </w:rPr>
            </w:pPr>
            <w:r w:rsidRPr="00802B9D">
              <w:rPr>
                <w:rFonts w:ascii="Arial" w:hAnsi="Arial" w:cs="Arial"/>
                <w:color w:val="000000"/>
                <w:sz w:val="20"/>
                <w:szCs w:val="20"/>
              </w:rPr>
              <w:t>1</w:t>
            </w:r>
          </w:p>
        </w:tc>
      </w:tr>
    </w:tbl>
    <w:p w14:paraId="450D1BDB" w14:textId="77777777" w:rsidR="00802B9D" w:rsidRPr="00802B9D" w:rsidRDefault="00802B9D" w:rsidP="00802B9D">
      <w:pPr>
        <w:ind w:left="21" w:hanging="10"/>
        <w:jc w:val="both"/>
        <w:rPr>
          <w:rFonts w:ascii="Arial" w:eastAsia="Arial" w:hAnsi="Arial" w:cs="Arial"/>
          <w:sz w:val="20"/>
          <w:szCs w:val="20"/>
        </w:rPr>
      </w:pPr>
    </w:p>
    <w:p w14:paraId="22F26D10" w14:textId="713E2CC0" w:rsidR="00802B9D" w:rsidRPr="00802B9D" w:rsidRDefault="00802B9D" w:rsidP="00802B9D">
      <w:pPr>
        <w:ind w:left="21" w:hanging="10"/>
        <w:jc w:val="both"/>
        <w:rPr>
          <w:rFonts w:ascii="Arial" w:eastAsia="Arial" w:hAnsi="Arial" w:cs="Arial"/>
          <w:b/>
          <w:sz w:val="20"/>
          <w:szCs w:val="20"/>
        </w:rPr>
      </w:pPr>
      <w:r w:rsidRPr="00802B9D">
        <w:rPr>
          <w:rFonts w:ascii="Arial" w:eastAsia="Arial" w:hAnsi="Arial" w:cs="Arial"/>
          <w:b/>
          <w:sz w:val="20"/>
          <w:szCs w:val="20"/>
        </w:rPr>
        <w:t xml:space="preserve">Obseg del: </w:t>
      </w:r>
    </w:p>
    <w:p w14:paraId="494EC3BF" w14:textId="77777777" w:rsidR="00802B9D" w:rsidRPr="00802B9D" w:rsidRDefault="00802B9D" w:rsidP="00802B9D">
      <w:pPr>
        <w:ind w:left="21" w:hanging="10"/>
        <w:jc w:val="both"/>
        <w:rPr>
          <w:rFonts w:ascii="Arial" w:eastAsia="Arial" w:hAnsi="Arial" w:cs="Arial"/>
          <w:sz w:val="20"/>
          <w:szCs w:val="20"/>
        </w:rPr>
      </w:pPr>
    </w:p>
    <w:p w14:paraId="6DB8546B" w14:textId="4122E9C4"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Obseg del pri reviziji zavornih elementov navedenih v točki 1</w:t>
      </w:r>
      <w:r>
        <w:rPr>
          <w:rFonts w:ascii="Arial" w:eastAsia="Arial" w:hAnsi="Arial" w:cs="Arial"/>
          <w:sz w:val="20"/>
          <w:szCs w:val="20"/>
        </w:rPr>
        <w:t>:</w:t>
      </w:r>
    </w:p>
    <w:p w14:paraId="7E9125F1" w14:textId="77777777" w:rsidR="00802B9D" w:rsidRDefault="00802B9D" w:rsidP="00802B9D">
      <w:pPr>
        <w:ind w:left="21" w:hanging="10"/>
        <w:jc w:val="both"/>
        <w:rPr>
          <w:rFonts w:ascii="Arial" w:eastAsia="Arial" w:hAnsi="Arial" w:cs="Arial"/>
          <w:sz w:val="20"/>
          <w:szCs w:val="20"/>
        </w:rPr>
      </w:pPr>
    </w:p>
    <w:p w14:paraId="538B8B80" w14:textId="2492CB49"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Izvesti je potrebno revizijo zavornih elementov po pretečenih 18 letih obratovanja</w:t>
      </w:r>
      <w:r>
        <w:rPr>
          <w:rFonts w:ascii="Arial" w:eastAsia="Arial" w:hAnsi="Arial" w:cs="Arial"/>
          <w:sz w:val="20"/>
          <w:szCs w:val="20"/>
        </w:rPr>
        <w:t>.</w:t>
      </w:r>
      <w:r w:rsidRPr="00802B9D">
        <w:rPr>
          <w:rFonts w:ascii="Arial" w:eastAsia="Arial" w:hAnsi="Arial" w:cs="Arial"/>
          <w:sz w:val="20"/>
          <w:szCs w:val="20"/>
        </w:rPr>
        <w:t xml:space="preserve"> Kompletna obnova in preizkušanje zavornih elementov se mora izvesti po normativih proizvajalca</w:t>
      </w:r>
      <w:r>
        <w:rPr>
          <w:rFonts w:ascii="Arial" w:eastAsia="Arial" w:hAnsi="Arial" w:cs="Arial"/>
          <w:sz w:val="20"/>
          <w:szCs w:val="20"/>
        </w:rPr>
        <w:t>.</w:t>
      </w:r>
      <w:r w:rsidRPr="00802B9D">
        <w:rPr>
          <w:rFonts w:ascii="Arial" w:eastAsia="Arial" w:hAnsi="Arial" w:cs="Arial"/>
          <w:sz w:val="20"/>
          <w:szCs w:val="20"/>
        </w:rPr>
        <w:t xml:space="preserve"> To so</w:t>
      </w:r>
      <w:r>
        <w:rPr>
          <w:rFonts w:ascii="Arial" w:eastAsia="Arial" w:hAnsi="Arial" w:cs="Arial"/>
          <w:sz w:val="20"/>
          <w:szCs w:val="20"/>
        </w:rPr>
        <w:t>:</w:t>
      </w:r>
    </w:p>
    <w:p w14:paraId="2B738671" w14:textId="269BD47F" w:rsidR="00802B9D" w:rsidRPr="00802B9D" w:rsidRDefault="00802B9D" w:rsidP="0012086A">
      <w:pPr>
        <w:pStyle w:val="Odstavekseznama"/>
        <w:numPr>
          <w:ilvl w:val="0"/>
          <w:numId w:val="26"/>
        </w:numPr>
        <w:jc w:val="both"/>
        <w:rPr>
          <w:rFonts w:ascii="Arial" w:eastAsia="Arial" w:hAnsi="Arial" w:cs="Arial"/>
          <w:sz w:val="20"/>
        </w:rPr>
      </w:pPr>
      <w:r w:rsidRPr="00802B9D">
        <w:rPr>
          <w:rFonts w:ascii="Arial" w:eastAsia="Arial" w:hAnsi="Arial" w:cs="Arial"/>
          <w:sz w:val="20"/>
        </w:rPr>
        <w:t>čiščenje in razstavitev zavornega elementa;</w:t>
      </w:r>
    </w:p>
    <w:p w14:paraId="09F967D5" w14:textId="4333E0F5" w:rsidR="00802B9D" w:rsidRPr="00802B9D" w:rsidRDefault="00802B9D" w:rsidP="0012086A">
      <w:pPr>
        <w:pStyle w:val="Odstavekseznama"/>
        <w:numPr>
          <w:ilvl w:val="0"/>
          <w:numId w:val="26"/>
        </w:numPr>
        <w:jc w:val="both"/>
        <w:rPr>
          <w:rFonts w:ascii="Arial" w:eastAsia="Arial" w:hAnsi="Arial" w:cs="Arial"/>
          <w:sz w:val="20"/>
        </w:rPr>
      </w:pPr>
      <w:r w:rsidRPr="00802B9D">
        <w:rPr>
          <w:rFonts w:ascii="Arial" w:eastAsia="Arial" w:hAnsi="Arial" w:cs="Arial"/>
          <w:sz w:val="20"/>
        </w:rPr>
        <w:t>zamenjava obvezno zamenljivih delov in elastomerov skladno z načrtovanimi časovnimi intervali menjave;</w:t>
      </w:r>
    </w:p>
    <w:p w14:paraId="4011147F" w14:textId="3849E228" w:rsidR="00802B9D" w:rsidRPr="00802B9D" w:rsidRDefault="00802B9D" w:rsidP="0012086A">
      <w:pPr>
        <w:pStyle w:val="Odstavekseznama"/>
        <w:numPr>
          <w:ilvl w:val="0"/>
          <w:numId w:val="26"/>
        </w:numPr>
        <w:jc w:val="both"/>
        <w:rPr>
          <w:rFonts w:ascii="Arial" w:eastAsia="Arial" w:hAnsi="Arial" w:cs="Arial"/>
          <w:sz w:val="20"/>
        </w:rPr>
      </w:pPr>
      <w:r w:rsidRPr="00802B9D">
        <w:rPr>
          <w:rFonts w:ascii="Arial" w:eastAsia="Arial" w:hAnsi="Arial" w:cs="Arial"/>
          <w:sz w:val="20"/>
        </w:rPr>
        <w:t>montaža oz. sestavljanje posameznega elementa;</w:t>
      </w:r>
    </w:p>
    <w:p w14:paraId="6A4C15DD" w14:textId="0575F97E" w:rsidR="00802B9D" w:rsidRPr="00802B9D" w:rsidRDefault="00802B9D" w:rsidP="0012086A">
      <w:pPr>
        <w:pStyle w:val="Odstavekseznama"/>
        <w:numPr>
          <w:ilvl w:val="0"/>
          <w:numId w:val="26"/>
        </w:numPr>
        <w:jc w:val="both"/>
        <w:rPr>
          <w:rFonts w:ascii="Arial" w:eastAsia="Arial" w:hAnsi="Arial" w:cs="Arial"/>
          <w:sz w:val="20"/>
        </w:rPr>
      </w:pPr>
      <w:r w:rsidRPr="00802B9D">
        <w:rPr>
          <w:rFonts w:ascii="Arial" w:eastAsia="Arial" w:hAnsi="Arial" w:cs="Arial"/>
          <w:sz w:val="20"/>
        </w:rPr>
        <w:t>preizkušanje pravilnega delovanja zavornega elementa v skladno z zahtevami proizvajalca</w:t>
      </w:r>
    </w:p>
    <w:p w14:paraId="03EFB54D" w14:textId="19F10BE6" w:rsidR="00802B9D" w:rsidRPr="00802B9D" w:rsidRDefault="00802B9D" w:rsidP="0012086A">
      <w:pPr>
        <w:pStyle w:val="Odstavekseznama"/>
        <w:numPr>
          <w:ilvl w:val="0"/>
          <w:numId w:val="26"/>
        </w:numPr>
        <w:jc w:val="both"/>
        <w:rPr>
          <w:rFonts w:ascii="Arial" w:eastAsia="Arial" w:hAnsi="Arial" w:cs="Arial"/>
          <w:sz w:val="20"/>
        </w:rPr>
      </w:pPr>
      <w:r w:rsidRPr="00802B9D">
        <w:rPr>
          <w:rFonts w:ascii="Arial" w:eastAsia="Arial" w:hAnsi="Arial" w:cs="Arial"/>
          <w:sz w:val="20"/>
        </w:rPr>
        <w:t>priprava zavornega elementa za transport</w:t>
      </w:r>
    </w:p>
    <w:p w14:paraId="274BEDE4" w14:textId="77777777" w:rsidR="00802B9D" w:rsidRPr="00802B9D" w:rsidRDefault="00802B9D" w:rsidP="00802B9D">
      <w:pPr>
        <w:ind w:left="21" w:hanging="10"/>
        <w:jc w:val="both"/>
        <w:rPr>
          <w:rFonts w:ascii="Arial" w:eastAsia="Arial" w:hAnsi="Arial" w:cs="Arial"/>
          <w:sz w:val="20"/>
          <w:szCs w:val="20"/>
        </w:rPr>
      </w:pPr>
    </w:p>
    <w:p w14:paraId="26F20578" w14:textId="612FE2DE" w:rsidR="00802B9D" w:rsidRPr="00802B9D" w:rsidRDefault="00802B9D" w:rsidP="0012086A">
      <w:pPr>
        <w:pStyle w:val="Odstavekseznama"/>
        <w:numPr>
          <w:ilvl w:val="0"/>
          <w:numId w:val="25"/>
        </w:numPr>
        <w:spacing w:after="4" w:line="261" w:lineRule="auto"/>
        <w:contextualSpacing/>
        <w:jc w:val="both"/>
        <w:rPr>
          <w:rFonts w:ascii="Arial" w:eastAsia="Arial" w:hAnsi="Arial" w:cs="Arial"/>
          <w:b/>
          <w:sz w:val="20"/>
        </w:rPr>
      </w:pPr>
      <w:r w:rsidRPr="00802B9D">
        <w:rPr>
          <w:rFonts w:ascii="Arial" w:eastAsia="Arial" w:hAnsi="Arial" w:cs="Arial"/>
          <w:b/>
          <w:sz w:val="20"/>
        </w:rPr>
        <w:t>GLAVNI KOMPRESOR SL20-5-90 (II54769)</w:t>
      </w:r>
    </w:p>
    <w:p w14:paraId="2DC88491" w14:textId="77777777" w:rsidR="00802B9D" w:rsidRPr="00802B9D" w:rsidRDefault="00802B9D" w:rsidP="00802B9D">
      <w:pPr>
        <w:ind w:left="1128" w:hanging="10"/>
        <w:jc w:val="both"/>
        <w:rPr>
          <w:rFonts w:ascii="Arial" w:eastAsia="Arial" w:hAnsi="Arial" w:cs="Arial"/>
          <w:b/>
          <w:sz w:val="20"/>
          <w:szCs w:val="20"/>
        </w:rPr>
      </w:pPr>
    </w:p>
    <w:p w14:paraId="00927C75" w14:textId="00DBDA12"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Obseg del pri reviziji glavnega kompresorja SL20-5-90 so</w:t>
      </w:r>
      <w:r>
        <w:rPr>
          <w:rFonts w:ascii="Arial" w:eastAsia="Arial" w:hAnsi="Arial" w:cs="Arial"/>
          <w:sz w:val="20"/>
          <w:szCs w:val="20"/>
        </w:rPr>
        <w:t>:</w:t>
      </w:r>
    </w:p>
    <w:p w14:paraId="0EBD3673" w14:textId="77777777" w:rsidR="00802B9D" w:rsidRPr="00802B9D" w:rsidRDefault="00802B9D" w:rsidP="00802B9D">
      <w:pPr>
        <w:autoSpaceDE w:val="0"/>
        <w:autoSpaceDN w:val="0"/>
        <w:adjustRightInd w:val="0"/>
        <w:ind w:left="21" w:hanging="10"/>
        <w:jc w:val="both"/>
        <w:rPr>
          <w:rFonts w:ascii="Arial" w:eastAsia="Arial" w:hAnsi="Arial" w:cs="Arial"/>
          <w:sz w:val="20"/>
          <w:szCs w:val="20"/>
        </w:rPr>
      </w:pPr>
    </w:p>
    <w:p w14:paraId="0BDE981F" w14:textId="52F1A691"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vhodni pregled kompresorja</w:t>
      </w:r>
    </w:p>
    <w:p w14:paraId="757EA108" w14:textId="7DD6B650"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demontaža agregata kompresorja</w:t>
      </w:r>
    </w:p>
    <w:p w14:paraId="15F4A835" w14:textId="0CED05B9"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čiščenje/popravila izpušnih zračnikov</w:t>
      </w:r>
    </w:p>
    <w:p w14:paraId="65E5B186" w14:textId="07697295"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demontaža/popravilo kompresorja</w:t>
      </w:r>
    </w:p>
    <w:p w14:paraId="37D84B54" w14:textId="725EE4A4"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čiščenje in popravilo motorja z menjavo ležajev</w:t>
      </w:r>
    </w:p>
    <w:p w14:paraId="7FCEB3B2" w14:textId="129015B8"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preizkušanje motorja</w:t>
      </w:r>
    </w:p>
    <w:p w14:paraId="37D0C03B" w14:textId="5AA607C4"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čiščenje/popravilo posameznih delov</w:t>
      </w:r>
    </w:p>
    <w:p w14:paraId="5E6B67FB" w14:textId="7EEF57C0"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menjava vijačnega bloka (iz razpoložljive menjalne zaloge)</w:t>
      </w:r>
    </w:p>
    <w:p w14:paraId="5980EC23" w14:textId="620CDBE9"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menjava elastičnih ležajev</w:t>
      </w:r>
    </w:p>
    <w:p w14:paraId="41EFE065" w14:textId="2630C1C8"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montaža kompresorskega agregata</w:t>
      </w:r>
    </w:p>
    <w:p w14:paraId="2A8048D3" w14:textId="37BDAC0F"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končno preizkušanje</w:t>
      </w:r>
    </w:p>
    <w:p w14:paraId="1676A118" w14:textId="6965DC91" w:rsidR="00802B9D" w:rsidRPr="00802B9D" w:rsidRDefault="00802B9D" w:rsidP="0012086A">
      <w:pPr>
        <w:pStyle w:val="Odstavekseznama"/>
        <w:numPr>
          <w:ilvl w:val="0"/>
          <w:numId w:val="27"/>
        </w:numPr>
        <w:autoSpaceDE w:val="0"/>
        <w:autoSpaceDN w:val="0"/>
        <w:adjustRightInd w:val="0"/>
        <w:jc w:val="both"/>
        <w:rPr>
          <w:rFonts w:ascii="Arial" w:eastAsia="Arial" w:hAnsi="Arial" w:cs="Arial"/>
          <w:sz w:val="20"/>
        </w:rPr>
      </w:pPr>
      <w:r w:rsidRPr="00802B9D">
        <w:rPr>
          <w:rFonts w:ascii="Arial" w:eastAsia="Arial" w:hAnsi="Arial" w:cs="Arial"/>
          <w:sz w:val="20"/>
        </w:rPr>
        <w:t>izdelava zapisnika</w:t>
      </w:r>
    </w:p>
    <w:p w14:paraId="600ED269" w14:textId="77777777" w:rsidR="00802B9D" w:rsidRPr="00802B9D" w:rsidRDefault="00802B9D" w:rsidP="00802B9D">
      <w:pPr>
        <w:ind w:left="21" w:hanging="10"/>
        <w:jc w:val="both"/>
        <w:rPr>
          <w:rFonts w:ascii="Arial" w:eastAsia="Arial" w:hAnsi="Arial" w:cs="Arial"/>
          <w:sz w:val="20"/>
          <w:szCs w:val="20"/>
        </w:rPr>
      </w:pPr>
    </w:p>
    <w:p w14:paraId="3E1D4FAF" w14:textId="7C6D7309" w:rsidR="00802B9D" w:rsidRPr="00802B9D" w:rsidRDefault="00802B9D" w:rsidP="0012086A">
      <w:pPr>
        <w:pStyle w:val="Odstavekseznama"/>
        <w:numPr>
          <w:ilvl w:val="0"/>
          <w:numId w:val="25"/>
        </w:numPr>
        <w:spacing w:after="4" w:line="261" w:lineRule="auto"/>
        <w:contextualSpacing/>
        <w:jc w:val="both"/>
        <w:rPr>
          <w:rFonts w:ascii="Arial" w:eastAsia="Arial" w:hAnsi="Arial" w:cs="Arial"/>
          <w:b/>
          <w:sz w:val="20"/>
        </w:rPr>
      </w:pPr>
      <w:r w:rsidRPr="00802B9D">
        <w:rPr>
          <w:rFonts w:ascii="Arial" w:eastAsia="Arial" w:hAnsi="Arial" w:cs="Arial"/>
          <w:b/>
          <w:sz w:val="20"/>
        </w:rPr>
        <w:t>POMOŽNI KOMPRESOR LP115</w:t>
      </w:r>
    </w:p>
    <w:p w14:paraId="0586C285" w14:textId="77777777" w:rsidR="00802B9D" w:rsidRPr="00802B9D" w:rsidRDefault="00802B9D" w:rsidP="00802B9D">
      <w:pPr>
        <w:ind w:left="371"/>
        <w:contextualSpacing/>
        <w:jc w:val="both"/>
        <w:rPr>
          <w:rFonts w:ascii="Arial" w:eastAsia="Arial" w:hAnsi="Arial" w:cs="Arial"/>
          <w:sz w:val="20"/>
          <w:szCs w:val="20"/>
        </w:rPr>
      </w:pPr>
    </w:p>
    <w:p w14:paraId="1DE128E8" w14:textId="2C302CC1"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Obseg del pri reviziji pomožnega kompresorja LP115</w:t>
      </w:r>
      <w:r>
        <w:rPr>
          <w:rFonts w:ascii="Arial" w:eastAsia="Arial" w:hAnsi="Arial" w:cs="Arial"/>
          <w:sz w:val="20"/>
          <w:szCs w:val="20"/>
        </w:rPr>
        <w:t>:</w:t>
      </w:r>
    </w:p>
    <w:p w14:paraId="61EB15C9" w14:textId="77777777" w:rsidR="00802B9D" w:rsidRPr="00802B9D" w:rsidRDefault="00802B9D" w:rsidP="00802B9D">
      <w:pPr>
        <w:ind w:left="21" w:hanging="10"/>
        <w:jc w:val="both"/>
        <w:rPr>
          <w:rFonts w:ascii="Arial" w:eastAsia="Arial" w:hAnsi="Arial" w:cs="Arial"/>
          <w:sz w:val="20"/>
          <w:szCs w:val="20"/>
        </w:rPr>
      </w:pPr>
    </w:p>
    <w:p w14:paraId="12AFA121" w14:textId="152CB658" w:rsidR="00802B9D" w:rsidRPr="00802B9D" w:rsidRDefault="00802B9D" w:rsidP="00802B9D">
      <w:pPr>
        <w:ind w:left="21" w:hanging="10"/>
        <w:jc w:val="both"/>
        <w:rPr>
          <w:rFonts w:ascii="Arial" w:eastAsia="Arial" w:hAnsi="Arial" w:cs="Arial"/>
          <w:b/>
          <w:sz w:val="20"/>
          <w:szCs w:val="20"/>
        </w:rPr>
      </w:pPr>
      <w:r w:rsidRPr="00802B9D">
        <w:rPr>
          <w:rFonts w:ascii="Arial" w:eastAsia="Arial" w:hAnsi="Arial" w:cs="Arial"/>
          <w:sz w:val="20"/>
          <w:szCs w:val="20"/>
        </w:rPr>
        <w:t>Izvesti je potrebno revizijo pomožnega kompresorja LP115 po pretečenih 18 letih obratovanja</w:t>
      </w:r>
      <w:r>
        <w:rPr>
          <w:rFonts w:ascii="Arial" w:eastAsia="Arial" w:hAnsi="Arial" w:cs="Arial"/>
          <w:sz w:val="20"/>
          <w:szCs w:val="20"/>
        </w:rPr>
        <w:t>.</w:t>
      </w:r>
      <w:r w:rsidRPr="00802B9D">
        <w:rPr>
          <w:rFonts w:ascii="Arial" w:eastAsia="Arial" w:hAnsi="Arial" w:cs="Arial"/>
          <w:sz w:val="20"/>
          <w:szCs w:val="20"/>
        </w:rPr>
        <w:t xml:space="preserve"> Kompletna obnova in preizkušanje pomožnega kompresorja LP115 se mora izvesti po normativih proizvajalca</w:t>
      </w:r>
      <w:r>
        <w:rPr>
          <w:rFonts w:ascii="Arial" w:eastAsia="Arial" w:hAnsi="Arial" w:cs="Arial"/>
          <w:sz w:val="20"/>
          <w:szCs w:val="20"/>
        </w:rPr>
        <w:t>.</w:t>
      </w:r>
      <w:r w:rsidRPr="00802B9D">
        <w:rPr>
          <w:rFonts w:ascii="Arial" w:eastAsia="Arial" w:hAnsi="Arial" w:cs="Arial"/>
          <w:sz w:val="20"/>
          <w:szCs w:val="20"/>
        </w:rPr>
        <w:t xml:space="preserve"> </w:t>
      </w:r>
    </w:p>
    <w:p w14:paraId="76C5320C" w14:textId="408773DB" w:rsidR="00802B9D" w:rsidRDefault="00802B9D" w:rsidP="00802B9D">
      <w:pPr>
        <w:ind w:left="21" w:hanging="10"/>
        <w:jc w:val="both"/>
        <w:rPr>
          <w:rFonts w:ascii="Arial" w:eastAsia="Arial" w:hAnsi="Arial" w:cs="Arial"/>
          <w:sz w:val="20"/>
          <w:szCs w:val="20"/>
        </w:rPr>
      </w:pPr>
    </w:p>
    <w:p w14:paraId="2774795E" w14:textId="3A60D8B3" w:rsidR="00D71151" w:rsidRDefault="00D71151" w:rsidP="00802B9D">
      <w:pPr>
        <w:ind w:left="21" w:hanging="10"/>
        <w:jc w:val="both"/>
        <w:rPr>
          <w:rFonts w:ascii="Arial" w:eastAsia="Arial" w:hAnsi="Arial" w:cs="Arial"/>
          <w:sz w:val="20"/>
          <w:szCs w:val="20"/>
        </w:rPr>
      </w:pPr>
    </w:p>
    <w:p w14:paraId="306624CB" w14:textId="599E4A73" w:rsidR="00D71151" w:rsidRDefault="00D71151" w:rsidP="00802B9D">
      <w:pPr>
        <w:ind w:left="21" w:hanging="10"/>
        <w:jc w:val="both"/>
        <w:rPr>
          <w:rFonts w:ascii="Arial" w:eastAsia="Arial" w:hAnsi="Arial" w:cs="Arial"/>
          <w:sz w:val="20"/>
          <w:szCs w:val="20"/>
        </w:rPr>
      </w:pPr>
    </w:p>
    <w:p w14:paraId="289AFB4A" w14:textId="5CA713BB" w:rsidR="00D71151" w:rsidRDefault="00D71151" w:rsidP="00802B9D">
      <w:pPr>
        <w:ind w:left="21" w:hanging="10"/>
        <w:jc w:val="both"/>
        <w:rPr>
          <w:rFonts w:ascii="Arial" w:eastAsia="Arial" w:hAnsi="Arial" w:cs="Arial"/>
          <w:sz w:val="20"/>
          <w:szCs w:val="20"/>
        </w:rPr>
      </w:pPr>
    </w:p>
    <w:p w14:paraId="10ACE293" w14:textId="77777777" w:rsidR="00D71151" w:rsidRDefault="00D71151" w:rsidP="00802B9D">
      <w:pPr>
        <w:ind w:left="21" w:hanging="10"/>
        <w:jc w:val="both"/>
        <w:rPr>
          <w:rFonts w:ascii="Arial" w:eastAsia="Arial" w:hAnsi="Arial" w:cs="Arial"/>
          <w:sz w:val="20"/>
          <w:szCs w:val="20"/>
        </w:rPr>
      </w:pPr>
    </w:p>
    <w:p w14:paraId="6583E90E" w14:textId="1D3F2466" w:rsidR="00802B9D" w:rsidRPr="00802B9D" w:rsidRDefault="00802B9D" w:rsidP="0012086A">
      <w:pPr>
        <w:pStyle w:val="Odstavekseznama"/>
        <w:numPr>
          <w:ilvl w:val="0"/>
          <w:numId w:val="25"/>
        </w:numPr>
        <w:spacing w:after="4" w:line="261" w:lineRule="auto"/>
        <w:contextualSpacing/>
        <w:jc w:val="both"/>
        <w:rPr>
          <w:rFonts w:ascii="Arial" w:eastAsia="Arial" w:hAnsi="Arial" w:cs="Arial"/>
          <w:b/>
          <w:sz w:val="20"/>
        </w:rPr>
      </w:pPr>
      <w:r w:rsidRPr="00802B9D">
        <w:rPr>
          <w:rFonts w:ascii="Arial" w:eastAsia="Arial" w:hAnsi="Arial" w:cs="Arial"/>
          <w:b/>
          <w:sz w:val="20"/>
        </w:rPr>
        <w:lastRenderedPageBreak/>
        <w:t>MOREBITNA DODATNA DELA</w:t>
      </w:r>
    </w:p>
    <w:p w14:paraId="1090B1B4" w14:textId="77777777" w:rsidR="00802B9D" w:rsidRPr="00802B9D" w:rsidRDefault="00802B9D" w:rsidP="00802B9D">
      <w:pPr>
        <w:ind w:left="21" w:hanging="10"/>
        <w:jc w:val="both"/>
        <w:rPr>
          <w:rFonts w:eastAsia="Arial" w:cs="Arial"/>
          <w:i/>
        </w:rPr>
      </w:pPr>
    </w:p>
    <w:p w14:paraId="19FE0449" w14:textId="7B8927B6"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Če se pri vhodnem pregledu (</w:t>
      </w:r>
      <w:proofErr w:type="spellStart"/>
      <w:r w:rsidRPr="00802B9D">
        <w:rPr>
          <w:rFonts w:ascii="Arial" w:eastAsia="Arial" w:hAnsi="Arial" w:cs="Arial"/>
          <w:sz w:val="20"/>
          <w:szCs w:val="20"/>
        </w:rPr>
        <w:t>defektaži</w:t>
      </w:r>
      <w:proofErr w:type="spellEnd"/>
      <w:r w:rsidRPr="00802B9D">
        <w:rPr>
          <w:rFonts w:ascii="Arial" w:eastAsia="Arial" w:hAnsi="Arial" w:cs="Arial"/>
          <w:sz w:val="20"/>
          <w:szCs w:val="20"/>
        </w:rPr>
        <w:t>) zavornih elementov ali obeh kompresorjev izkaže, da je potrebno izvesti kakršna koli dodatna dela, se bodo le ta obračunavala posebej</w:t>
      </w:r>
      <w:r>
        <w:rPr>
          <w:rFonts w:ascii="Arial" w:eastAsia="Arial" w:hAnsi="Arial" w:cs="Arial"/>
          <w:sz w:val="20"/>
          <w:szCs w:val="20"/>
        </w:rPr>
        <w:t>.</w:t>
      </w:r>
      <w:r w:rsidRPr="00802B9D">
        <w:rPr>
          <w:rFonts w:ascii="Arial" w:eastAsia="Arial" w:hAnsi="Arial" w:cs="Arial"/>
          <w:sz w:val="20"/>
          <w:szCs w:val="20"/>
        </w:rPr>
        <w:t xml:space="preserve"> Osnova za izvedbo le-teh, je pisna odobritev naročnika. To pomeni, da mora dobavitelj pri vhodnem pregledu  zaznati in definirati dodatna dela, z zapisnikom ta dela tudi definirati in le-tega poslati naročniku (kontaktna oseba je Drnovšek Alojz.). Naročnik mora v roku enega delovnega dne dodatna dela pisno odobriti. Pisna odobritev dodatnih del je osnova za obračun dodatnih del</w:t>
      </w:r>
      <w:r>
        <w:rPr>
          <w:rFonts w:ascii="Arial" w:eastAsia="Arial" w:hAnsi="Arial" w:cs="Arial"/>
          <w:sz w:val="20"/>
          <w:szCs w:val="20"/>
        </w:rPr>
        <w:t>.</w:t>
      </w:r>
    </w:p>
    <w:p w14:paraId="3D2D5165" w14:textId="77777777" w:rsidR="00802B9D" w:rsidRPr="00802B9D" w:rsidRDefault="00802B9D" w:rsidP="00201572">
      <w:pPr>
        <w:jc w:val="both"/>
        <w:rPr>
          <w:rFonts w:ascii="Arial" w:eastAsia="Calibri" w:hAnsi="Arial" w:cs="Arial"/>
          <w:sz w:val="20"/>
          <w:szCs w:val="20"/>
        </w:rPr>
      </w:pPr>
    </w:p>
    <w:bookmarkEnd w:id="232"/>
    <w:p w14:paraId="2E3A0B4D" w14:textId="3FAEAD66" w:rsidR="00802B9D" w:rsidRPr="00802B9D" w:rsidRDefault="00802B9D" w:rsidP="0012086A">
      <w:pPr>
        <w:pStyle w:val="Odstavekseznama"/>
        <w:numPr>
          <w:ilvl w:val="0"/>
          <w:numId w:val="25"/>
        </w:numPr>
        <w:spacing w:after="4" w:line="261" w:lineRule="auto"/>
        <w:contextualSpacing/>
        <w:jc w:val="both"/>
        <w:rPr>
          <w:rFonts w:ascii="Arial" w:eastAsia="Arial" w:hAnsi="Arial" w:cs="Arial"/>
          <w:b/>
          <w:sz w:val="20"/>
        </w:rPr>
      </w:pPr>
      <w:r w:rsidRPr="00802B9D">
        <w:rPr>
          <w:rFonts w:ascii="Arial" w:eastAsia="Arial" w:hAnsi="Arial" w:cs="Arial"/>
          <w:b/>
          <w:sz w:val="20"/>
        </w:rPr>
        <w:t>DOBAVNI ROKI</w:t>
      </w:r>
    </w:p>
    <w:p w14:paraId="03D05973" w14:textId="77777777" w:rsidR="00802B9D" w:rsidRPr="00802B9D" w:rsidRDefault="00802B9D" w:rsidP="00802B9D">
      <w:pPr>
        <w:ind w:left="371"/>
        <w:contextualSpacing/>
        <w:jc w:val="both"/>
        <w:rPr>
          <w:rFonts w:ascii="Arial" w:eastAsia="Arial" w:hAnsi="Arial" w:cs="Arial"/>
          <w:b/>
          <w:sz w:val="20"/>
          <w:szCs w:val="20"/>
        </w:rPr>
      </w:pPr>
    </w:p>
    <w:p w14:paraId="6B044766" w14:textId="5ED120D1" w:rsid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Vstopi lokomotiv v delavnico in dobava zavornih elementov v delavnico (Zaloška 217, Ljubljana)</w:t>
      </w:r>
    </w:p>
    <w:p w14:paraId="17E4D968" w14:textId="77777777" w:rsidR="00802B9D" w:rsidRPr="00802B9D" w:rsidRDefault="00802B9D" w:rsidP="00802B9D">
      <w:pPr>
        <w:ind w:left="21" w:hanging="10"/>
        <w:jc w:val="both"/>
        <w:rPr>
          <w:rFonts w:ascii="Arial" w:eastAsia="Arial" w:hAnsi="Arial" w:cs="Arial"/>
          <w:sz w:val="20"/>
          <w:szCs w:val="20"/>
        </w:rPr>
      </w:pPr>
    </w:p>
    <w:tbl>
      <w:tblPr>
        <w:tblStyle w:val="Tabelamrea4"/>
        <w:tblW w:w="10464" w:type="dxa"/>
        <w:tblInd w:w="21" w:type="dxa"/>
        <w:tblLook w:val="04A0" w:firstRow="1" w:lastRow="0" w:firstColumn="1" w:lastColumn="0" w:noHBand="0" w:noVBand="1"/>
      </w:tblPr>
      <w:tblGrid>
        <w:gridCol w:w="950"/>
        <w:gridCol w:w="1639"/>
        <w:gridCol w:w="3797"/>
        <w:gridCol w:w="4078"/>
      </w:tblGrid>
      <w:tr w:rsidR="00802B9D" w:rsidRPr="00802B9D" w14:paraId="5863DB40" w14:textId="77777777" w:rsidTr="00802B9D">
        <w:tc>
          <w:tcPr>
            <w:tcW w:w="883" w:type="dxa"/>
          </w:tcPr>
          <w:p w14:paraId="1E33FDDB" w14:textId="77777777" w:rsidR="00802B9D" w:rsidRPr="00802B9D" w:rsidRDefault="00802B9D" w:rsidP="00802B9D">
            <w:pPr>
              <w:jc w:val="center"/>
              <w:rPr>
                <w:rFonts w:ascii="Arial" w:eastAsia="Arial" w:hAnsi="Arial" w:cs="Arial"/>
                <w:b/>
                <w:sz w:val="20"/>
                <w:szCs w:val="20"/>
              </w:rPr>
            </w:pPr>
            <w:proofErr w:type="spellStart"/>
            <w:r w:rsidRPr="00802B9D">
              <w:rPr>
                <w:rFonts w:ascii="Arial" w:eastAsia="Arial" w:hAnsi="Arial" w:cs="Arial"/>
                <w:b/>
                <w:sz w:val="20"/>
                <w:szCs w:val="20"/>
              </w:rPr>
              <w:t>Zap</w:t>
            </w:r>
            <w:proofErr w:type="spellEnd"/>
            <w:r w:rsidRPr="00802B9D">
              <w:rPr>
                <w:rFonts w:ascii="Arial" w:eastAsia="Arial" w:hAnsi="Arial" w:cs="Arial"/>
                <w:b/>
                <w:sz w:val="20"/>
                <w:szCs w:val="20"/>
              </w:rPr>
              <w:t>. številka</w:t>
            </w:r>
          </w:p>
        </w:tc>
        <w:tc>
          <w:tcPr>
            <w:tcW w:w="1643" w:type="dxa"/>
          </w:tcPr>
          <w:p w14:paraId="4B9E8051" w14:textId="77777777" w:rsidR="00802B9D" w:rsidRPr="00802B9D" w:rsidRDefault="00802B9D" w:rsidP="00802B9D">
            <w:pPr>
              <w:jc w:val="both"/>
              <w:rPr>
                <w:rFonts w:ascii="Arial" w:eastAsia="Arial" w:hAnsi="Arial" w:cs="Arial"/>
                <w:b/>
                <w:sz w:val="20"/>
                <w:szCs w:val="20"/>
              </w:rPr>
            </w:pPr>
            <w:r w:rsidRPr="00802B9D">
              <w:rPr>
                <w:rFonts w:ascii="Arial" w:eastAsia="Arial" w:hAnsi="Arial" w:cs="Arial"/>
                <w:b/>
                <w:sz w:val="20"/>
                <w:szCs w:val="20"/>
              </w:rPr>
              <w:t>Št. lokomotive</w:t>
            </w:r>
          </w:p>
        </w:tc>
        <w:tc>
          <w:tcPr>
            <w:tcW w:w="3827" w:type="dxa"/>
          </w:tcPr>
          <w:p w14:paraId="1AAD8163" w14:textId="77777777" w:rsidR="00802B9D" w:rsidRPr="00802B9D" w:rsidRDefault="00802B9D" w:rsidP="00802B9D">
            <w:pPr>
              <w:jc w:val="both"/>
              <w:rPr>
                <w:rFonts w:ascii="Arial" w:eastAsia="Arial" w:hAnsi="Arial" w:cs="Arial"/>
                <w:b/>
                <w:sz w:val="20"/>
                <w:szCs w:val="20"/>
              </w:rPr>
            </w:pPr>
            <w:r w:rsidRPr="00802B9D">
              <w:rPr>
                <w:rFonts w:ascii="Arial" w:eastAsia="Arial" w:hAnsi="Arial" w:cs="Arial"/>
                <w:b/>
                <w:sz w:val="20"/>
                <w:szCs w:val="20"/>
              </w:rPr>
              <w:t>Datum vstopa lokomotive v delavnico (vedno petek)</w:t>
            </w:r>
          </w:p>
        </w:tc>
        <w:tc>
          <w:tcPr>
            <w:tcW w:w="4111" w:type="dxa"/>
          </w:tcPr>
          <w:p w14:paraId="0D498444" w14:textId="77777777" w:rsidR="00802B9D" w:rsidRPr="00802B9D" w:rsidRDefault="00802B9D" w:rsidP="00802B9D">
            <w:pPr>
              <w:jc w:val="both"/>
              <w:rPr>
                <w:rFonts w:ascii="Arial" w:eastAsia="Arial" w:hAnsi="Arial" w:cs="Arial"/>
                <w:b/>
                <w:sz w:val="20"/>
                <w:szCs w:val="20"/>
              </w:rPr>
            </w:pPr>
            <w:r w:rsidRPr="00802B9D">
              <w:rPr>
                <w:rFonts w:ascii="Arial" w:eastAsia="Arial" w:hAnsi="Arial" w:cs="Arial"/>
                <w:b/>
                <w:sz w:val="20"/>
                <w:szCs w:val="20"/>
              </w:rPr>
              <w:t>Datum dobave zavornih elementov (vedno ponedeljek)</w:t>
            </w:r>
          </w:p>
        </w:tc>
      </w:tr>
      <w:tr w:rsidR="00802B9D" w:rsidRPr="00802B9D" w14:paraId="3A3196C1" w14:textId="77777777" w:rsidTr="00802B9D">
        <w:tc>
          <w:tcPr>
            <w:tcW w:w="883" w:type="dxa"/>
          </w:tcPr>
          <w:p w14:paraId="09DF0916"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w:t>
            </w:r>
          </w:p>
        </w:tc>
        <w:tc>
          <w:tcPr>
            <w:tcW w:w="1643" w:type="dxa"/>
          </w:tcPr>
          <w:p w14:paraId="4C6C348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541 101</w:t>
            </w:r>
          </w:p>
        </w:tc>
        <w:tc>
          <w:tcPr>
            <w:tcW w:w="3827" w:type="dxa"/>
          </w:tcPr>
          <w:p w14:paraId="6E273CCF"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14.6.2024</w:t>
            </w:r>
          </w:p>
        </w:tc>
        <w:tc>
          <w:tcPr>
            <w:tcW w:w="4111" w:type="dxa"/>
          </w:tcPr>
          <w:p w14:paraId="7254CC6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17.6.2024</w:t>
            </w:r>
          </w:p>
        </w:tc>
      </w:tr>
      <w:tr w:rsidR="00802B9D" w:rsidRPr="00802B9D" w14:paraId="6EF4B852" w14:textId="77777777" w:rsidTr="00802B9D">
        <w:tc>
          <w:tcPr>
            <w:tcW w:w="883" w:type="dxa"/>
          </w:tcPr>
          <w:p w14:paraId="1B714B26"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w:t>
            </w:r>
          </w:p>
        </w:tc>
        <w:tc>
          <w:tcPr>
            <w:tcW w:w="1643" w:type="dxa"/>
          </w:tcPr>
          <w:p w14:paraId="645CACE5"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541 001</w:t>
            </w:r>
          </w:p>
        </w:tc>
        <w:tc>
          <w:tcPr>
            <w:tcW w:w="3827" w:type="dxa"/>
          </w:tcPr>
          <w:p w14:paraId="5261C0F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12.7.2024</w:t>
            </w:r>
          </w:p>
        </w:tc>
        <w:tc>
          <w:tcPr>
            <w:tcW w:w="4111" w:type="dxa"/>
          </w:tcPr>
          <w:p w14:paraId="0B3442D6"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15.7.2024</w:t>
            </w:r>
          </w:p>
        </w:tc>
      </w:tr>
      <w:tr w:rsidR="00802B9D" w:rsidRPr="00802B9D" w14:paraId="0446B0DE" w14:textId="77777777" w:rsidTr="00802B9D">
        <w:tc>
          <w:tcPr>
            <w:tcW w:w="883" w:type="dxa"/>
          </w:tcPr>
          <w:p w14:paraId="3D5024EA"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3</w:t>
            </w:r>
          </w:p>
        </w:tc>
        <w:tc>
          <w:tcPr>
            <w:tcW w:w="1643" w:type="dxa"/>
          </w:tcPr>
          <w:p w14:paraId="46A4FA0D"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541 002</w:t>
            </w:r>
          </w:p>
        </w:tc>
        <w:tc>
          <w:tcPr>
            <w:tcW w:w="3827" w:type="dxa"/>
          </w:tcPr>
          <w:p w14:paraId="4219A4C8"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23.8.2024</w:t>
            </w:r>
          </w:p>
        </w:tc>
        <w:tc>
          <w:tcPr>
            <w:tcW w:w="4111" w:type="dxa"/>
          </w:tcPr>
          <w:p w14:paraId="6CD3613F"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26.8.2024</w:t>
            </w:r>
          </w:p>
        </w:tc>
      </w:tr>
      <w:tr w:rsidR="00802B9D" w:rsidRPr="00802B9D" w14:paraId="5C0DAFD6" w14:textId="77777777" w:rsidTr="00802B9D">
        <w:tc>
          <w:tcPr>
            <w:tcW w:w="883" w:type="dxa"/>
          </w:tcPr>
          <w:p w14:paraId="26FBD53E"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4</w:t>
            </w:r>
          </w:p>
        </w:tc>
        <w:tc>
          <w:tcPr>
            <w:tcW w:w="1643" w:type="dxa"/>
          </w:tcPr>
          <w:p w14:paraId="263085E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541 003</w:t>
            </w:r>
          </w:p>
        </w:tc>
        <w:tc>
          <w:tcPr>
            <w:tcW w:w="3827" w:type="dxa"/>
          </w:tcPr>
          <w:p w14:paraId="2E8D318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13.9.2024</w:t>
            </w:r>
          </w:p>
        </w:tc>
        <w:tc>
          <w:tcPr>
            <w:tcW w:w="4111" w:type="dxa"/>
          </w:tcPr>
          <w:p w14:paraId="79B2D120"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16.9.2024</w:t>
            </w:r>
          </w:p>
        </w:tc>
      </w:tr>
      <w:tr w:rsidR="00802B9D" w:rsidRPr="00802B9D" w14:paraId="34953BDE" w14:textId="77777777" w:rsidTr="00802B9D">
        <w:tc>
          <w:tcPr>
            <w:tcW w:w="883" w:type="dxa"/>
          </w:tcPr>
          <w:p w14:paraId="141F7E49"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5</w:t>
            </w:r>
          </w:p>
        </w:tc>
        <w:tc>
          <w:tcPr>
            <w:tcW w:w="1643" w:type="dxa"/>
          </w:tcPr>
          <w:p w14:paraId="173C6C5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541 004</w:t>
            </w:r>
          </w:p>
        </w:tc>
        <w:tc>
          <w:tcPr>
            <w:tcW w:w="3827" w:type="dxa"/>
          </w:tcPr>
          <w:p w14:paraId="0414494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4.10.2024</w:t>
            </w:r>
          </w:p>
        </w:tc>
        <w:tc>
          <w:tcPr>
            <w:tcW w:w="4111" w:type="dxa"/>
          </w:tcPr>
          <w:p w14:paraId="194CDBB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7.10.2024</w:t>
            </w:r>
          </w:p>
        </w:tc>
      </w:tr>
      <w:tr w:rsidR="00802B9D" w:rsidRPr="00802B9D" w14:paraId="325F6987" w14:textId="77777777" w:rsidTr="00802B9D">
        <w:tc>
          <w:tcPr>
            <w:tcW w:w="883" w:type="dxa"/>
          </w:tcPr>
          <w:p w14:paraId="5C268552"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6</w:t>
            </w:r>
          </w:p>
        </w:tc>
        <w:tc>
          <w:tcPr>
            <w:tcW w:w="1643" w:type="dxa"/>
          </w:tcPr>
          <w:p w14:paraId="4CD5742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541 007</w:t>
            </w:r>
          </w:p>
        </w:tc>
        <w:tc>
          <w:tcPr>
            <w:tcW w:w="3827" w:type="dxa"/>
          </w:tcPr>
          <w:p w14:paraId="33D6D6F0"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25.10.2024</w:t>
            </w:r>
          </w:p>
        </w:tc>
        <w:tc>
          <w:tcPr>
            <w:tcW w:w="4111" w:type="dxa"/>
          </w:tcPr>
          <w:p w14:paraId="540080F0"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28.10.2024</w:t>
            </w:r>
          </w:p>
        </w:tc>
      </w:tr>
      <w:tr w:rsidR="00802B9D" w:rsidRPr="00802B9D" w14:paraId="537C92E4" w14:textId="77777777" w:rsidTr="00802B9D">
        <w:tc>
          <w:tcPr>
            <w:tcW w:w="883" w:type="dxa"/>
          </w:tcPr>
          <w:p w14:paraId="116040EE"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7</w:t>
            </w:r>
          </w:p>
        </w:tc>
        <w:tc>
          <w:tcPr>
            <w:tcW w:w="1643" w:type="dxa"/>
          </w:tcPr>
          <w:p w14:paraId="34A7989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541 005</w:t>
            </w:r>
          </w:p>
        </w:tc>
        <w:tc>
          <w:tcPr>
            <w:tcW w:w="3827" w:type="dxa"/>
          </w:tcPr>
          <w:p w14:paraId="1C96BB0B"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15.11.2024</w:t>
            </w:r>
          </w:p>
        </w:tc>
        <w:tc>
          <w:tcPr>
            <w:tcW w:w="4111" w:type="dxa"/>
          </w:tcPr>
          <w:p w14:paraId="5D926013"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18.11.2024</w:t>
            </w:r>
          </w:p>
        </w:tc>
      </w:tr>
      <w:tr w:rsidR="00802B9D" w:rsidRPr="00802B9D" w14:paraId="1DAA469C" w14:textId="77777777" w:rsidTr="00802B9D">
        <w:tc>
          <w:tcPr>
            <w:tcW w:w="883" w:type="dxa"/>
          </w:tcPr>
          <w:p w14:paraId="6D1C146F"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8</w:t>
            </w:r>
          </w:p>
        </w:tc>
        <w:tc>
          <w:tcPr>
            <w:tcW w:w="1643" w:type="dxa"/>
          </w:tcPr>
          <w:p w14:paraId="6948DDD5"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541 006</w:t>
            </w:r>
          </w:p>
        </w:tc>
        <w:tc>
          <w:tcPr>
            <w:tcW w:w="3827" w:type="dxa"/>
          </w:tcPr>
          <w:p w14:paraId="2B7329CB"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13.12.2024</w:t>
            </w:r>
          </w:p>
        </w:tc>
        <w:tc>
          <w:tcPr>
            <w:tcW w:w="4111" w:type="dxa"/>
          </w:tcPr>
          <w:p w14:paraId="7C171C6C"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16.12.2024</w:t>
            </w:r>
          </w:p>
        </w:tc>
      </w:tr>
      <w:tr w:rsidR="00802B9D" w:rsidRPr="00802B9D" w14:paraId="6CED0B38" w14:textId="77777777" w:rsidTr="00802B9D">
        <w:tc>
          <w:tcPr>
            <w:tcW w:w="883" w:type="dxa"/>
          </w:tcPr>
          <w:p w14:paraId="28638D63"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9</w:t>
            </w:r>
          </w:p>
        </w:tc>
        <w:tc>
          <w:tcPr>
            <w:tcW w:w="1643" w:type="dxa"/>
          </w:tcPr>
          <w:p w14:paraId="0E33EA15"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541 008</w:t>
            </w:r>
          </w:p>
        </w:tc>
        <w:tc>
          <w:tcPr>
            <w:tcW w:w="3827" w:type="dxa"/>
          </w:tcPr>
          <w:p w14:paraId="78A7D64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10.1.2025</w:t>
            </w:r>
          </w:p>
        </w:tc>
        <w:tc>
          <w:tcPr>
            <w:tcW w:w="4111" w:type="dxa"/>
          </w:tcPr>
          <w:p w14:paraId="59D574C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13.1.2025</w:t>
            </w:r>
          </w:p>
        </w:tc>
      </w:tr>
      <w:tr w:rsidR="00802B9D" w:rsidRPr="00802B9D" w14:paraId="404C66C3" w14:textId="77777777" w:rsidTr="00802B9D">
        <w:tc>
          <w:tcPr>
            <w:tcW w:w="883" w:type="dxa"/>
          </w:tcPr>
          <w:p w14:paraId="5CD44DE4"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10</w:t>
            </w:r>
          </w:p>
        </w:tc>
        <w:tc>
          <w:tcPr>
            <w:tcW w:w="1643" w:type="dxa"/>
          </w:tcPr>
          <w:p w14:paraId="57BD090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541 009</w:t>
            </w:r>
          </w:p>
        </w:tc>
        <w:tc>
          <w:tcPr>
            <w:tcW w:w="3827" w:type="dxa"/>
          </w:tcPr>
          <w:p w14:paraId="0A11472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31.1.2025</w:t>
            </w:r>
          </w:p>
        </w:tc>
        <w:tc>
          <w:tcPr>
            <w:tcW w:w="4111" w:type="dxa"/>
          </w:tcPr>
          <w:p w14:paraId="53E2D68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3.2.2025</w:t>
            </w:r>
          </w:p>
        </w:tc>
      </w:tr>
      <w:tr w:rsidR="00802B9D" w:rsidRPr="00802B9D" w14:paraId="6E8A063C" w14:textId="77777777" w:rsidTr="00802B9D">
        <w:tc>
          <w:tcPr>
            <w:tcW w:w="883" w:type="dxa"/>
          </w:tcPr>
          <w:p w14:paraId="4E0F1464"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11</w:t>
            </w:r>
          </w:p>
        </w:tc>
        <w:tc>
          <w:tcPr>
            <w:tcW w:w="1643" w:type="dxa"/>
          </w:tcPr>
          <w:p w14:paraId="338E1A18"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541 102</w:t>
            </w:r>
          </w:p>
        </w:tc>
        <w:tc>
          <w:tcPr>
            <w:tcW w:w="3827" w:type="dxa"/>
          </w:tcPr>
          <w:p w14:paraId="6D8BD56B"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21.2.2025</w:t>
            </w:r>
          </w:p>
        </w:tc>
        <w:tc>
          <w:tcPr>
            <w:tcW w:w="4111" w:type="dxa"/>
          </w:tcPr>
          <w:p w14:paraId="28876DBF"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24.2.2025</w:t>
            </w:r>
          </w:p>
        </w:tc>
      </w:tr>
      <w:tr w:rsidR="00802B9D" w:rsidRPr="00802B9D" w14:paraId="7CAC3C12" w14:textId="77777777" w:rsidTr="00802B9D">
        <w:tc>
          <w:tcPr>
            <w:tcW w:w="883" w:type="dxa"/>
          </w:tcPr>
          <w:p w14:paraId="401E216F"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12</w:t>
            </w:r>
          </w:p>
        </w:tc>
        <w:tc>
          <w:tcPr>
            <w:tcW w:w="1643" w:type="dxa"/>
          </w:tcPr>
          <w:p w14:paraId="5EF5800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541 103</w:t>
            </w:r>
          </w:p>
        </w:tc>
        <w:tc>
          <w:tcPr>
            <w:tcW w:w="3827" w:type="dxa"/>
          </w:tcPr>
          <w:p w14:paraId="0B3E8609"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14.3.2025</w:t>
            </w:r>
          </w:p>
        </w:tc>
        <w:tc>
          <w:tcPr>
            <w:tcW w:w="4111" w:type="dxa"/>
          </w:tcPr>
          <w:p w14:paraId="78A8BECA"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17.3.2025</w:t>
            </w:r>
          </w:p>
        </w:tc>
      </w:tr>
      <w:tr w:rsidR="00802B9D" w:rsidRPr="00802B9D" w14:paraId="2D36B755" w14:textId="77777777" w:rsidTr="00802B9D">
        <w:tc>
          <w:tcPr>
            <w:tcW w:w="883" w:type="dxa"/>
          </w:tcPr>
          <w:p w14:paraId="768985EE"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13</w:t>
            </w:r>
          </w:p>
        </w:tc>
        <w:tc>
          <w:tcPr>
            <w:tcW w:w="1643" w:type="dxa"/>
          </w:tcPr>
          <w:p w14:paraId="14E4045C"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541 104</w:t>
            </w:r>
          </w:p>
        </w:tc>
        <w:tc>
          <w:tcPr>
            <w:tcW w:w="3827" w:type="dxa"/>
          </w:tcPr>
          <w:p w14:paraId="0A87EB8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11.4.2025</w:t>
            </w:r>
          </w:p>
        </w:tc>
        <w:tc>
          <w:tcPr>
            <w:tcW w:w="4111" w:type="dxa"/>
          </w:tcPr>
          <w:p w14:paraId="1B62828A"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14.4.2025</w:t>
            </w:r>
          </w:p>
        </w:tc>
      </w:tr>
      <w:tr w:rsidR="00802B9D" w:rsidRPr="00802B9D" w14:paraId="570547CF" w14:textId="77777777" w:rsidTr="00802B9D">
        <w:tc>
          <w:tcPr>
            <w:tcW w:w="883" w:type="dxa"/>
          </w:tcPr>
          <w:p w14:paraId="2724117F"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14</w:t>
            </w:r>
          </w:p>
        </w:tc>
        <w:tc>
          <w:tcPr>
            <w:tcW w:w="1643" w:type="dxa"/>
          </w:tcPr>
          <w:p w14:paraId="2DBFF1E8"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541 010</w:t>
            </w:r>
          </w:p>
        </w:tc>
        <w:tc>
          <w:tcPr>
            <w:tcW w:w="3827" w:type="dxa"/>
          </w:tcPr>
          <w:p w14:paraId="37B010AC"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9.5.2025</w:t>
            </w:r>
          </w:p>
        </w:tc>
        <w:tc>
          <w:tcPr>
            <w:tcW w:w="4111" w:type="dxa"/>
          </w:tcPr>
          <w:p w14:paraId="787C6395"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12.5.2025</w:t>
            </w:r>
          </w:p>
        </w:tc>
      </w:tr>
      <w:tr w:rsidR="00802B9D" w:rsidRPr="00802B9D" w14:paraId="504E123E" w14:textId="77777777" w:rsidTr="00802B9D">
        <w:tc>
          <w:tcPr>
            <w:tcW w:w="883" w:type="dxa"/>
          </w:tcPr>
          <w:p w14:paraId="00A0B3A2"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15</w:t>
            </w:r>
          </w:p>
        </w:tc>
        <w:tc>
          <w:tcPr>
            <w:tcW w:w="1643" w:type="dxa"/>
          </w:tcPr>
          <w:p w14:paraId="301802C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541 105</w:t>
            </w:r>
          </w:p>
        </w:tc>
        <w:tc>
          <w:tcPr>
            <w:tcW w:w="3827" w:type="dxa"/>
          </w:tcPr>
          <w:p w14:paraId="242E62BC"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30.5.2025</w:t>
            </w:r>
          </w:p>
        </w:tc>
        <w:tc>
          <w:tcPr>
            <w:tcW w:w="4111" w:type="dxa"/>
          </w:tcPr>
          <w:p w14:paraId="228E834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2.6.2025</w:t>
            </w:r>
          </w:p>
        </w:tc>
      </w:tr>
      <w:tr w:rsidR="00802B9D" w:rsidRPr="00802B9D" w14:paraId="6AA69804" w14:textId="77777777" w:rsidTr="00802B9D">
        <w:tc>
          <w:tcPr>
            <w:tcW w:w="883" w:type="dxa"/>
          </w:tcPr>
          <w:p w14:paraId="5E1EAA81"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16</w:t>
            </w:r>
          </w:p>
        </w:tc>
        <w:tc>
          <w:tcPr>
            <w:tcW w:w="1643" w:type="dxa"/>
          </w:tcPr>
          <w:p w14:paraId="597FEE1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541 108</w:t>
            </w:r>
          </w:p>
        </w:tc>
        <w:tc>
          <w:tcPr>
            <w:tcW w:w="3827" w:type="dxa"/>
          </w:tcPr>
          <w:p w14:paraId="1BDD5F97"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20.6.2025</w:t>
            </w:r>
          </w:p>
        </w:tc>
        <w:tc>
          <w:tcPr>
            <w:tcW w:w="4111" w:type="dxa"/>
          </w:tcPr>
          <w:p w14:paraId="16A8F408"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23.6.2025</w:t>
            </w:r>
          </w:p>
        </w:tc>
      </w:tr>
      <w:tr w:rsidR="00802B9D" w:rsidRPr="00802B9D" w14:paraId="50799AB4" w14:textId="77777777" w:rsidTr="00802B9D">
        <w:tc>
          <w:tcPr>
            <w:tcW w:w="883" w:type="dxa"/>
          </w:tcPr>
          <w:p w14:paraId="1422CBBD"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17</w:t>
            </w:r>
          </w:p>
        </w:tc>
        <w:tc>
          <w:tcPr>
            <w:tcW w:w="1643" w:type="dxa"/>
          </w:tcPr>
          <w:p w14:paraId="15EED5EC"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541 106</w:t>
            </w:r>
          </w:p>
        </w:tc>
        <w:tc>
          <w:tcPr>
            <w:tcW w:w="3827" w:type="dxa"/>
          </w:tcPr>
          <w:p w14:paraId="0691846C"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11.7.2025</w:t>
            </w:r>
          </w:p>
        </w:tc>
        <w:tc>
          <w:tcPr>
            <w:tcW w:w="4111" w:type="dxa"/>
          </w:tcPr>
          <w:p w14:paraId="1791D3D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14.7.2025</w:t>
            </w:r>
          </w:p>
        </w:tc>
      </w:tr>
      <w:tr w:rsidR="00802B9D" w:rsidRPr="00802B9D" w14:paraId="46FE5A26" w14:textId="77777777" w:rsidTr="00802B9D">
        <w:tc>
          <w:tcPr>
            <w:tcW w:w="883" w:type="dxa"/>
          </w:tcPr>
          <w:p w14:paraId="6430C7ED"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18</w:t>
            </w:r>
          </w:p>
        </w:tc>
        <w:tc>
          <w:tcPr>
            <w:tcW w:w="1643" w:type="dxa"/>
          </w:tcPr>
          <w:p w14:paraId="3E72B573"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541 107</w:t>
            </w:r>
          </w:p>
        </w:tc>
        <w:tc>
          <w:tcPr>
            <w:tcW w:w="3827" w:type="dxa"/>
          </w:tcPr>
          <w:p w14:paraId="51A7DB43"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5.9.2025</w:t>
            </w:r>
          </w:p>
        </w:tc>
        <w:tc>
          <w:tcPr>
            <w:tcW w:w="4111" w:type="dxa"/>
          </w:tcPr>
          <w:p w14:paraId="2F93750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8.9.2025</w:t>
            </w:r>
          </w:p>
        </w:tc>
      </w:tr>
      <w:tr w:rsidR="00802B9D" w:rsidRPr="00802B9D" w14:paraId="22BB6B9A" w14:textId="77777777" w:rsidTr="00802B9D">
        <w:tc>
          <w:tcPr>
            <w:tcW w:w="883" w:type="dxa"/>
          </w:tcPr>
          <w:p w14:paraId="26D54942"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19</w:t>
            </w:r>
          </w:p>
        </w:tc>
        <w:tc>
          <w:tcPr>
            <w:tcW w:w="1643" w:type="dxa"/>
          </w:tcPr>
          <w:p w14:paraId="5F68409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541 109</w:t>
            </w:r>
          </w:p>
        </w:tc>
        <w:tc>
          <w:tcPr>
            <w:tcW w:w="3827" w:type="dxa"/>
          </w:tcPr>
          <w:p w14:paraId="3D81E17A"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26.9.2025</w:t>
            </w:r>
          </w:p>
        </w:tc>
        <w:tc>
          <w:tcPr>
            <w:tcW w:w="4111" w:type="dxa"/>
          </w:tcPr>
          <w:p w14:paraId="3AB3E74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29.9.2025</w:t>
            </w:r>
          </w:p>
        </w:tc>
      </w:tr>
      <w:tr w:rsidR="00802B9D" w:rsidRPr="00802B9D" w14:paraId="15C333EF" w14:textId="77777777" w:rsidTr="00802B9D">
        <w:tc>
          <w:tcPr>
            <w:tcW w:w="883" w:type="dxa"/>
          </w:tcPr>
          <w:p w14:paraId="0B1BB543"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20</w:t>
            </w:r>
          </w:p>
        </w:tc>
        <w:tc>
          <w:tcPr>
            <w:tcW w:w="1643" w:type="dxa"/>
          </w:tcPr>
          <w:p w14:paraId="4105754D"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541 110</w:t>
            </w:r>
          </w:p>
        </w:tc>
        <w:tc>
          <w:tcPr>
            <w:tcW w:w="3827" w:type="dxa"/>
          </w:tcPr>
          <w:p w14:paraId="0971DA07"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17.10.2025</w:t>
            </w:r>
          </w:p>
        </w:tc>
        <w:tc>
          <w:tcPr>
            <w:tcW w:w="4111" w:type="dxa"/>
          </w:tcPr>
          <w:p w14:paraId="6FC5E3DB"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20.10.2025</w:t>
            </w:r>
          </w:p>
        </w:tc>
      </w:tr>
      <w:tr w:rsidR="00802B9D" w:rsidRPr="00802B9D" w14:paraId="4BB694C8" w14:textId="77777777" w:rsidTr="00802B9D">
        <w:tc>
          <w:tcPr>
            <w:tcW w:w="883" w:type="dxa"/>
          </w:tcPr>
          <w:p w14:paraId="7CAC1689"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21</w:t>
            </w:r>
          </w:p>
        </w:tc>
        <w:tc>
          <w:tcPr>
            <w:tcW w:w="1643" w:type="dxa"/>
          </w:tcPr>
          <w:p w14:paraId="70E9873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 xml:space="preserve">541 011 </w:t>
            </w:r>
          </w:p>
        </w:tc>
        <w:tc>
          <w:tcPr>
            <w:tcW w:w="3827" w:type="dxa"/>
          </w:tcPr>
          <w:p w14:paraId="49F650E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14.11.2025</w:t>
            </w:r>
          </w:p>
        </w:tc>
        <w:tc>
          <w:tcPr>
            <w:tcW w:w="4111" w:type="dxa"/>
          </w:tcPr>
          <w:p w14:paraId="098B9A99"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17.11.2025</w:t>
            </w:r>
          </w:p>
        </w:tc>
      </w:tr>
      <w:tr w:rsidR="00802B9D" w:rsidRPr="00802B9D" w14:paraId="4DC6009C" w14:textId="77777777" w:rsidTr="00802B9D">
        <w:tc>
          <w:tcPr>
            <w:tcW w:w="883" w:type="dxa"/>
          </w:tcPr>
          <w:p w14:paraId="36769526"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22</w:t>
            </w:r>
          </w:p>
        </w:tc>
        <w:tc>
          <w:tcPr>
            <w:tcW w:w="1643" w:type="dxa"/>
          </w:tcPr>
          <w:p w14:paraId="7E449A2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541 012</w:t>
            </w:r>
          </w:p>
        </w:tc>
        <w:tc>
          <w:tcPr>
            <w:tcW w:w="3827" w:type="dxa"/>
          </w:tcPr>
          <w:p w14:paraId="28DA078F"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5.12.2025</w:t>
            </w:r>
          </w:p>
        </w:tc>
        <w:tc>
          <w:tcPr>
            <w:tcW w:w="4111" w:type="dxa"/>
          </w:tcPr>
          <w:p w14:paraId="4F60C08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8.12.2025</w:t>
            </w:r>
          </w:p>
        </w:tc>
      </w:tr>
      <w:tr w:rsidR="00802B9D" w:rsidRPr="00802B9D" w14:paraId="42B69849" w14:textId="77777777" w:rsidTr="00802B9D">
        <w:tc>
          <w:tcPr>
            <w:tcW w:w="883" w:type="dxa"/>
          </w:tcPr>
          <w:p w14:paraId="40124227"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23</w:t>
            </w:r>
          </w:p>
        </w:tc>
        <w:tc>
          <w:tcPr>
            <w:tcW w:w="1643" w:type="dxa"/>
          </w:tcPr>
          <w:p w14:paraId="1780B813"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541 013</w:t>
            </w:r>
          </w:p>
        </w:tc>
        <w:tc>
          <w:tcPr>
            <w:tcW w:w="3827" w:type="dxa"/>
          </w:tcPr>
          <w:p w14:paraId="4022659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9.1.2026</w:t>
            </w:r>
          </w:p>
        </w:tc>
        <w:tc>
          <w:tcPr>
            <w:tcW w:w="4111" w:type="dxa"/>
          </w:tcPr>
          <w:p w14:paraId="029FACD8"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12.1.2026</w:t>
            </w:r>
          </w:p>
        </w:tc>
      </w:tr>
      <w:tr w:rsidR="00802B9D" w:rsidRPr="00802B9D" w14:paraId="75482929" w14:textId="77777777" w:rsidTr="00802B9D">
        <w:tc>
          <w:tcPr>
            <w:tcW w:w="883" w:type="dxa"/>
          </w:tcPr>
          <w:p w14:paraId="71FCFCBD"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24</w:t>
            </w:r>
          </w:p>
        </w:tc>
        <w:tc>
          <w:tcPr>
            <w:tcW w:w="1643" w:type="dxa"/>
          </w:tcPr>
          <w:p w14:paraId="1178D5CD"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541 014</w:t>
            </w:r>
          </w:p>
        </w:tc>
        <w:tc>
          <w:tcPr>
            <w:tcW w:w="3827" w:type="dxa"/>
          </w:tcPr>
          <w:p w14:paraId="63AEC5C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30.1.2026</w:t>
            </w:r>
          </w:p>
        </w:tc>
        <w:tc>
          <w:tcPr>
            <w:tcW w:w="4111" w:type="dxa"/>
          </w:tcPr>
          <w:p w14:paraId="42E5645D"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2.2.2026</w:t>
            </w:r>
          </w:p>
        </w:tc>
      </w:tr>
      <w:tr w:rsidR="00802B9D" w:rsidRPr="00802B9D" w14:paraId="256B8B9D" w14:textId="77777777" w:rsidTr="00802B9D">
        <w:tc>
          <w:tcPr>
            <w:tcW w:w="883" w:type="dxa"/>
          </w:tcPr>
          <w:p w14:paraId="6C6000E1"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25</w:t>
            </w:r>
          </w:p>
        </w:tc>
        <w:tc>
          <w:tcPr>
            <w:tcW w:w="1643" w:type="dxa"/>
          </w:tcPr>
          <w:p w14:paraId="3A0EA2A9"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541 015</w:t>
            </w:r>
          </w:p>
        </w:tc>
        <w:tc>
          <w:tcPr>
            <w:tcW w:w="3827" w:type="dxa"/>
          </w:tcPr>
          <w:p w14:paraId="5E830F06"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20.2.2026</w:t>
            </w:r>
          </w:p>
        </w:tc>
        <w:tc>
          <w:tcPr>
            <w:tcW w:w="4111" w:type="dxa"/>
          </w:tcPr>
          <w:p w14:paraId="64E44D0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23.2.2026</w:t>
            </w:r>
          </w:p>
        </w:tc>
      </w:tr>
      <w:tr w:rsidR="00802B9D" w:rsidRPr="00802B9D" w14:paraId="42498955" w14:textId="77777777" w:rsidTr="00802B9D">
        <w:tc>
          <w:tcPr>
            <w:tcW w:w="883" w:type="dxa"/>
          </w:tcPr>
          <w:p w14:paraId="29D7D4DD"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26</w:t>
            </w:r>
          </w:p>
        </w:tc>
        <w:tc>
          <w:tcPr>
            <w:tcW w:w="1643" w:type="dxa"/>
          </w:tcPr>
          <w:p w14:paraId="580DD90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541 016</w:t>
            </w:r>
          </w:p>
        </w:tc>
        <w:tc>
          <w:tcPr>
            <w:tcW w:w="3827" w:type="dxa"/>
          </w:tcPr>
          <w:p w14:paraId="264CE5D3"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13.3.2026</w:t>
            </w:r>
          </w:p>
        </w:tc>
        <w:tc>
          <w:tcPr>
            <w:tcW w:w="4111" w:type="dxa"/>
          </w:tcPr>
          <w:p w14:paraId="6F198D2A"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16.3.2026</w:t>
            </w:r>
          </w:p>
        </w:tc>
      </w:tr>
      <w:tr w:rsidR="00802B9D" w:rsidRPr="00802B9D" w14:paraId="18DD3B2B" w14:textId="77777777" w:rsidTr="00802B9D">
        <w:tc>
          <w:tcPr>
            <w:tcW w:w="883" w:type="dxa"/>
          </w:tcPr>
          <w:p w14:paraId="1A264C23"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27</w:t>
            </w:r>
          </w:p>
        </w:tc>
        <w:tc>
          <w:tcPr>
            <w:tcW w:w="1643" w:type="dxa"/>
          </w:tcPr>
          <w:p w14:paraId="4A438E6A"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541 017</w:t>
            </w:r>
          </w:p>
        </w:tc>
        <w:tc>
          <w:tcPr>
            <w:tcW w:w="3827" w:type="dxa"/>
          </w:tcPr>
          <w:p w14:paraId="1CBB5F16"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17.4.2026</w:t>
            </w:r>
          </w:p>
        </w:tc>
        <w:tc>
          <w:tcPr>
            <w:tcW w:w="4111" w:type="dxa"/>
          </w:tcPr>
          <w:p w14:paraId="5B3B9C04"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20.4.2026</w:t>
            </w:r>
          </w:p>
        </w:tc>
      </w:tr>
      <w:tr w:rsidR="00802B9D" w:rsidRPr="00802B9D" w14:paraId="37E6A487" w14:textId="77777777" w:rsidTr="00802B9D">
        <w:tc>
          <w:tcPr>
            <w:tcW w:w="883" w:type="dxa"/>
          </w:tcPr>
          <w:p w14:paraId="7A33A1CE"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28</w:t>
            </w:r>
          </w:p>
        </w:tc>
        <w:tc>
          <w:tcPr>
            <w:tcW w:w="1643" w:type="dxa"/>
          </w:tcPr>
          <w:p w14:paraId="29D35D17"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541 018</w:t>
            </w:r>
          </w:p>
        </w:tc>
        <w:tc>
          <w:tcPr>
            <w:tcW w:w="3827" w:type="dxa"/>
          </w:tcPr>
          <w:p w14:paraId="2CA6FB9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8.5.2026</w:t>
            </w:r>
          </w:p>
        </w:tc>
        <w:tc>
          <w:tcPr>
            <w:tcW w:w="4111" w:type="dxa"/>
          </w:tcPr>
          <w:p w14:paraId="1D0DDD1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11.5.2026</w:t>
            </w:r>
          </w:p>
        </w:tc>
      </w:tr>
      <w:tr w:rsidR="00802B9D" w:rsidRPr="00802B9D" w14:paraId="673E54CE" w14:textId="77777777" w:rsidTr="00802B9D">
        <w:tc>
          <w:tcPr>
            <w:tcW w:w="883" w:type="dxa"/>
          </w:tcPr>
          <w:p w14:paraId="2642903C"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29</w:t>
            </w:r>
          </w:p>
        </w:tc>
        <w:tc>
          <w:tcPr>
            <w:tcW w:w="1643" w:type="dxa"/>
          </w:tcPr>
          <w:p w14:paraId="62A4025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541 019</w:t>
            </w:r>
          </w:p>
        </w:tc>
        <w:tc>
          <w:tcPr>
            <w:tcW w:w="3827" w:type="dxa"/>
          </w:tcPr>
          <w:p w14:paraId="48F9EA4A"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29.5.2026</w:t>
            </w:r>
          </w:p>
        </w:tc>
        <w:tc>
          <w:tcPr>
            <w:tcW w:w="4111" w:type="dxa"/>
          </w:tcPr>
          <w:p w14:paraId="369E054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1.6.2026</w:t>
            </w:r>
          </w:p>
        </w:tc>
      </w:tr>
      <w:tr w:rsidR="00802B9D" w:rsidRPr="00802B9D" w14:paraId="18AD329F" w14:textId="77777777" w:rsidTr="00802B9D">
        <w:tc>
          <w:tcPr>
            <w:tcW w:w="883" w:type="dxa"/>
          </w:tcPr>
          <w:p w14:paraId="5D484A03"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30</w:t>
            </w:r>
          </w:p>
        </w:tc>
        <w:tc>
          <w:tcPr>
            <w:tcW w:w="1643" w:type="dxa"/>
          </w:tcPr>
          <w:p w14:paraId="394C3380"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541 020</w:t>
            </w:r>
          </w:p>
        </w:tc>
        <w:tc>
          <w:tcPr>
            <w:tcW w:w="3827" w:type="dxa"/>
          </w:tcPr>
          <w:p w14:paraId="3B608A3F"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19.6.2026</w:t>
            </w:r>
          </w:p>
        </w:tc>
        <w:tc>
          <w:tcPr>
            <w:tcW w:w="4111" w:type="dxa"/>
          </w:tcPr>
          <w:p w14:paraId="01A45713"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22.6.2026</w:t>
            </w:r>
          </w:p>
        </w:tc>
      </w:tr>
      <w:tr w:rsidR="00802B9D" w:rsidRPr="00802B9D" w14:paraId="20D8E596" w14:textId="77777777" w:rsidTr="00802B9D">
        <w:tc>
          <w:tcPr>
            <w:tcW w:w="883" w:type="dxa"/>
          </w:tcPr>
          <w:p w14:paraId="477BB283"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31</w:t>
            </w:r>
          </w:p>
        </w:tc>
        <w:tc>
          <w:tcPr>
            <w:tcW w:w="1643" w:type="dxa"/>
          </w:tcPr>
          <w:p w14:paraId="6F7C2C2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541 021</w:t>
            </w:r>
          </w:p>
        </w:tc>
        <w:tc>
          <w:tcPr>
            <w:tcW w:w="3827" w:type="dxa"/>
          </w:tcPr>
          <w:p w14:paraId="09B60319"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10.7.2026</w:t>
            </w:r>
          </w:p>
        </w:tc>
        <w:tc>
          <w:tcPr>
            <w:tcW w:w="4111" w:type="dxa"/>
          </w:tcPr>
          <w:p w14:paraId="26A19B8B"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13.7.2026</w:t>
            </w:r>
          </w:p>
        </w:tc>
      </w:tr>
      <w:tr w:rsidR="00802B9D" w:rsidRPr="00802B9D" w14:paraId="001FAC28" w14:textId="77777777" w:rsidTr="00802B9D">
        <w:tc>
          <w:tcPr>
            <w:tcW w:w="883" w:type="dxa"/>
          </w:tcPr>
          <w:p w14:paraId="3BEC66E9" w14:textId="77777777" w:rsidR="00802B9D" w:rsidRPr="00802B9D" w:rsidRDefault="00802B9D" w:rsidP="00802B9D">
            <w:pPr>
              <w:jc w:val="center"/>
              <w:rPr>
                <w:rFonts w:ascii="Arial" w:eastAsia="Arial" w:hAnsi="Arial" w:cs="Arial"/>
                <w:sz w:val="20"/>
                <w:szCs w:val="20"/>
              </w:rPr>
            </w:pPr>
            <w:r w:rsidRPr="00802B9D">
              <w:rPr>
                <w:rFonts w:ascii="Arial" w:eastAsia="Arial" w:hAnsi="Arial" w:cs="Arial"/>
                <w:sz w:val="20"/>
                <w:szCs w:val="20"/>
              </w:rPr>
              <w:t>32</w:t>
            </w:r>
          </w:p>
        </w:tc>
        <w:tc>
          <w:tcPr>
            <w:tcW w:w="1643" w:type="dxa"/>
          </w:tcPr>
          <w:p w14:paraId="7734D40E"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541 022</w:t>
            </w:r>
          </w:p>
        </w:tc>
        <w:tc>
          <w:tcPr>
            <w:tcW w:w="3827" w:type="dxa"/>
          </w:tcPr>
          <w:p w14:paraId="40B80E01"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7.8.2026</w:t>
            </w:r>
          </w:p>
        </w:tc>
        <w:tc>
          <w:tcPr>
            <w:tcW w:w="4111" w:type="dxa"/>
          </w:tcPr>
          <w:p w14:paraId="6FFE0C02" w14:textId="77777777" w:rsidR="00802B9D" w:rsidRPr="00802B9D" w:rsidRDefault="00802B9D" w:rsidP="00802B9D">
            <w:pPr>
              <w:jc w:val="both"/>
              <w:rPr>
                <w:rFonts w:ascii="Arial" w:eastAsia="Arial" w:hAnsi="Arial" w:cs="Arial"/>
                <w:sz w:val="20"/>
                <w:szCs w:val="20"/>
              </w:rPr>
            </w:pPr>
            <w:r w:rsidRPr="00802B9D">
              <w:rPr>
                <w:rFonts w:ascii="Arial" w:eastAsia="Arial" w:hAnsi="Arial" w:cs="Arial"/>
                <w:sz w:val="20"/>
                <w:szCs w:val="20"/>
              </w:rPr>
              <w:t>10.8.2026</w:t>
            </w:r>
          </w:p>
        </w:tc>
      </w:tr>
    </w:tbl>
    <w:p w14:paraId="5A1C1EB8" w14:textId="77777777" w:rsidR="00802B9D" w:rsidRPr="00802B9D" w:rsidRDefault="00802B9D" w:rsidP="00802B9D">
      <w:pPr>
        <w:ind w:left="21" w:hanging="10"/>
        <w:jc w:val="both"/>
        <w:rPr>
          <w:rFonts w:ascii="Arial" w:eastAsia="Arial" w:hAnsi="Arial" w:cs="Arial"/>
          <w:sz w:val="20"/>
          <w:szCs w:val="20"/>
        </w:rPr>
      </w:pPr>
    </w:p>
    <w:p w14:paraId="03D36EC9" w14:textId="3D7C8DE6" w:rsidR="00802B9D" w:rsidRPr="00802B9D" w:rsidRDefault="00802B9D" w:rsidP="00802B9D">
      <w:pPr>
        <w:ind w:left="21" w:hanging="10"/>
        <w:jc w:val="both"/>
        <w:rPr>
          <w:rFonts w:ascii="Arial" w:eastAsia="Arial" w:hAnsi="Arial" w:cs="Arial"/>
          <w:sz w:val="20"/>
          <w:szCs w:val="20"/>
        </w:rPr>
      </w:pPr>
      <w:r>
        <w:rPr>
          <w:rFonts w:ascii="Arial" w:eastAsia="Arial" w:hAnsi="Arial" w:cs="Arial"/>
          <w:sz w:val="20"/>
          <w:szCs w:val="20"/>
        </w:rPr>
        <w:t>Ponudnik / izvajalec</w:t>
      </w:r>
      <w:r w:rsidRPr="00802B9D">
        <w:rPr>
          <w:rFonts w:ascii="Arial" w:eastAsia="Arial" w:hAnsi="Arial" w:cs="Arial"/>
          <w:sz w:val="20"/>
          <w:szCs w:val="20"/>
        </w:rPr>
        <w:t xml:space="preserve"> mora zagotoviti, da bo na predvideni dan (glej tabelo, v delavnici kompletna revidirana zavorna oprema za eno lokomotivo (zamenjalni sistem). </w:t>
      </w:r>
    </w:p>
    <w:p w14:paraId="614DD322" w14:textId="77777777"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V primeru zamujene dobave, se za vsak zamujen dan zaračunajo penali v vrednosti dnevnega najema lokomotive.</w:t>
      </w:r>
    </w:p>
    <w:p w14:paraId="01A9AF73" w14:textId="77777777" w:rsidR="00802B9D" w:rsidRPr="00802B9D" w:rsidRDefault="00802B9D" w:rsidP="00802B9D">
      <w:pPr>
        <w:ind w:left="21" w:hanging="10"/>
        <w:jc w:val="both"/>
        <w:rPr>
          <w:rFonts w:ascii="Arial" w:eastAsia="Arial" w:hAnsi="Arial" w:cs="Arial"/>
          <w:sz w:val="20"/>
          <w:szCs w:val="20"/>
        </w:rPr>
      </w:pPr>
    </w:p>
    <w:p w14:paraId="65BC7810" w14:textId="77777777" w:rsidR="00802B9D" w:rsidRPr="00802B9D" w:rsidRDefault="00802B9D" w:rsidP="00802B9D">
      <w:pPr>
        <w:ind w:left="21" w:hanging="10"/>
        <w:jc w:val="both"/>
        <w:rPr>
          <w:rFonts w:ascii="Arial" w:eastAsia="Arial" w:hAnsi="Arial" w:cs="Arial"/>
          <w:sz w:val="20"/>
          <w:szCs w:val="20"/>
        </w:rPr>
      </w:pPr>
    </w:p>
    <w:p w14:paraId="0A56DAE1" w14:textId="77777777" w:rsidR="00802B9D" w:rsidRPr="00802B9D" w:rsidRDefault="00802B9D" w:rsidP="00802B9D">
      <w:pPr>
        <w:ind w:left="21" w:hanging="10"/>
        <w:jc w:val="both"/>
        <w:rPr>
          <w:rFonts w:ascii="Arial" w:eastAsia="Arial" w:hAnsi="Arial" w:cs="Arial"/>
          <w:sz w:val="20"/>
          <w:szCs w:val="20"/>
        </w:rPr>
      </w:pPr>
    </w:p>
    <w:p w14:paraId="4117993E" w14:textId="77777777" w:rsidR="00802B9D" w:rsidRPr="00802B9D" w:rsidRDefault="00802B9D" w:rsidP="00802B9D">
      <w:pPr>
        <w:ind w:left="21" w:hanging="10"/>
        <w:jc w:val="both"/>
        <w:rPr>
          <w:rFonts w:ascii="Arial" w:eastAsia="Arial" w:hAnsi="Arial" w:cs="Arial"/>
          <w:sz w:val="20"/>
          <w:szCs w:val="20"/>
        </w:rPr>
      </w:pPr>
    </w:p>
    <w:p w14:paraId="415EBF82" w14:textId="77777777" w:rsidR="00802B9D" w:rsidRPr="00802B9D" w:rsidRDefault="00802B9D" w:rsidP="00802B9D">
      <w:pPr>
        <w:ind w:left="21" w:hanging="10"/>
        <w:jc w:val="both"/>
        <w:rPr>
          <w:rFonts w:ascii="Arial" w:eastAsia="Arial" w:hAnsi="Arial" w:cs="Arial"/>
          <w:sz w:val="20"/>
          <w:szCs w:val="20"/>
        </w:rPr>
      </w:pPr>
    </w:p>
    <w:p w14:paraId="6AE5ABDA" w14:textId="1A13C11C" w:rsidR="00802B9D" w:rsidRPr="00802B9D" w:rsidRDefault="00802B9D" w:rsidP="0012086A">
      <w:pPr>
        <w:pStyle w:val="Odstavekseznama"/>
        <w:numPr>
          <w:ilvl w:val="0"/>
          <w:numId w:val="25"/>
        </w:numPr>
        <w:spacing w:after="4" w:line="261" w:lineRule="auto"/>
        <w:contextualSpacing/>
        <w:jc w:val="both"/>
        <w:rPr>
          <w:rFonts w:ascii="Arial" w:eastAsia="Arial" w:hAnsi="Arial" w:cs="Arial"/>
          <w:b/>
          <w:sz w:val="20"/>
        </w:rPr>
      </w:pPr>
      <w:r w:rsidRPr="00802B9D">
        <w:rPr>
          <w:rFonts w:ascii="Arial" w:eastAsia="Arial" w:hAnsi="Arial" w:cs="Arial"/>
          <w:b/>
          <w:sz w:val="20"/>
        </w:rPr>
        <w:lastRenderedPageBreak/>
        <w:t>TRANSPORT ZAVORNIH ELEMENTOV</w:t>
      </w:r>
    </w:p>
    <w:p w14:paraId="07FEAAEE" w14:textId="77777777" w:rsidR="00802B9D" w:rsidRPr="00802B9D" w:rsidRDefault="00802B9D" w:rsidP="00802B9D">
      <w:pPr>
        <w:ind w:left="371"/>
        <w:contextualSpacing/>
        <w:jc w:val="both"/>
        <w:rPr>
          <w:rFonts w:ascii="Arial" w:eastAsia="Arial" w:hAnsi="Arial" w:cs="Arial"/>
          <w:b/>
          <w:sz w:val="20"/>
          <w:szCs w:val="20"/>
        </w:rPr>
      </w:pPr>
    </w:p>
    <w:p w14:paraId="4FF0331E" w14:textId="319808B8"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Naročnik se zavezuje, da bo »stare« zavorne elemente izgradi iz lokomotive, ter vgradil »nove – revidirane«</w:t>
      </w:r>
      <w:r>
        <w:rPr>
          <w:rFonts w:ascii="Arial" w:eastAsia="Arial" w:hAnsi="Arial" w:cs="Arial"/>
          <w:sz w:val="20"/>
          <w:szCs w:val="20"/>
        </w:rPr>
        <w:t>.</w:t>
      </w:r>
      <w:r w:rsidRPr="00802B9D">
        <w:rPr>
          <w:rFonts w:ascii="Arial" w:eastAsia="Arial" w:hAnsi="Arial" w:cs="Arial"/>
          <w:sz w:val="20"/>
          <w:szCs w:val="20"/>
        </w:rPr>
        <w:t xml:space="preserve"> </w:t>
      </w:r>
      <w:r>
        <w:rPr>
          <w:rFonts w:ascii="Arial" w:eastAsia="Arial" w:hAnsi="Arial" w:cs="Arial"/>
          <w:sz w:val="20"/>
          <w:szCs w:val="20"/>
        </w:rPr>
        <w:t>Izvajalec storitve revizije</w:t>
      </w:r>
      <w:r w:rsidRPr="00802B9D">
        <w:rPr>
          <w:rFonts w:ascii="Arial" w:eastAsia="Arial" w:hAnsi="Arial" w:cs="Arial"/>
          <w:sz w:val="20"/>
          <w:szCs w:val="20"/>
        </w:rPr>
        <w:t xml:space="preserve"> pa mora priskrbeti posebne transportne zaboje, v katerih se bodo zavorni elementi transportirali. Stroške transporta in organizacijo transporta novih zavornih elementov od dobavitelja do naročnika, kot tudi starih zavornih elementov, ki se bodo pošiljali v revizijo, nosi in organizira </w:t>
      </w:r>
      <w:r>
        <w:rPr>
          <w:rFonts w:ascii="Arial" w:eastAsia="Arial" w:hAnsi="Arial" w:cs="Arial"/>
          <w:sz w:val="20"/>
          <w:szCs w:val="20"/>
        </w:rPr>
        <w:t>izvajalec storitve.</w:t>
      </w:r>
      <w:r w:rsidRPr="00802B9D">
        <w:rPr>
          <w:rFonts w:ascii="Arial" w:eastAsia="Arial" w:hAnsi="Arial" w:cs="Arial"/>
          <w:sz w:val="20"/>
          <w:szCs w:val="20"/>
        </w:rPr>
        <w:t xml:space="preserve"> Naročnik se zavezuje, da bo stare zavorne elemente izgradil v dveh delovnih dneh.</w:t>
      </w:r>
    </w:p>
    <w:p w14:paraId="4CE5EAC0" w14:textId="45946598" w:rsidR="00802B9D" w:rsidRDefault="00802B9D" w:rsidP="00802B9D">
      <w:pPr>
        <w:ind w:left="21" w:hanging="10"/>
        <w:jc w:val="both"/>
        <w:rPr>
          <w:rFonts w:ascii="Arial" w:eastAsia="Arial" w:hAnsi="Arial" w:cs="Arial"/>
          <w:sz w:val="20"/>
          <w:szCs w:val="20"/>
        </w:rPr>
      </w:pPr>
    </w:p>
    <w:p w14:paraId="2B6BB453" w14:textId="5B91B627" w:rsidR="00802B9D" w:rsidRPr="00802B9D" w:rsidRDefault="00802B9D" w:rsidP="0012086A">
      <w:pPr>
        <w:pStyle w:val="Odstavekseznama"/>
        <w:numPr>
          <w:ilvl w:val="0"/>
          <w:numId w:val="25"/>
        </w:numPr>
        <w:spacing w:after="4" w:line="261" w:lineRule="auto"/>
        <w:contextualSpacing/>
        <w:jc w:val="both"/>
        <w:rPr>
          <w:rFonts w:ascii="Arial" w:eastAsia="Arial" w:hAnsi="Arial" w:cs="Arial"/>
          <w:b/>
          <w:sz w:val="20"/>
        </w:rPr>
      </w:pPr>
      <w:r w:rsidRPr="00802B9D">
        <w:rPr>
          <w:rFonts w:ascii="Arial" w:eastAsia="Arial" w:hAnsi="Arial" w:cs="Arial"/>
          <w:b/>
          <w:sz w:val="20"/>
        </w:rPr>
        <w:t>GARANCIJA</w:t>
      </w:r>
    </w:p>
    <w:p w14:paraId="5DF18F32" w14:textId="77777777" w:rsidR="00802B9D" w:rsidRPr="00802B9D" w:rsidRDefault="00802B9D" w:rsidP="00802B9D">
      <w:pPr>
        <w:ind w:left="371"/>
        <w:contextualSpacing/>
        <w:jc w:val="both"/>
        <w:rPr>
          <w:rFonts w:ascii="Arial" w:eastAsia="Arial" w:hAnsi="Arial" w:cs="Arial"/>
          <w:b/>
          <w:sz w:val="20"/>
          <w:szCs w:val="20"/>
        </w:rPr>
      </w:pPr>
    </w:p>
    <w:p w14:paraId="170F501A" w14:textId="6895646B"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Garancija zavornih elementov je</w:t>
      </w:r>
      <w:r w:rsidR="002A29C7">
        <w:rPr>
          <w:rFonts w:ascii="Arial" w:eastAsia="Arial" w:hAnsi="Arial" w:cs="Arial"/>
          <w:sz w:val="20"/>
          <w:szCs w:val="20"/>
        </w:rPr>
        <w:t xml:space="preserve"> 12 </w:t>
      </w:r>
      <w:bookmarkStart w:id="233" w:name="_GoBack"/>
      <w:bookmarkEnd w:id="233"/>
      <w:r w:rsidRPr="00802B9D">
        <w:rPr>
          <w:rFonts w:ascii="Arial" w:eastAsia="Arial" w:hAnsi="Arial" w:cs="Arial"/>
          <w:sz w:val="20"/>
          <w:szCs w:val="20"/>
        </w:rPr>
        <w:t>mesecev od dneva vgradnje</w:t>
      </w:r>
      <w:r>
        <w:rPr>
          <w:rFonts w:ascii="Arial" w:eastAsia="Arial" w:hAnsi="Arial" w:cs="Arial"/>
          <w:sz w:val="20"/>
          <w:szCs w:val="20"/>
        </w:rPr>
        <w:t>.</w:t>
      </w:r>
    </w:p>
    <w:p w14:paraId="56B8B77C" w14:textId="77777777" w:rsidR="00802B9D" w:rsidRPr="00802B9D" w:rsidRDefault="00802B9D" w:rsidP="00802B9D">
      <w:pPr>
        <w:ind w:left="21" w:hanging="10"/>
        <w:jc w:val="both"/>
        <w:rPr>
          <w:rFonts w:ascii="Arial" w:eastAsia="Arial" w:hAnsi="Arial" w:cs="Arial"/>
          <w:sz w:val="20"/>
          <w:szCs w:val="20"/>
        </w:rPr>
      </w:pPr>
    </w:p>
    <w:p w14:paraId="00A94E3A" w14:textId="77777777" w:rsidR="00802B9D" w:rsidRPr="00802B9D" w:rsidRDefault="00802B9D" w:rsidP="0012086A">
      <w:pPr>
        <w:pStyle w:val="Odstavekseznama"/>
        <w:numPr>
          <w:ilvl w:val="0"/>
          <w:numId w:val="25"/>
        </w:numPr>
        <w:spacing w:after="4" w:line="261" w:lineRule="auto"/>
        <w:contextualSpacing/>
        <w:jc w:val="both"/>
        <w:rPr>
          <w:rFonts w:ascii="Arial" w:eastAsia="Arial" w:hAnsi="Arial" w:cs="Arial"/>
          <w:b/>
          <w:sz w:val="20"/>
        </w:rPr>
      </w:pPr>
      <w:r w:rsidRPr="00802B9D">
        <w:rPr>
          <w:rFonts w:ascii="Arial" w:eastAsia="Arial" w:hAnsi="Arial" w:cs="Arial"/>
          <w:b/>
          <w:sz w:val="20"/>
        </w:rPr>
        <w:t>PREVZEM ZAVORNIH ELEMENTOV IN PREVZEMNI DOKUMENTI</w:t>
      </w:r>
    </w:p>
    <w:p w14:paraId="7A2AC868" w14:textId="77777777" w:rsidR="00802B9D" w:rsidRPr="00802B9D" w:rsidRDefault="00802B9D" w:rsidP="00802B9D">
      <w:pPr>
        <w:ind w:left="371"/>
        <w:contextualSpacing/>
        <w:jc w:val="both"/>
        <w:rPr>
          <w:rFonts w:ascii="Arial" w:eastAsia="Arial" w:hAnsi="Arial" w:cs="Arial"/>
          <w:b/>
          <w:sz w:val="20"/>
          <w:szCs w:val="20"/>
        </w:rPr>
      </w:pPr>
    </w:p>
    <w:p w14:paraId="5657269B" w14:textId="475285D6" w:rsid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 xml:space="preserve">Prevzem revidiranih zavornih elementov izvede kontrolno prevzemna služba dobavitelja. Naročnik pa si pridržuje pravico, da na stroške </w:t>
      </w:r>
      <w:r>
        <w:rPr>
          <w:rFonts w:ascii="Arial" w:eastAsia="Arial" w:hAnsi="Arial" w:cs="Arial"/>
          <w:sz w:val="20"/>
          <w:szCs w:val="20"/>
        </w:rPr>
        <w:t>izvajalca storitev</w:t>
      </w:r>
      <w:r w:rsidRPr="00802B9D">
        <w:rPr>
          <w:rFonts w:ascii="Arial" w:eastAsia="Arial" w:hAnsi="Arial" w:cs="Arial"/>
          <w:sz w:val="20"/>
          <w:szCs w:val="20"/>
        </w:rPr>
        <w:t xml:space="preserve"> (ob predhodnem dogovoru), vsaj v 10 primerih pošlje na kontrolo prevzema zavornih elementov, dva člana svoje kontrolno prevzemne službe. </w:t>
      </w:r>
    </w:p>
    <w:p w14:paraId="43E535B0" w14:textId="77777777" w:rsidR="00802B9D" w:rsidRPr="00802B9D" w:rsidRDefault="00802B9D" w:rsidP="00802B9D">
      <w:pPr>
        <w:ind w:left="21" w:hanging="10"/>
        <w:jc w:val="both"/>
        <w:rPr>
          <w:rFonts w:ascii="Arial" w:eastAsia="Arial" w:hAnsi="Arial" w:cs="Arial"/>
          <w:sz w:val="20"/>
          <w:szCs w:val="20"/>
        </w:rPr>
      </w:pPr>
    </w:p>
    <w:p w14:paraId="6870F22E" w14:textId="5D6810EB" w:rsidR="00802B9D" w:rsidRPr="00802B9D" w:rsidRDefault="00802B9D" w:rsidP="00802B9D">
      <w:pPr>
        <w:ind w:left="21" w:hanging="10"/>
        <w:jc w:val="both"/>
        <w:rPr>
          <w:rFonts w:ascii="Arial" w:eastAsia="Arial" w:hAnsi="Arial" w:cs="Arial"/>
          <w:sz w:val="20"/>
          <w:szCs w:val="20"/>
        </w:rPr>
      </w:pPr>
      <w:r w:rsidRPr="00802B9D">
        <w:rPr>
          <w:rFonts w:ascii="Arial" w:eastAsia="Arial" w:hAnsi="Arial" w:cs="Arial"/>
          <w:sz w:val="20"/>
          <w:szCs w:val="20"/>
        </w:rPr>
        <w:t>Vsak zavorni element mora biti opremljen s prevzemnim certifikatom 3.1 po DIN EN 10204</w:t>
      </w:r>
      <w:r>
        <w:rPr>
          <w:rFonts w:ascii="Arial" w:eastAsia="Arial" w:hAnsi="Arial" w:cs="Arial"/>
          <w:sz w:val="20"/>
          <w:szCs w:val="20"/>
        </w:rPr>
        <w:t>.</w:t>
      </w:r>
    </w:p>
    <w:p w14:paraId="6410842C" w14:textId="77777777" w:rsidR="00D0772C" w:rsidRPr="00802B9D" w:rsidRDefault="00D0772C" w:rsidP="00201572">
      <w:pPr>
        <w:jc w:val="both"/>
        <w:rPr>
          <w:rFonts w:ascii="Arial" w:eastAsia="Calibri" w:hAnsi="Arial" w:cs="Arial"/>
          <w:sz w:val="20"/>
          <w:szCs w:val="20"/>
        </w:rPr>
      </w:pPr>
    </w:p>
    <w:p w14:paraId="38786298" w14:textId="1CB07B5A" w:rsidR="00D0772C" w:rsidRPr="00D0772C" w:rsidRDefault="00D0772C" w:rsidP="0012086A">
      <w:pPr>
        <w:pStyle w:val="Odstavekseznama"/>
        <w:widowControl w:val="0"/>
        <w:numPr>
          <w:ilvl w:val="0"/>
          <w:numId w:val="25"/>
        </w:numPr>
        <w:suppressAutoHyphens/>
        <w:contextualSpacing/>
        <w:jc w:val="both"/>
        <w:rPr>
          <w:rFonts w:ascii="Arial" w:hAnsi="Arial" w:cs="Arial"/>
          <w:b/>
          <w:bCs/>
          <w:iCs/>
          <w:sz w:val="20"/>
        </w:rPr>
      </w:pPr>
      <w:r w:rsidRPr="00D0772C">
        <w:rPr>
          <w:rFonts w:ascii="Arial" w:hAnsi="Arial" w:cs="Arial"/>
          <w:b/>
          <w:bCs/>
          <w:iCs/>
          <w:sz w:val="20"/>
        </w:rPr>
        <w:t>POOBLASTILO PROIZVAJALCA ZAVORNE OPREME</w:t>
      </w:r>
    </w:p>
    <w:p w14:paraId="7D6B416C" w14:textId="77777777" w:rsidR="00D0772C" w:rsidRPr="00D0772C" w:rsidRDefault="00D0772C" w:rsidP="00D0772C">
      <w:pPr>
        <w:widowControl w:val="0"/>
        <w:suppressAutoHyphens/>
        <w:contextualSpacing/>
        <w:jc w:val="both"/>
        <w:rPr>
          <w:rFonts w:ascii="Arial" w:hAnsi="Arial" w:cs="Arial"/>
          <w:bCs/>
          <w:iCs/>
          <w:sz w:val="20"/>
          <w:szCs w:val="20"/>
        </w:rPr>
      </w:pPr>
    </w:p>
    <w:p w14:paraId="05BEC84F" w14:textId="1528A1E7" w:rsidR="00F43CB5" w:rsidRPr="00802B9D" w:rsidRDefault="00D0772C" w:rsidP="00D0772C">
      <w:pPr>
        <w:widowControl w:val="0"/>
        <w:suppressAutoHyphens/>
        <w:contextualSpacing/>
        <w:jc w:val="both"/>
        <w:rPr>
          <w:rFonts w:ascii="Arial" w:hAnsi="Arial" w:cs="Arial"/>
          <w:bCs/>
          <w:iCs/>
          <w:sz w:val="20"/>
          <w:szCs w:val="20"/>
        </w:rPr>
      </w:pPr>
      <w:r w:rsidRPr="00D0772C">
        <w:rPr>
          <w:rFonts w:ascii="Arial" w:hAnsi="Arial" w:cs="Arial"/>
          <w:bCs/>
          <w:iCs/>
          <w:sz w:val="20"/>
          <w:szCs w:val="20"/>
        </w:rPr>
        <w:t>Če ponudnik storitve ali izvajalec revizije zavorne opreme ni proizvajalec le-te mora v ponudbi predložiti podpisano pisno izjavo proizvajalca zavorne opreme, da je iz njihove strani pooblaščen za izvajanje revizij omenjene zavorne opreme, da ima pri njih izšolane in usposobljene kadre za izvajanje revizije zavore in da so (bodo) na novo vgrajeni rezervni deli, originalni. Izjava mora biti podpisana tako iz strani ponudnika, kot tudi proizvajalca zavorne opreme.</w:t>
      </w:r>
    </w:p>
    <w:p w14:paraId="17652573" w14:textId="52D7C9F9" w:rsidR="003C6C01" w:rsidRDefault="003C6C01" w:rsidP="003C6C01">
      <w:pPr>
        <w:widowControl w:val="0"/>
        <w:suppressAutoHyphens/>
        <w:contextualSpacing/>
        <w:jc w:val="both"/>
        <w:rPr>
          <w:rFonts w:ascii="Arial" w:hAnsi="Arial" w:cs="Arial"/>
          <w:bCs/>
          <w:iCs/>
          <w:sz w:val="20"/>
          <w:szCs w:val="20"/>
        </w:rPr>
      </w:pPr>
    </w:p>
    <w:p w14:paraId="3B6C31FE" w14:textId="77777777" w:rsidR="00D0772C" w:rsidRPr="00802B9D" w:rsidRDefault="00D0772C" w:rsidP="003C6C01">
      <w:pPr>
        <w:widowControl w:val="0"/>
        <w:suppressAutoHyphens/>
        <w:contextualSpacing/>
        <w:jc w:val="both"/>
        <w:rPr>
          <w:rFonts w:ascii="Arial" w:hAnsi="Arial" w:cs="Arial"/>
          <w:bCs/>
          <w:iCs/>
          <w:sz w:val="20"/>
          <w:szCs w:val="20"/>
        </w:rPr>
      </w:pPr>
    </w:p>
    <w:p w14:paraId="6638071E" w14:textId="77777777" w:rsidR="003C6C01" w:rsidRPr="00802B9D" w:rsidRDefault="003C6C01" w:rsidP="003C6C01">
      <w:pPr>
        <w:widowControl w:val="0"/>
        <w:suppressAutoHyphens/>
        <w:contextualSpacing/>
        <w:jc w:val="both"/>
        <w:rPr>
          <w:rFonts w:ascii="Arial" w:hAnsi="Arial" w:cs="Arial"/>
          <w:bCs/>
          <w:iCs/>
          <w:sz w:val="20"/>
          <w:szCs w:val="20"/>
        </w:rPr>
      </w:pPr>
    </w:p>
    <w:bookmarkEnd w:id="2"/>
    <w:p w14:paraId="357A7CAA" w14:textId="77777777" w:rsidR="00C86F43" w:rsidRPr="00802B9D" w:rsidRDefault="00C86F43" w:rsidP="00C86F43">
      <w:pPr>
        <w:widowControl w:val="0"/>
        <w:suppressAutoHyphens/>
        <w:contextualSpacing/>
        <w:jc w:val="both"/>
        <w:rPr>
          <w:rFonts w:ascii="Arial" w:hAnsi="Arial" w:cs="Arial"/>
          <w:bCs/>
          <w:iCs/>
          <w:sz w:val="20"/>
          <w:szCs w:val="20"/>
        </w:rPr>
      </w:pPr>
      <w:r w:rsidRPr="00802B9D">
        <w:rPr>
          <w:rFonts w:ascii="Arial" w:hAnsi="Arial" w:cs="Arial"/>
          <w:bCs/>
          <w:iCs/>
          <w:sz w:val="20"/>
          <w:szCs w:val="20"/>
        </w:rPr>
        <w:t>Kraj in datum:</w:t>
      </w:r>
      <w:r w:rsidRPr="00802B9D">
        <w:rPr>
          <w:rFonts w:ascii="Arial" w:hAnsi="Arial" w:cs="Arial"/>
          <w:bCs/>
          <w:iCs/>
          <w:sz w:val="20"/>
          <w:szCs w:val="20"/>
        </w:rPr>
        <w:tab/>
      </w:r>
      <w:r w:rsidRPr="00802B9D">
        <w:rPr>
          <w:rFonts w:ascii="Arial" w:hAnsi="Arial" w:cs="Arial"/>
          <w:bCs/>
          <w:iCs/>
          <w:sz w:val="20"/>
          <w:szCs w:val="20"/>
        </w:rPr>
        <w:tab/>
      </w:r>
      <w:r w:rsidRPr="00802B9D">
        <w:rPr>
          <w:rFonts w:ascii="Arial" w:hAnsi="Arial" w:cs="Arial"/>
          <w:bCs/>
          <w:iCs/>
          <w:sz w:val="20"/>
          <w:szCs w:val="20"/>
        </w:rPr>
        <w:tab/>
      </w:r>
      <w:r w:rsidRPr="00802B9D">
        <w:rPr>
          <w:rFonts w:ascii="Arial" w:hAnsi="Arial" w:cs="Arial"/>
          <w:bCs/>
          <w:iCs/>
          <w:sz w:val="20"/>
          <w:szCs w:val="20"/>
        </w:rPr>
        <w:tab/>
        <w:t>Žig:</w:t>
      </w:r>
      <w:r w:rsidRPr="00802B9D">
        <w:rPr>
          <w:rFonts w:ascii="Arial" w:hAnsi="Arial" w:cs="Arial"/>
          <w:bCs/>
          <w:iCs/>
          <w:sz w:val="20"/>
          <w:szCs w:val="20"/>
        </w:rPr>
        <w:tab/>
      </w:r>
      <w:r w:rsidRPr="00802B9D">
        <w:rPr>
          <w:rFonts w:ascii="Arial" w:hAnsi="Arial" w:cs="Arial"/>
          <w:bCs/>
          <w:iCs/>
          <w:sz w:val="20"/>
          <w:szCs w:val="20"/>
        </w:rPr>
        <w:tab/>
      </w:r>
      <w:r w:rsidRPr="00802B9D">
        <w:rPr>
          <w:rFonts w:ascii="Arial" w:hAnsi="Arial" w:cs="Arial"/>
          <w:bCs/>
          <w:iCs/>
          <w:sz w:val="20"/>
          <w:szCs w:val="20"/>
        </w:rPr>
        <w:tab/>
      </w:r>
      <w:r w:rsidRPr="00802B9D">
        <w:rPr>
          <w:rFonts w:ascii="Arial" w:hAnsi="Arial" w:cs="Arial"/>
          <w:bCs/>
          <w:iCs/>
          <w:sz w:val="20"/>
          <w:szCs w:val="20"/>
        </w:rPr>
        <w:tab/>
      </w:r>
      <w:r w:rsidRPr="00802B9D">
        <w:rPr>
          <w:rFonts w:ascii="Arial" w:hAnsi="Arial" w:cs="Arial"/>
          <w:bCs/>
          <w:iCs/>
          <w:sz w:val="20"/>
          <w:szCs w:val="20"/>
        </w:rPr>
        <w:tab/>
        <w:t>Podpis ponudnika:</w:t>
      </w:r>
    </w:p>
    <w:bookmarkEnd w:id="175"/>
    <w:p w14:paraId="3D4A6784" w14:textId="77777777" w:rsidR="00F075A4" w:rsidRPr="00802B9D" w:rsidRDefault="00F075A4" w:rsidP="00002D9B">
      <w:pPr>
        <w:widowControl w:val="0"/>
        <w:suppressAutoHyphens/>
        <w:contextualSpacing/>
        <w:jc w:val="both"/>
        <w:rPr>
          <w:rFonts w:ascii="Arial" w:hAnsi="Arial" w:cs="Arial"/>
          <w:bCs/>
          <w:iCs/>
          <w:sz w:val="20"/>
          <w:szCs w:val="20"/>
        </w:rPr>
      </w:pPr>
    </w:p>
    <w:sectPr w:rsidR="00F075A4" w:rsidRPr="00802B9D" w:rsidSect="003C6C01">
      <w:pgSz w:w="12240" w:h="15840"/>
      <w:pgMar w:top="1418" w:right="737"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2C4A" w14:textId="77777777" w:rsidR="00B813EA" w:rsidRDefault="00B813EA">
      <w:r>
        <w:separator/>
      </w:r>
    </w:p>
  </w:endnote>
  <w:endnote w:type="continuationSeparator" w:id="0">
    <w:p w14:paraId="2DF93455" w14:textId="77777777" w:rsidR="00B813EA" w:rsidRDefault="00B81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59083" w14:textId="54BADEA0" w:rsidR="003141AD" w:rsidRDefault="003141AD">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14:paraId="4265D159" w14:textId="77777777" w:rsidR="003141AD" w:rsidRDefault="003141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C451D" w14:textId="77777777" w:rsidR="00B813EA" w:rsidRDefault="00B813EA">
      <w:r>
        <w:separator/>
      </w:r>
    </w:p>
  </w:footnote>
  <w:footnote w:type="continuationSeparator" w:id="0">
    <w:p w14:paraId="2E404A33" w14:textId="77777777" w:rsidR="00B813EA" w:rsidRDefault="00B81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24A1F" w14:textId="77777777" w:rsidR="003141AD" w:rsidRPr="00367B95" w:rsidRDefault="003141AD"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7"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22"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3"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36"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4"/>
  </w:num>
  <w:num w:numId="2">
    <w:abstractNumId w:val="18"/>
  </w:num>
  <w:num w:numId="3">
    <w:abstractNumId w:val="0"/>
  </w:num>
  <w:num w:numId="4">
    <w:abstractNumId w:val="2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1"/>
  </w:num>
  <w:num w:numId="8">
    <w:abstractNumId w:val="17"/>
  </w:num>
  <w:num w:numId="9">
    <w:abstractNumId w:val="14"/>
  </w:num>
  <w:num w:numId="10">
    <w:abstractNumId w:val="32"/>
  </w:num>
  <w:num w:numId="11">
    <w:abstractNumId w:val="25"/>
  </w:num>
  <w:num w:numId="12">
    <w:abstractNumId w:val="12"/>
  </w:num>
  <w:num w:numId="13">
    <w:abstractNumId w:val="23"/>
  </w:num>
  <w:num w:numId="14">
    <w:abstractNumId w:val="28"/>
  </w:num>
  <w:num w:numId="15">
    <w:abstractNumId w:val="9"/>
  </w:num>
  <w:num w:numId="16">
    <w:abstractNumId w:val="22"/>
  </w:num>
  <w:num w:numId="17">
    <w:abstractNumId w:val="30"/>
  </w:num>
  <w:num w:numId="18">
    <w:abstractNumId w:val="10"/>
  </w:num>
  <w:num w:numId="19">
    <w:abstractNumId w:val="27"/>
  </w:num>
  <w:num w:numId="20">
    <w:abstractNumId w:val="3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3"/>
  </w:num>
  <w:num w:numId="24">
    <w:abstractNumId w:val="11"/>
  </w:num>
  <w:num w:numId="25">
    <w:abstractNumId w:val="21"/>
  </w:num>
  <w:num w:numId="26">
    <w:abstractNumId w:val="16"/>
  </w:num>
  <w:num w:numId="27">
    <w:abstractNumId w:val="35"/>
  </w:num>
  <w:num w:numId="28">
    <w:abstractNumId w:val="20"/>
  </w:num>
  <w:num w:numId="29">
    <w:abstractNumId w:val="29"/>
  </w:num>
  <w:num w:numId="30">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D77"/>
    <w:rsid w:val="00002AA5"/>
    <w:rsid w:val="00002D9B"/>
    <w:rsid w:val="0000344E"/>
    <w:rsid w:val="00003C2B"/>
    <w:rsid w:val="0000438E"/>
    <w:rsid w:val="0000458A"/>
    <w:rsid w:val="00004CD5"/>
    <w:rsid w:val="00005AC7"/>
    <w:rsid w:val="00006860"/>
    <w:rsid w:val="00006961"/>
    <w:rsid w:val="00006E43"/>
    <w:rsid w:val="00006E7F"/>
    <w:rsid w:val="000076A6"/>
    <w:rsid w:val="0000794B"/>
    <w:rsid w:val="000112A3"/>
    <w:rsid w:val="000118F5"/>
    <w:rsid w:val="00011CE1"/>
    <w:rsid w:val="00012EA7"/>
    <w:rsid w:val="00013AB4"/>
    <w:rsid w:val="00013F89"/>
    <w:rsid w:val="00014911"/>
    <w:rsid w:val="00014BD8"/>
    <w:rsid w:val="00015116"/>
    <w:rsid w:val="000157CB"/>
    <w:rsid w:val="00016425"/>
    <w:rsid w:val="000165FB"/>
    <w:rsid w:val="0001689E"/>
    <w:rsid w:val="00016A27"/>
    <w:rsid w:val="00017D43"/>
    <w:rsid w:val="000200CD"/>
    <w:rsid w:val="000201FA"/>
    <w:rsid w:val="00020948"/>
    <w:rsid w:val="00020D8B"/>
    <w:rsid w:val="00020E29"/>
    <w:rsid w:val="00021807"/>
    <w:rsid w:val="000225EF"/>
    <w:rsid w:val="00022672"/>
    <w:rsid w:val="00023369"/>
    <w:rsid w:val="000234A0"/>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043"/>
    <w:rsid w:val="00035EAC"/>
    <w:rsid w:val="00036694"/>
    <w:rsid w:val="000368EB"/>
    <w:rsid w:val="00037C9E"/>
    <w:rsid w:val="00040495"/>
    <w:rsid w:val="00040B24"/>
    <w:rsid w:val="00040EFB"/>
    <w:rsid w:val="00041030"/>
    <w:rsid w:val="00041FB3"/>
    <w:rsid w:val="00043E53"/>
    <w:rsid w:val="00044268"/>
    <w:rsid w:val="0004453C"/>
    <w:rsid w:val="000449A1"/>
    <w:rsid w:val="00044B60"/>
    <w:rsid w:val="00045577"/>
    <w:rsid w:val="00045DCA"/>
    <w:rsid w:val="00046294"/>
    <w:rsid w:val="000465B5"/>
    <w:rsid w:val="00047267"/>
    <w:rsid w:val="00047552"/>
    <w:rsid w:val="000477D0"/>
    <w:rsid w:val="00050669"/>
    <w:rsid w:val="0005090A"/>
    <w:rsid w:val="000512E9"/>
    <w:rsid w:val="000513DA"/>
    <w:rsid w:val="000516B8"/>
    <w:rsid w:val="00051852"/>
    <w:rsid w:val="00051AE6"/>
    <w:rsid w:val="00053D75"/>
    <w:rsid w:val="00057079"/>
    <w:rsid w:val="000572BF"/>
    <w:rsid w:val="000573B1"/>
    <w:rsid w:val="00057755"/>
    <w:rsid w:val="00057865"/>
    <w:rsid w:val="00060580"/>
    <w:rsid w:val="00060789"/>
    <w:rsid w:val="00061D62"/>
    <w:rsid w:val="000621B2"/>
    <w:rsid w:val="0006233F"/>
    <w:rsid w:val="000623F4"/>
    <w:rsid w:val="00063677"/>
    <w:rsid w:val="00063B84"/>
    <w:rsid w:val="0006425C"/>
    <w:rsid w:val="0006427E"/>
    <w:rsid w:val="0006508C"/>
    <w:rsid w:val="00065672"/>
    <w:rsid w:val="00067BC1"/>
    <w:rsid w:val="00067F79"/>
    <w:rsid w:val="0007034C"/>
    <w:rsid w:val="0007082B"/>
    <w:rsid w:val="0007126D"/>
    <w:rsid w:val="00071733"/>
    <w:rsid w:val="00071C4D"/>
    <w:rsid w:val="00072743"/>
    <w:rsid w:val="0007350D"/>
    <w:rsid w:val="000735F6"/>
    <w:rsid w:val="00074259"/>
    <w:rsid w:val="00074576"/>
    <w:rsid w:val="0007459F"/>
    <w:rsid w:val="00075CF4"/>
    <w:rsid w:val="00077E6D"/>
    <w:rsid w:val="00080349"/>
    <w:rsid w:val="00081375"/>
    <w:rsid w:val="00081538"/>
    <w:rsid w:val="000817BA"/>
    <w:rsid w:val="000817D7"/>
    <w:rsid w:val="0008332F"/>
    <w:rsid w:val="00083B61"/>
    <w:rsid w:val="0008463A"/>
    <w:rsid w:val="0008481B"/>
    <w:rsid w:val="00084B7A"/>
    <w:rsid w:val="000850A4"/>
    <w:rsid w:val="00085280"/>
    <w:rsid w:val="00085825"/>
    <w:rsid w:val="00085CBC"/>
    <w:rsid w:val="00086315"/>
    <w:rsid w:val="00086321"/>
    <w:rsid w:val="00087EE7"/>
    <w:rsid w:val="00090442"/>
    <w:rsid w:val="00090B6E"/>
    <w:rsid w:val="00090D89"/>
    <w:rsid w:val="00091491"/>
    <w:rsid w:val="000916A3"/>
    <w:rsid w:val="00091913"/>
    <w:rsid w:val="0009201B"/>
    <w:rsid w:val="00092109"/>
    <w:rsid w:val="000931DB"/>
    <w:rsid w:val="000934B0"/>
    <w:rsid w:val="00093B71"/>
    <w:rsid w:val="00093C4F"/>
    <w:rsid w:val="00094BC9"/>
    <w:rsid w:val="0009544A"/>
    <w:rsid w:val="000959F9"/>
    <w:rsid w:val="00096C74"/>
    <w:rsid w:val="00096E6B"/>
    <w:rsid w:val="00097146"/>
    <w:rsid w:val="00097158"/>
    <w:rsid w:val="00097AD6"/>
    <w:rsid w:val="000A168F"/>
    <w:rsid w:val="000A17AA"/>
    <w:rsid w:val="000A22C8"/>
    <w:rsid w:val="000A333A"/>
    <w:rsid w:val="000A353A"/>
    <w:rsid w:val="000A3776"/>
    <w:rsid w:val="000A4177"/>
    <w:rsid w:val="000A4279"/>
    <w:rsid w:val="000A4E74"/>
    <w:rsid w:val="000A50B4"/>
    <w:rsid w:val="000A52E8"/>
    <w:rsid w:val="000A55D6"/>
    <w:rsid w:val="000A62AC"/>
    <w:rsid w:val="000A6557"/>
    <w:rsid w:val="000A7022"/>
    <w:rsid w:val="000A71FF"/>
    <w:rsid w:val="000A7690"/>
    <w:rsid w:val="000A773C"/>
    <w:rsid w:val="000A7A4D"/>
    <w:rsid w:val="000A7DEA"/>
    <w:rsid w:val="000B088C"/>
    <w:rsid w:val="000B0E4D"/>
    <w:rsid w:val="000B147B"/>
    <w:rsid w:val="000B198F"/>
    <w:rsid w:val="000B1FCE"/>
    <w:rsid w:val="000B28FA"/>
    <w:rsid w:val="000B2CAC"/>
    <w:rsid w:val="000B2CFD"/>
    <w:rsid w:val="000B31B1"/>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3903"/>
    <w:rsid w:val="000C4485"/>
    <w:rsid w:val="000C48AC"/>
    <w:rsid w:val="000C4AF6"/>
    <w:rsid w:val="000C4DE4"/>
    <w:rsid w:val="000C4FC1"/>
    <w:rsid w:val="000C54A9"/>
    <w:rsid w:val="000C5EC1"/>
    <w:rsid w:val="000C6EF8"/>
    <w:rsid w:val="000C7E34"/>
    <w:rsid w:val="000D05FF"/>
    <w:rsid w:val="000D10F2"/>
    <w:rsid w:val="000D1FE7"/>
    <w:rsid w:val="000D248A"/>
    <w:rsid w:val="000D25FB"/>
    <w:rsid w:val="000D2F80"/>
    <w:rsid w:val="000D33A0"/>
    <w:rsid w:val="000D33BA"/>
    <w:rsid w:val="000D3464"/>
    <w:rsid w:val="000D3497"/>
    <w:rsid w:val="000D3658"/>
    <w:rsid w:val="000D402F"/>
    <w:rsid w:val="000D5E35"/>
    <w:rsid w:val="000E032E"/>
    <w:rsid w:val="000E0440"/>
    <w:rsid w:val="000E105A"/>
    <w:rsid w:val="000E1B8B"/>
    <w:rsid w:val="000E2208"/>
    <w:rsid w:val="000E243C"/>
    <w:rsid w:val="000E2CBF"/>
    <w:rsid w:val="000E3AC5"/>
    <w:rsid w:val="000E5472"/>
    <w:rsid w:val="000E56E1"/>
    <w:rsid w:val="000E5D0D"/>
    <w:rsid w:val="000E5EB6"/>
    <w:rsid w:val="000E6997"/>
    <w:rsid w:val="000E69A9"/>
    <w:rsid w:val="000E76A0"/>
    <w:rsid w:val="000E7749"/>
    <w:rsid w:val="000E7912"/>
    <w:rsid w:val="000E7E0D"/>
    <w:rsid w:val="000F133A"/>
    <w:rsid w:val="000F13CB"/>
    <w:rsid w:val="000F18BD"/>
    <w:rsid w:val="000F25C3"/>
    <w:rsid w:val="000F3122"/>
    <w:rsid w:val="000F3B6A"/>
    <w:rsid w:val="000F6A99"/>
    <w:rsid w:val="000F6B75"/>
    <w:rsid w:val="001001B8"/>
    <w:rsid w:val="00100942"/>
    <w:rsid w:val="00100E0F"/>
    <w:rsid w:val="00101093"/>
    <w:rsid w:val="001017E3"/>
    <w:rsid w:val="00101A28"/>
    <w:rsid w:val="00101AC1"/>
    <w:rsid w:val="001022DB"/>
    <w:rsid w:val="001024B5"/>
    <w:rsid w:val="00102AD8"/>
    <w:rsid w:val="0010322B"/>
    <w:rsid w:val="0010337B"/>
    <w:rsid w:val="00104B0C"/>
    <w:rsid w:val="00104C5F"/>
    <w:rsid w:val="00104C98"/>
    <w:rsid w:val="00105A21"/>
    <w:rsid w:val="00105A5C"/>
    <w:rsid w:val="00105E92"/>
    <w:rsid w:val="0010711D"/>
    <w:rsid w:val="0010712B"/>
    <w:rsid w:val="0010749A"/>
    <w:rsid w:val="00107CCC"/>
    <w:rsid w:val="00110146"/>
    <w:rsid w:val="001101E2"/>
    <w:rsid w:val="00110495"/>
    <w:rsid w:val="00110EC4"/>
    <w:rsid w:val="001126D0"/>
    <w:rsid w:val="0011370A"/>
    <w:rsid w:val="001138FE"/>
    <w:rsid w:val="00113AFE"/>
    <w:rsid w:val="001143AC"/>
    <w:rsid w:val="00115140"/>
    <w:rsid w:val="0011551B"/>
    <w:rsid w:val="001157E0"/>
    <w:rsid w:val="001163C1"/>
    <w:rsid w:val="00116BF6"/>
    <w:rsid w:val="00117340"/>
    <w:rsid w:val="001174A5"/>
    <w:rsid w:val="00117A96"/>
    <w:rsid w:val="00117CF2"/>
    <w:rsid w:val="00117E6B"/>
    <w:rsid w:val="00117F30"/>
    <w:rsid w:val="0012086A"/>
    <w:rsid w:val="00120A5F"/>
    <w:rsid w:val="001219FC"/>
    <w:rsid w:val="0012227A"/>
    <w:rsid w:val="0012238B"/>
    <w:rsid w:val="001226BF"/>
    <w:rsid w:val="00122D7B"/>
    <w:rsid w:val="001231D4"/>
    <w:rsid w:val="00123B07"/>
    <w:rsid w:val="00123DDD"/>
    <w:rsid w:val="001244F6"/>
    <w:rsid w:val="00124999"/>
    <w:rsid w:val="00124E5B"/>
    <w:rsid w:val="001260FD"/>
    <w:rsid w:val="0012614D"/>
    <w:rsid w:val="0012634E"/>
    <w:rsid w:val="0012705C"/>
    <w:rsid w:val="00127112"/>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A7E"/>
    <w:rsid w:val="00142E79"/>
    <w:rsid w:val="00143549"/>
    <w:rsid w:val="00143905"/>
    <w:rsid w:val="00144059"/>
    <w:rsid w:val="0014470A"/>
    <w:rsid w:val="00144C0C"/>
    <w:rsid w:val="001458CB"/>
    <w:rsid w:val="00145DED"/>
    <w:rsid w:val="001468A4"/>
    <w:rsid w:val="001470F7"/>
    <w:rsid w:val="00147B89"/>
    <w:rsid w:val="0015014F"/>
    <w:rsid w:val="00150432"/>
    <w:rsid w:val="00150471"/>
    <w:rsid w:val="00151D14"/>
    <w:rsid w:val="00151DF1"/>
    <w:rsid w:val="001525C2"/>
    <w:rsid w:val="00153324"/>
    <w:rsid w:val="00153526"/>
    <w:rsid w:val="001536E0"/>
    <w:rsid w:val="00153909"/>
    <w:rsid w:val="00153B49"/>
    <w:rsid w:val="00153D9C"/>
    <w:rsid w:val="00153F61"/>
    <w:rsid w:val="00154C2A"/>
    <w:rsid w:val="00154C4D"/>
    <w:rsid w:val="00154E8A"/>
    <w:rsid w:val="00156367"/>
    <w:rsid w:val="00156ACE"/>
    <w:rsid w:val="0015733F"/>
    <w:rsid w:val="00160157"/>
    <w:rsid w:val="001615BB"/>
    <w:rsid w:val="00161696"/>
    <w:rsid w:val="00161CA6"/>
    <w:rsid w:val="001626AE"/>
    <w:rsid w:val="00163A0C"/>
    <w:rsid w:val="00163A0D"/>
    <w:rsid w:val="00163F5D"/>
    <w:rsid w:val="00164603"/>
    <w:rsid w:val="00165213"/>
    <w:rsid w:val="00165D53"/>
    <w:rsid w:val="00165FDE"/>
    <w:rsid w:val="001663C1"/>
    <w:rsid w:val="0016652E"/>
    <w:rsid w:val="0016788B"/>
    <w:rsid w:val="00167BC9"/>
    <w:rsid w:val="00167C9B"/>
    <w:rsid w:val="0017066A"/>
    <w:rsid w:val="00170733"/>
    <w:rsid w:val="001709AA"/>
    <w:rsid w:val="00171453"/>
    <w:rsid w:val="001718E3"/>
    <w:rsid w:val="00172105"/>
    <w:rsid w:val="0017252D"/>
    <w:rsid w:val="00173459"/>
    <w:rsid w:val="001739BD"/>
    <w:rsid w:val="00173DB6"/>
    <w:rsid w:val="00173F3C"/>
    <w:rsid w:val="00174773"/>
    <w:rsid w:val="0017488F"/>
    <w:rsid w:val="00174C13"/>
    <w:rsid w:val="00175A89"/>
    <w:rsid w:val="001770AE"/>
    <w:rsid w:val="00177534"/>
    <w:rsid w:val="00180999"/>
    <w:rsid w:val="001809CB"/>
    <w:rsid w:val="00180D8F"/>
    <w:rsid w:val="00180E70"/>
    <w:rsid w:val="00181082"/>
    <w:rsid w:val="00181625"/>
    <w:rsid w:val="001816CA"/>
    <w:rsid w:val="0018175E"/>
    <w:rsid w:val="00182B5A"/>
    <w:rsid w:val="00183F6F"/>
    <w:rsid w:val="00184244"/>
    <w:rsid w:val="001842C6"/>
    <w:rsid w:val="001842E3"/>
    <w:rsid w:val="00184460"/>
    <w:rsid w:val="001844B8"/>
    <w:rsid w:val="00184FEC"/>
    <w:rsid w:val="001854F1"/>
    <w:rsid w:val="001868FB"/>
    <w:rsid w:val="00186B80"/>
    <w:rsid w:val="0019012C"/>
    <w:rsid w:val="001914B9"/>
    <w:rsid w:val="00191605"/>
    <w:rsid w:val="0019247F"/>
    <w:rsid w:val="00192913"/>
    <w:rsid w:val="001935DF"/>
    <w:rsid w:val="00193BEA"/>
    <w:rsid w:val="00193FDE"/>
    <w:rsid w:val="001944D3"/>
    <w:rsid w:val="001954C6"/>
    <w:rsid w:val="001955C7"/>
    <w:rsid w:val="001958AC"/>
    <w:rsid w:val="00196B2C"/>
    <w:rsid w:val="001975A0"/>
    <w:rsid w:val="001A057C"/>
    <w:rsid w:val="001A0D9E"/>
    <w:rsid w:val="001A2B5C"/>
    <w:rsid w:val="001A2C8F"/>
    <w:rsid w:val="001A3629"/>
    <w:rsid w:val="001A3A0D"/>
    <w:rsid w:val="001A461E"/>
    <w:rsid w:val="001A5CA0"/>
    <w:rsid w:val="001A5E59"/>
    <w:rsid w:val="001A633F"/>
    <w:rsid w:val="001A6450"/>
    <w:rsid w:val="001A7293"/>
    <w:rsid w:val="001A740F"/>
    <w:rsid w:val="001A75E8"/>
    <w:rsid w:val="001B0127"/>
    <w:rsid w:val="001B05C5"/>
    <w:rsid w:val="001B0E8A"/>
    <w:rsid w:val="001B1695"/>
    <w:rsid w:val="001B297C"/>
    <w:rsid w:val="001B2B31"/>
    <w:rsid w:val="001B2CC3"/>
    <w:rsid w:val="001B3216"/>
    <w:rsid w:val="001B33FC"/>
    <w:rsid w:val="001B45F8"/>
    <w:rsid w:val="001B675E"/>
    <w:rsid w:val="001B7414"/>
    <w:rsid w:val="001C08E5"/>
    <w:rsid w:val="001C092D"/>
    <w:rsid w:val="001C0AEE"/>
    <w:rsid w:val="001C0CBF"/>
    <w:rsid w:val="001C1045"/>
    <w:rsid w:val="001C2480"/>
    <w:rsid w:val="001C3AC3"/>
    <w:rsid w:val="001C4456"/>
    <w:rsid w:val="001C459B"/>
    <w:rsid w:val="001C4C5E"/>
    <w:rsid w:val="001C4E8C"/>
    <w:rsid w:val="001C5357"/>
    <w:rsid w:val="001C63AA"/>
    <w:rsid w:val="001C7149"/>
    <w:rsid w:val="001C7C5A"/>
    <w:rsid w:val="001C7EB3"/>
    <w:rsid w:val="001D02C3"/>
    <w:rsid w:val="001D061C"/>
    <w:rsid w:val="001D084E"/>
    <w:rsid w:val="001D1169"/>
    <w:rsid w:val="001D1B65"/>
    <w:rsid w:val="001D2444"/>
    <w:rsid w:val="001D2604"/>
    <w:rsid w:val="001D339D"/>
    <w:rsid w:val="001D4228"/>
    <w:rsid w:val="001D44D2"/>
    <w:rsid w:val="001D4893"/>
    <w:rsid w:val="001D4AA6"/>
    <w:rsid w:val="001D6675"/>
    <w:rsid w:val="001D6713"/>
    <w:rsid w:val="001D6734"/>
    <w:rsid w:val="001D6BD8"/>
    <w:rsid w:val="001D7585"/>
    <w:rsid w:val="001D77A1"/>
    <w:rsid w:val="001D79BF"/>
    <w:rsid w:val="001E017B"/>
    <w:rsid w:val="001E0621"/>
    <w:rsid w:val="001E074A"/>
    <w:rsid w:val="001E0902"/>
    <w:rsid w:val="001E18E2"/>
    <w:rsid w:val="001E1DA7"/>
    <w:rsid w:val="001E1FF5"/>
    <w:rsid w:val="001E253D"/>
    <w:rsid w:val="001E3507"/>
    <w:rsid w:val="001E3E87"/>
    <w:rsid w:val="001E486E"/>
    <w:rsid w:val="001E4E00"/>
    <w:rsid w:val="001E4FC0"/>
    <w:rsid w:val="001E6849"/>
    <w:rsid w:val="001E6CF9"/>
    <w:rsid w:val="001E7ABC"/>
    <w:rsid w:val="001E7EDA"/>
    <w:rsid w:val="001F068C"/>
    <w:rsid w:val="001F0B96"/>
    <w:rsid w:val="001F0CB2"/>
    <w:rsid w:val="001F296C"/>
    <w:rsid w:val="001F2D25"/>
    <w:rsid w:val="001F2DB3"/>
    <w:rsid w:val="001F30FE"/>
    <w:rsid w:val="001F32B3"/>
    <w:rsid w:val="001F37F4"/>
    <w:rsid w:val="001F43E2"/>
    <w:rsid w:val="001F4998"/>
    <w:rsid w:val="001F5FE5"/>
    <w:rsid w:val="001F67F8"/>
    <w:rsid w:val="001F725F"/>
    <w:rsid w:val="001F7BA7"/>
    <w:rsid w:val="0020095C"/>
    <w:rsid w:val="00200B17"/>
    <w:rsid w:val="00201572"/>
    <w:rsid w:val="00202A1C"/>
    <w:rsid w:val="00204219"/>
    <w:rsid w:val="00204B63"/>
    <w:rsid w:val="00204CCF"/>
    <w:rsid w:val="00204CEF"/>
    <w:rsid w:val="00205780"/>
    <w:rsid w:val="002067CC"/>
    <w:rsid w:val="00207523"/>
    <w:rsid w:val="00207711"/>
    <w:rsid w:val="00207855"/>
    <w:rsid w:val="002107AE"/>
    <w:rsid w:val="00211BAD"/>
    <w:rsid w:val="00211F29"/>
    <w:rsid w:val="00211FEA"/>
    <w:rsid w:val="0021204E"/>
    <w:rsid w:val="002122BA"/>
    <w:rsid w:val="0021330E"/>
    <w:rsid w:val="002134D6"/>
    <w:rsid w:val="00215039"/>
    <w:rsid w:val="00215198"/>
    <w:rsid w:val="0021537E"/>
    <w:rsid w:val="002158E5"/>
    <w:rsid w:val="00215B29"/>
    <w:rsid w:val="00216208"/>
    <w:rsid w:val="002170C9"/>
    <w:rsid w:val="00217188"/>
    <w:rsid w:val="0022074A"/>
    <w:rsid w:val="00220C4C"/>
    <w:rsid w:val="00220F29"/>
    <w:rsid w:val="002212DF"/>
    <w:rsid w:val="00221C47"/>
    <w:rsid w:val="00221FE5"/>
    <w:rsid w:val="002225B5"/>
    <w:rsid w:val="002228E8"/>
    <w:rsid w:val="00222ABF"/>
    <w:rsid w:val="00223556"/>
    <w:rsid w:val="00223666"/>
    <w:rsid w:val="00223A28"/>
    <w:rsid w:val="00223FC0"/>
    <w:rsid w:val="00224AD1"/>
    <w:rsid w:val="00225000"/>
    <w:rsid w:val="00225635"/>
    <w:rsid w:val="00225B86"/>
    <w:rsid w:val="00225DDE"/>
    <w:rsid w:val="002261CF"/>
    <w:rsid w:val="00226337"/>
    <w:rsid w:val="00226990"/>
    <w:rsid w:val="00227998"/>
    <w:rsid w:val="0023027D"/>
    <w:rsid w:val="00230FD0"/>
    <w:rsid w:val="002314D9"/>
    <w:rsid w:val="00231725"/>
    <w:rsid w:val="00231B05"/>
    <w:rsid w:val="00231DA9"/>
    <w:rsid w:val="00232185"/>
    <w:rsid w:val="002332E6"/>
    <w:rsid w:val="002336EB"/>
    <w:rsid w:val="00233ADE"/>
    <w:rsid w:val="00233F1A"/>
    <w:rsid w:val="002344D6"/>
    <w:rsid w:val="00234861"/>
    <w:rsid w:val="002362C0"/>
    <w:rsid w:val="00236420"/>
    <w:rsid w:val="002365CA"/>
    <w:rsid w:val="00236F71"/>
    <w:rsid w:val="00237CDD"/>
    <w:rsid w:val="00240580"/>
    <w:rsid w:val="00240636"/>
    <w:rsid w:val="00240BFE"/>
    <w:rsid w:val="002413DB"/>
    <w:rsid w:val="00241B33"/>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51226"/>
    <w:rsid w:val="002521E8"/>
    <w:rsid w:val="00252FC4"/>
    <w:rsid w:val="002539F6"/>
    <w:rsid w:val="00253B1E"/>
    <w:rsid w:val="00253D85"/>
    <w:rsid w:val="00253E80"/>
    <w:rsid w:val="00254132"/>
    <w:rsid w:val="00254720"/>
    <w:rsid w:val="00254BBB"/>
    <w:rsid w:val="00254DA0"/>
    <w:rsid w:val="00256EE3"/>
    <w:rsid w:val="00257550"/>
    <w:rsid w:val="00257CC5"/>
    <w:rsid w:val="00260997"/>
    <w:rsid w:val="002618F3"/>
    <w:rsid w:val="00261B91"/>
    <w:rsid w:val="0026241D"/>
    <w:rsid w:val="002624A7"/>
    <w:rsid w:val="00262CD3"/>
    <w:rsid w:val="00263B74"/>
    <w:rsid w:val="00263D23"/>
    <w:rsid w:val="00263DE3"/>
    <w:rsid w:val="00264156"/>
    <w:rsid w:val="00264451"/>
    <w:rsid w:val="002645B7"/>
    <w:rsid w:val="002648F4"/>
    <w:rsid w:val="00266BA4"/>
    <w:rsid w:val="00266C27"/>
    <w:rsid w:val="00267373"/>
    <w:rsid w:val="0026776E"/>
    <w:rsid w:val="00270616"/>
    <w:rsid w:val="00270FF0"/>
    <w:rsid w:val="00271789"/>
    <w:rsid w:val="0027198C"/>
    <w:rsid w:val="00272063"/>
    <w:rsid w:val="00272408"/>
    <w:rsid w:val="00272932"/>
    <w:rsid w:val="00272F24"/>
    <w:rsid w:val="002733B3"/>
    <w:rsid w:val="00273732"/>
    <w:rsid w:val="0027428B"/>
    <w:rsid w:val="002746CF"/>
    <w:rsid w:val="00274719"/>
    <w:rsid w:val="00275999"/>
    <w:rsid w:val="00275A71"/>
    <w:rsid w:val="00276628"/>
    <w:rsid w:val="00277032"/>
    <w:rsid w:val="00277E08"/>
    <w:rsid w:val="00280D3F"/>
    <w:rsid w:val="0028172F"/>
    <w:rsid w:val="002817F5"/>
    <w:rsid w:val="00281B8A"/>
    <w:rsid w:val="00281EDE"/>
    <w:rsid w:val="002822DD"/>
    <w:rsid w:val="002826F5"/>
    <w:rsid w:val="00282CD9"/>
    <w:rsid w:val="00282DBB"/>
    <w:rsid w:val="00283A6E"/>
    <w:rsid w:val="00283C19"/>
    <w:rsid w:val="002848EF"/>
    <w:rsid w:val="00284985"/>
    <w:rsid w:val="002854A1"/>
    <w:rsid w:val="00285618"/>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A05B2"/>
    <w:rsid w:val="002A13E7"/>
    <w:rsid w:val="002A14C7"/>
    <w:rsid w:val="002A178D"/>
    <w:rsid w:val="002A239F"/>
    <w:rsid w:val="002A29C7"/>
    <w:rsid w:val="002A32FC"/>
    <w:rsid w:val="002A3867"/>
    <w:rsid w:val="002A3B61"/>
    <w:rsid w:val="002A3DB9"/>
    <w:rsid w:val="002A3EAC"/>
    <w:rsid w:val="002A3FF7"/>
    <w:rsid w:val="002A41FF"/>
    <w:rsid w:val="002A4BD6"/>
    <w:rsid w:val="002A4D71"/>
    <w:rsid w:val="002A568A"/>
    <w:rsid w:val="002A5BD5"/>
    <w:rsid w:val="002A685A"/>
    <w:rsid w:val="002A7C96"/>
    <w:rsid w:val="002B0378"/>
    <w:rsid w:val="002B092A"/>
    <w:rsid w:val="002B09D2"/>
    <w:rsid w:val="002B0F20"/>
    <w:rsid w:val="002B105D"/>
    <w:rsid w:val="002B1C1C"/>
    <w:rsid w:val="002B1EDA"/>
    <w:rsid w:val="002B25DD"/>
    <w:rsid w:val="002B28C7"/>
    <w:rsid w:val="002B2C01"/>
    <w:rsid w:val="002B2EB5"/>
    <w:rsid w:val="002B30B4"/>
    <w:rsid w:val="002B3831"/>
    <w:rsid w:val="002B3B30"/>
    <w:rsid w:val="002B55A2"/>
    <w:rsid w:val="002B656B"/>
    <w:rsid w:val="002B6FC2"/>
    <w:rsid w:val="002C2415"/>
    <w:rsid w:val="002C3220"/>
    <w:rsid w:val="002C3240"/>
    <w:rsid w:val="002C3776"/>
    <w:rsid w:val="002C3D74"/>
    <w:rsid w:val="002C3F2D"/>
    <w:rsid w:val="002C44E4"/>
    <w:rsid w:val="002C4B4C"/>
    <w:rsid w:val="002C4DE6"/>
    <w:rsid w:val="002C5C09"/>
    <w:rsid w:val="002C5D40"/>
    <w:rsid w:val="002C628A"/>
    <w:rsid w:val="002C629D"/>
    <w:rsid w:val="002C6C33"/>
    <w:rsid w:val="002D0043"/>
    <w:rsid w:val="002D07AE"/>
    <w:rsid w:val="002D0AC1"/>
    <w:rsid w:val="002D0D77"/>
    <w:rsid w:val="002D0E24"/>
    <w:rsid w:val="002D0E2F"/>
    <w:rsid w:val="002D1B07"/>
    <w:rsid w:val="002D2C1B"/>
    <w:rsid w:val="002D3E37"/>
    <w:rsid w:val="002D5067"/>
    <w:rsid w:val="002D5095"/>
    <w:rsid w:val="002D513C"/>
    <w:rsid w:val="002D531A"/>
    <w:rsid w:val="002D5B3A"/>
    <w:rsid w:val="002D5C71"/>
    <w:rsid w:val="002D5E2C"/>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7E5F"/>
    <w:rsid w:val="002F06E7"/>
    <w:rsid w:val="002F1B5C"/>
    <w:rsid w:val="002F26E4"/>
    <w:rsid w:val="002F2A5E"/>
    <w:rsid w:val="002F2E74"/>
    <w:rsid w:val="002F3540"/>
    <w:rsid w:val="002F3C1C"/>
    <w:rsid w:val="002F5127"/>
    <w:rsid w:val="002F545A"/>
    <w:rsid w:val="002F56C0"/>
    <w:rsid w:val="002F5883"/>
    <w:rsid w:val="002F5E04"/>
    <w:rsid w:val="002F6903"/>
    <w:rsid w:val="002F6CAA"/>
    <w:rsid w:val="002F763D"/>
    <w:rsid w:val="0030017E"/>
    <w:rsid w:val="00300319"/>
    <w:rsid w:val="00300C9E"/>
    <w:rsid w:val="00300DA5"/>
    <w:rsid w:val="00300FC2"/>
    <w:rsid w:val="003028AD"/>
    <w:rsid w:val="00302E96"/>
    <w:rsid w:val="003032A2"/>
    <w:rsid w:val="00303D8F"/>
    <w:rsid w:val="00303E6F"/>
    <w:rsid w:val="003040B4"/>
    <w:rsid w:val="0030445E"/>
    <w:rsid w:val="00304743"/>
    <w:rsid w:val="00304D5D"/>
    <w:rsid w:val="0030590C"/>
    <w:rsid w:val="00306212"/>
    <w:rsid w:val="0030652B"/>
    <w:rsid w:val="00306EA6"/>
    <w:rsid w:val="00307435"/>
    <w:rsid w:val="00307A2D"/>
    <w:rsid w:val="00310355"/>
    <w:rsid w:val="0031048C"/>
    <w:rsid w:val="003107FC"/>
    <w:rsid w:val="00311050"/>
    <w:rsid w:val="00311E51"/>
    <w:rsid w:val="0031271B"/>
    <w:rsid w:val="00313223"/>
    <w:rsid w:val="00313338"/>
    <w:rsid w:val="0031377A"/>
    <w:rsid w:val="00313BB8"/>
    <w:rsid w:val="003141AD"/>
    <w:rsid w:val="0031424A"/>
    <w:rsid w:val="003142DD"/>
    <w:rsid w:val="00314F38"/>
    <w:rsid w:val="00315064"/>
    <w:rsid w:val="0031590D"/>
    <w:rsid w:val="003165B7"/>
    <w:rsid w:val="003173A9"/>
    <w:rsid w:val="003176BE"/>
    <w:rsid w:val="00317FFC"/>
    <w:rsid w:val="00320D2E"/>
    <w:rsid w:val="0032114D"/>
    <w:rsid w:val="003211F6"/>
    <w:rsid w:val="003212B1"/>
    <w:rsid w:val="00321972"/>
    <w:rsid w:val="00321AE4"/>
    <w:rsid w:val="00321C7D"/>
    <w:rsid w:val="003243A5"/>
    <w:rsid w:val="00324AA9"/>
    <w:rsid w:val="0032576A"/>
    <w:rsid w:val="00326126"/>
    <w:rsid w:val="003261FA"/>
    <w:rsid w:val="00326741"/>
    <w:rsid w:val="00326A74"/>
    <w:rsid w:val="00327F71"/>
    <w:rsid w:val="0033031A"/>
    <w:rsid w:val="003307E8"/>
    <w:rsid w:val="003314C7"/>
    <w:rsid w:val="00332D51"/>
    <w:rsid w:val="00333567"/>
    <w:rsid w:val="0033377E"/>
    <w:rsid w:val="00334FDC"/>
    <w:rsid w:val="0033500D"/>
    <w:rsid w:val="0033585A"/>
    <w:rsid w:val="00335AA8"/>
    <w:rsid w:val="00335B2D"/>
    <w:rsid w:val="0033699D"/>
    <w:rsid w:val="003371E1"/>
    <w:rsid w:val="00340470"/>
    <w:rsid w:val="00340ABB"/>
    <w:rsid w:val="00340FC5"/>
    <w:rsid w:val="003414A9"/>
    <w:rsid w:val="003414CA"/>
    <w:rsid w:val="003416EC"/>
    <w:rsid w:val="003421D4"/>
    <w:rsid w:val="00342D4E"/>
    <w:rsid w:val="003430A4"/>
    <w:rsid w:val="003431B6"/>
    <w:rsid w:val="00344416"/>
    <w:rsid w:val="003459C4"/>
    <w:rsid w:val="00345D3F"/>
    <w:rsid w:val="00346BF3"/>
    <w:rsid w:val="003501A3"/>
    <w:rsid w:val="0035087A"/>
    <w:rsid w:val="003516CA"/>
    <w:rsid w:val="00351BC3"/>
    <w:rsid w:val="00353587"/>
    <w:rsid w:val="00353BB5"/>
    <w:rsid w:val="00353F8C"/>
    <w:rsid w:val="00354481"/>
    <w:rsid w:val="00354ED5"/>
    <w:rsid w:val="00355350"/>
    <w:rsid w:val="00355811"/>
    <w:rsid w:val="003559FD"/>
    <w:rsid w:val="00355C16"/>
    <w:rsid w:val="00355F98"/>
    <w:rsid w:val="00355FDD"/>
    <w:rsid w:val="00356B3B"/>
    <w:rsid w:val="003579DF"/>
    <w:rsid w:val="00357D1F"/>
    <w:rsid w:val="003600E3"/>
    <w:rsid w:val="00362626"/>
    <w:rsid w:val="0036332B"/>
    <w:rsid w:val="00364133"/>
    <w:rsid w:val="003660AB"/>
    <w:rsid w:val="00366397"/>
    <w:rsid w:val="00367440"/>
    <w:rsid w:val="00367497"/>
    <w:rsid w:val="00367B95"/>
    <w:rsid w:val="0037075D"/>
    <w:rsid w:val="003710CA"/>
    <w:rsid w:val="00372473"/>
    <w:rsid w:val="003732AC"/>
    <w:rsid w:val="00373D42"/>
    <w:rsid w:val="00373FED"/>
    <w:rsid w:val="003741D2"/>
    <w:rsid w:val="003742D6"/>
    <w:rsid w:val="00374A35"/>
    <w:rsid w:val="00374C4D"/>
    <w:rsid w:val="00374E1F"/>
    <w:rsid w:val="00374F46"/>
    <w:rsid w:val="00374F99"/>
    <w:rsid w:val="0037590A"/>
    <w:rsid w:val="0037679D"/>
    <w:rsid w:val="00376D8B"/>
    <w:rsid w:val="003772FF"/>
    <w:rsid w:val="00377894"/>
    <w:rsid w:val="00380AC2"/>
    <w:rsid w:val="00380C19"/>
    <w:rsid w:val="00381F6A"/>
    <w:rsid w:val="003824B9"/>
    <w:rsid w:val="00382513"/>
    <w:rsid w:val="0038258F"/>
    <w:rsid w:val="00382A22"/>
    <w:rsid w:val="00382E82"/>
    <w:rsid w:val="003834D1"/>
    <w:rsid w:val="00383C71"/>
    <w:rsid w:val="00383DBE"/>
    <w:rsid w:val="0038490F"/>
    <w:rsid w:val="00384E1D"/>
    <w:rsid w:val="003854E9"/>
    <w:rsid w:val="00386F94"/>
    <w:rsid w:val="00387DDF"/>
    <w:rsid w:val="003906BA"/>
    <w:rsid w:val="00390A94"/>
    <w:rsid w:val="00390CDC"/>
    <w:rsid w:val="00390D94"/>
    <w:rsid w:val="00391007"/>
    <w:rsid w:val="003920D9"/>
    <w:rsid w:val="003921E7"/>
    <w:rsid w:val="00392C07"/>
    <w:rsid w:val="00392C77"/>
    <w:rsid w:val="0039343A"/>
    <w:rsid w:val="0039385C"/>
    <w:rsid w:val="00393903"/>
    <w:rsid w:val="00393948"/>
    <w:rsid w:val="0039435B"/>
    <w:rsid w:val="00394372"/>
    <w:rsid w:val="00394D46"/>
    <w:rsid w:val="00395164"/>
    <w:rsid w:val="00395FCF"/>
    <w:rsid w:val="003967AB"/>
    <w:rsid w:val="0039704F"/>
    <w:rsid w:val="003970C1"/>
    <w:rsid w:val="00397E34"/>
    <w:rsid w:val="003A0645"/>
    <w:rsid w:val="003A0995"/>
    <w:rsid w:val="003A0AE2"/>
    <w:rsid w:val="003A1E39"/>
    <w:rsid w:val="003A21A1"/>
    <w:rsid w:val="003A27F6"/>
    <w:rsid w:val="003A3CC7"/>
    <w:rsid w:val="003A6E98"/>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597"/>
    <w:rsid w:val="003B4F75"/>
    <w:rsid w:val="003B56DC"/>
    <w:rsid w:val="003B64AD"/>
    <w:rsid w:val="003B684C"/>
    <w:rsid w:val="003B6D3A"/>
    <w:rsid w:val="003B7C6C"/>
    <w:rsid w:val="003B7CB2"/>
    <w:rsid w:val="003C039B"/>
    <w:rsid w:val="003C0613"/>
    <w:rsid w:val="003C0A1E"/>
    <w:rsid w:val="003C0BC5"/>
    <w:rsid w:val="003C14FC"/>
    <w:rsid w:val="003C152E"/>
    <w:rsid w:val="003C2E5C"/>
    <w:rsid w:val="003C3CDA"/>
    <w:rsid w:val="003C4205"/>
    <w:rsid w:val="003C490B"/>
    <w:rsid w:val="003C4C85"/>
    <w:rsid w:val="003C652A"/>
    <w:rsid w:val="003C6C01"/>
    <w:rsid w:val="003D0666"/>
    <w:rsid w:val="003D123A"/>
    <w:rsid w:val="003D1297"/>
    <w:rsid w:val="003D17D7"/>
    <w:rsid w:val="003D26A8"/>
    <w:rsid w:val="003D27E2"/>
    <w:rsid w:val="003D2930"/>
    <w:rsid w:val="003D2F18"/>
    <w:rsid w:val="003D33F1"/>
    <w:rsid w:val="003D3534"/>
    <w:rsid w:val="003D3544"/>
    <w:rsid w:val="003D37B1"/>
    <w:rsid w:val="003D3AF0"/>
    <w:rsid w:val="003D3ED4"/>
    <w:rsid w:val="003D4217"/>
    <w:rsid w:val="003D4BAD"/>
    <w:rsid w:val="003D4F21"/>
    <w:rsid w:val="003D5E37"/>
    <w:rsid w:val="003D6316"/>
    <w:rsid w:val="003D6EF5"/>
    <w:rsid w:val="003D6F73"/>
    <w:rsid w:val="003D6FFB"/>
    <w:rsid w:val="003E0793"/>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2B2C"/>
    <w:rsid w:val="003F31B9"/>
    <w:rsid w:val="003F3241"/>
    <w:rsid w:val="003F3F04"/>
    <w:rsid w:val="003F4679"/>
    <w:rsid w:val="003F4C25"/>
    <w:rsid w:val="003F572B"/>
    <w:rsid w:val="003F6695"/>
    <w:rsid w:val="003F6C4B"/>
    <w:rsid w:val="003F6DA5"/>
    <w:rsid w:val="003F7159"/>
    <w:rsid w:val="003F77BB"/>
    <w:rsid w:val="003F7B30"/>
    <w:rsid w:val="004000C1"/>
    <w:rsid w:val="004006F4"/>
    <w:rsid w:val="00400886"/>
    <w:rsid w:val="00400EAA"/>
    <w:rsid w:val="00400FF0"/>
    <w:rsid w:val="004012B1"/>
    <w:rsid w:val="0040135D"/>
    <w:rsid w:val="0040167C"/>
    <w:rsid w:val="00401938"/>
    <w:rsid w:val="00401BB2"/>
    <w:rsid w:val="00402B89"/>
    <w:rsid w:val="00402BE0"/>
    <w:rsid w:val="0040376F"/>
    <w:rsid w:val="00403D10"/>
    <w:rsid w:val="00404448"/>
    <w:rsid w:val="0040465F"/>
    <w:rsid w:val="00404787"/>
    <w:rsid w:val="004051FD"/>
    <w:rsid w:val="00405650"/>
    <w:rsid w:val="004056C1"/>
    <w:rsid w:val="00405E9D"/>
    <w:rsid w:val="00405F3D"/>
    <w:rsid w:val="00406524"/>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CF3"/>
    <w:rsid w:val="00415EC5"/>
    <w:rsid w:val="00416601"/>
    <w:rsid w:val="0041738B"/>
    <w:rsid w:val="00417C90"/>
    <w:rsid w:val="004200BD"/>
    <w:rsid w:val="00420587"/>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5101"/>
    <w:rsid w:val="00425589"/>
    <w:rsid w:val="00426204"/>
    <w:rsid w:val="00426A08"/>
    <w:rsid w:val="004274C2"/>
    <w:rsid w:val="00427CCF"/>
    <w:rsid w:val="00427ED1"/>
    <w:rsid w:val="00430968"/>
    <w:rsid w:val="0043134C"/>
    <w:rsid w:val="00431753"/>
    <w:rsid w:val="00431A5D"/>
    <w:rsid w:val="00431B14"/>
    <w:rsid w:val="00431B31"/>
    <w:rsid w:val="00431C92"/>
    <w:rsid w:val="00431E46"/>
    <w:rsid w:val="00432A05"/>
    <w:rsid w:val="00433284"/>
    <w:rsid w:val="004353D5"/>
    <w:rsid w:val="00435636"/>
    <w:rsid w:val="0043629E"/>
    <w:rsid w:val="00436D73"/>
    <w:rsid w:val="00436EDC"/>
    <w:rsid w:val="0043751F"/>
    <w:rsid w:val="00437880"/>
    <w:rsid w:val="00440017"/>
    <w:rsid w:val="00440108"/>
    <w:rsid w:val="00440357"/>
    <w:rsid w:val="00441A0C"/>
    <w:rsid w:val="0044237D"/>
    <w:rsid w:val="00442500"/>
    <w:rsid w:val="0044281D"/>
    <w:rsid w:val="0044290E"/>
    <w:rsid w:val="004434FD"/>
    <w:rsid w:val="00443844"/>
    <w:rsid w:val="00443AAC"/>
    <w:rsid w:val="00443AEE"/>
    <w:rsid w:val="00443E22"/>
    <w:rsid w:val="004440B6"/>
    <w:rsid w:val="0044459D"/>
    <w:rsid w:val="00444C20"/>
    <w:rsid w:val="0044511A"/>
    <w:rsid w:val="00445487"/>
    <w:rsid w:val="0044682D"/>
    <w:rsid w:val="00446FD8"/>
    <w:rsid w:val="00447393"/>
    <w:rsid w:val="00450E82"/>
    <w:rsid w:val="00450F68"/>
    <w:rsid w:val="0045138D"/>
    <w:rsid w:val="0045175F"/>
    <w:rsid w:val="00451CAF"/>
    <w:rsid w:val="00452637"/>
    <w:rsid w:val="0045265C"/>
    <w:rsid w:val="00453CED"/>
    <w:rsid w:val="004540FC"/>
    <w:rsid w:val="004546D7"/>
    <w:rsid w:val="00454B01"/>
    <w:rsid w:val="00455B2F"/>
    <w:rsid w:val="00455D90"/>
    <w:rsid w:val="00455E80"/>
    <w:rsid w:val="00456CF8"/>
    <w:rsid w:val="00456D8D"/>
    <w:rsid w:val="00457108"/>
    <w:rsid w:val="00457A92"/>
    <w:rsid w:val="00460094"/>
    <w:rsid w:val="004602F8"/>
    <w:rsid w:val="004605AA"/>
    <w:rsid w:val="00461903"/>
    <w:rsid w:val="004619B6"/>
    <w:rsid w:val="00461C83"/>
    <w:rsid w:val="004629C4"/>
    <w:rsid w:val="00463097"/>
    <w:rsid w:val="004632DC"/>
    <w:rsid w:val="0046338D"/>
    <w:rsid w:val="00464891"/>
    <w:rsid w:val="0046531E"/>
    <w:rsid w:val="004654AB"/>
    <w:rsid w:val="00465557"/>
    <w:rsid w:val="004663BD"/>
    <w:rsid w:val="004703A9"/>
    <w:rsid w:val="00470A9A"/>
    <w:rsid w:val="00470B23"/>
    <w:rsid w:val="00471597"/>
    <w:rsid w:val="0047184B"/>
    <w:rsid w:val="00471D3C"/>
    <w:rsid w:val="0047312E"/>
    <w:rsid w:val="0047377C"/>
    <w:rsid w:val="00473A80"/>
    <w:rsid w:val="004744CA"/>
    <w:rsid w:val="00474747"/>
    <w:rsid w:val="0047513A"/>
    <w:rsid w:val="00475569"/>
    <w:rsid w:val="00476285"/>
    <w:rsid w:val="00476481"/>
    <w:rsid w:val="004764E4"/>
    <w:rsid w:val="004778DC"/>
    <w:rsid w:val="00477A24"/>
    <w:rsid w:val="00477B08"/>
    <w:rsid w:val="00477CD1"/>
    <w:rsid w:val="00480049"/>
    <w:rsid w:val="004802DF"/>
    <w:rsid w:val="00480545"/>
    <w:rsid w:val="0048126E"/>
    <w:rsid w:val="00482E07"/>
    <w:rsid w:val="0048335A"/>
    <w:rsid w:val="004834C9"/>
    <w:rsid w:val="00484160"/>
    <w:rsid w:val="00484366"/>
    <w:rsid w:val="00484482"/>
    <w:rsid w:val="00485CA0"/>
    <w:rsid w:val="004878C4"/>
    <w:rsid w:val="00490166"/>
    <w:rsid w:val="0049031D"/>
    <w:rsid w:val="0049068C"/>
    <w:rsid w:val="00490C5F"/>
    <w:rsid w:val="00491A01"/>
    <w:rsid w:val="00492821"/>
    <w:rsid w:val="00494080"/>
    <w:rsid w:val="0049535E"/>
    <w:rsid w:val="00495385"/>
    <w:rsid w:val="004953C4"/>
    <w:rsid w:val="00495A90"/>
    <w:rsid w:val="00495CBF"/>
    <w:rsid w:val="00496A66"/>
    <w:rsid w:val="00497512"/>
    <w:rsid w:val="00497C22"/>
    <w:rsid w:val="00497D01"/>
    <w:rsid w:val="004A0665"/>
    <w:rsid w:val="004A0969"/>
    <w:rsid w:val="004A1C44"/>
    <w:rsid w:val="004A1FBC"/>
    <w:rsid w:val="004A3A06"/>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37A"/>
    <w:rsid w:val="004B7A07"/>
    <w:rsid w:val="004C1AE0"/>
    <w:rsid w:val="004C2104"/>
    <w:rsid w:val="004C2553"/>
    <w:rsid w:val="004C2B3C"/>
    <w:rsid w:val="004C3FF2"/>
    <w:rsid w:val="004C40E8"/>
    <w:rsid w:val="004C43E1"/>
    <w:rsid w:val="004C44C8"/>
    <w:rsid w:val="004C5266"/>
    <w:rsid w:val="004C6EFF"/>
    <w:rsid w:val="004D0CFE"/>
    <w:rsid w:val="004D0F40"/>
    <w:rsid w:val="004D126E"/>
    <w:rsid w:val="004D12A7"/>
    <w:rsid w:val="004D17D0"/>
    <w:rsid w:val="004D1856"/>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1C7C"/>
    <w:rsid w:val="004E272B"/>
    <w:rsid w:val="004E2C43"/>
    <w:rsid w:val="004E2CE0"/>
    <w:rsid w:val="004E3897"/>
    <w:rsid w:val="004E48F4"/>
    <w:rsid w:val="004E4A12"/>
    <w:rsid w:val="004E4E32"/>
    <w:rsid w:val="004E5371"/>
    <w:rsid w:val="004E58F2"/>
    <w:rsid w:val="004E5D6E"/>
    <w:rsid w:val="004E5FA2"/>
    <w:rsid w:val="004E6146"/>
    <w:rsid w:val="004E61FC"/>
    <w:rsid w:val="004E6507"/>
    <w:rsid w:val="004E69AA"/>
    <w:rsid w:val="004E7939"/>
    <w:rsid w:val="004F01F4"/>
    <w:rsid w:val="004F0266"/>
    <w:rsid w:val="004F050B"/>
    <w:rsid w:val="004F0790"/>
    <w:rsid w:val="004F13DE"/>
    <w:rsid w:val="004F140A"/>
    <w:rsid w:val="004F184A"/>
    <w:rsid w:val="004F202B"/>
    <w:rsid w:val="004F25FB"/>
    <w:rsid w:val="004F4437"/>
    <w:rsid w:val="004F48FD"/>
    <w:rsid w:val="004F7D1A"/>
    <w:rsid w:val="004F7E9B"/>
    <w:rsid w:val="004F7FF6"/>
    <w:rsid w:val="00501003"/>
    <w:rsid w:val="00501778"/>
    <w:rsid w:val="005017A1"/>
    <w:rsid w:val="005017D0"/>
    <w:rsid w:val="00501C04"/>
    <w:rsid w:val="00501E1D"/>
    <w:rsid w:val="005023CD"/>
    <w:rsid w:val="0050246A"/>
    <w:rsid w:val="0050358E"/>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2D6E"/>
    <w:rsid w:val="005137E5"/>
    <w:rsid w:val="00514247"/>
    <w:rsid w:val="00515070"/>
    <w:rsid w:val="00515B1D"/>
    <w:rsid w:val="00516C1F"/>
    <w:rsid w:val="005171FF"/>
    <w:rsid w:val="0051771F"/>
    <w:rsid w:val="0052004A"/>
    <w:rsid w:val="005202F1"/>
    <w:rsid w:val="005203C8"/>
    <w:rsid w:val="005220FA"/>
    <w:rsid w:val="00522209"/>
    <w:rsid w:val="005233B4"/>
    <w:rsid w:val="0052382A"/>
    <w:rsid w:val="00523B09"/>
    <w:rsid w:val="00523B6C"/>
    <w:rsid w:val="00523FBC"/>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21CA"/>
    <w:rsid w:val="00542472"/>
    <w:rsid w:val="00544052"/>
    <w:rsid w:val="0054567D"/>
    <w:rsid w:val="00545F4C"/>
    <w:rsid w:val="005464A9"/>
    <w:rsid w:val="0054676A"/>
    <w:rsid w:val="00547BB1"/>
    <w:rsid w:val="0055027F"/>
    <w:rsid w:val="00550CB6"/>
    <w:rsid w:val="00551058"/>
    <w:rsid w:val="005512DC"/>
    <w:rsid w:val="0055147B"/>
    <w:rsid w:val="00551FB4"/>
    <w:rsid w:val="00552D97"/>
    <w:rsid w:val="00552DC1"/>
    <w:rsid w:val="00552E14"/>
    <w:rsid w:val="00553308"/>
    <w:rsid w:val="00553D99"/>
    <w:rsid w:val="0055414D"/>
    <w:rsid w:val="005544DD"/>
    <w:rsid w:val="005565FE"/>
    <w:rsid w:val="00557F58"/>
    <w:rsid w:val="00560502"/>
    <w:rsid w:val="005616C6"/>
    <w:rsid w:val="0056198A"/>
    <w:rsid w:val="00562A59"/>
    <w:rsid w:val="00562E25"/>
    <w:rsid w:val="005630D3"/>
    <w:rsid w:val="005636A2"/>
    <w:rsid w:val="00564547"/>
    <w:rsid w:val="005645A6"/>
    <w:rsid w:val="00564F3B"/>
    <w:rsid w:val="00565276"/>
    <w:rsid w:val="005655B4"/>
    <w:rsid w:val="00565A68"/>
    <w:rsid w:val="00566BB8"/>
    <w:rsid w:val="00566DFE"/>
    <w:rsid w:val="00567271"/>
    <w:rsid w:val="00567781"/>
    <w:rsid w:val="00567999"/>
    <w:rsid w:val="0057163F"/>
    <w:rsid w:val="00571BEA"/>
    <w:rsid w:val="00572D33"/>
    <w:rsid w:val="00572DD9"/>
    <w:rsid w:val="0057348A"/>
    <w:rsid w:val="00573DFE"/>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2CD7"/>
    <w:rsid w:val="005839FB"/>
    <w:rsid w:val="00583A29"/>
    <w:rsid w:val="00583A50"/>
    <w:rsid w:val="00583DB4"/>
    <w:rsid w:val="00583FAE"/>
    <w:rsid w:val="005844E3"/>
    <w:rsid w:val="0058456B"/>
    <w:rsid w:val="00585220"/>
    <w:rsid w:val="00585619"/>
    <w:rsid w:val="0058585A"/>
    <w:rsid w:val="00586F22"/>
    <w:rsid w:val="00587AD8"/>
    <w:rsid w:val="00587C3A"/>
    <w:rsid w:val="00587E8B"/>
    <w:rsid w:val="00590AF5"/>
    <w:rsid w:val="00591701"/>
    <w:rsid w:val="005923FB"/>
    <w:rsid w:val="00592A73"/>
    <w:rsid w:val="00592B78"/>
    <w:rsid w:val="00592DF0"/>
    <w:rsid w:val="00593513"/>
    <w:rsid w:val="0059365F"/>
    <w:rsid w:val="00593C37"/>
    <w:rsid w:val="00593DD8"/>
    <w:rsid w:val="00593DF3"/>
    <w:rsid w:val="005944FF"/>
    <w:rsid w:val="00594893"/>
    <w:rsid w:val="0059553E"/>
    <w:rsid w:val="005967FB"/>
    <w:rsid w:val="00596957"/>
    <w:rsid w:val="00596B7F"/>
    <w:rsid w:val="00597690"/>
    <w:rsid w:val="00597A46"/>
    <w:rsid w:val="005A05ED"/>
    <w:rsid w:val="005A06F9"/>
    <w:rsid w:val="005A0B7F"/>
    <w:rsid w:val="005A1475"/>
    <w:rsid w:val="005A3E81"/>
    <w:rsid w:val="005A4128"/>
    <w:rsid w:val="005A44A2"/>
    <w:rsid w:val="005A4BFB"/>
    <w:rsid w:val="005A556A"/>
    <w:rsid w:val="005A63B1"/>
    <w:rsid w:val="005A693C"/>
    <w:rsid w:val="005A76E0"/>
    <w:rsid w:val="005B0021"/>
    <w:rsid w:val="005B0148"/>
    <w:rsid w:val="005B06A3"/>
    <w:rsid w:val="005B0895"/>
    <w:rsid w:val="005B0F76"/>
    <w:rsid w:val="005B1108"/>
    <w:rsid w:val="005B162F"/>
    <w:rsid w:val="005B351A"/>
    <w:rsid w:val="005B4C4E"/>
    <w:rsid w:val="005B79BA"/>
    <w:rsid w:val="005C049A"/>
    <w:rsid w:val="005C0621"/>
    <w:rsid w:val="005C079A"/>
    <w:rsid w:val="005C0F9F"/>
    <w:rsid w:val="005C1182"/>
    <w:rsid w:val="005C12AB"/>
    <w:rsid w:val="005C1E5C"/>
    <w:rsid w:val="005C21B6"/>
    <w:rsid w:val="005C256D"/>
    <w:rsid w:val="005C25FC"/>
    <w:rsid w:val="005C2666"/>
    <w:rsid w:val="005C3E36"/>
    <w:rsid w:val="005C4FAB"/>
    <w:rsid w:val="005C5CF6"/>
    <w:rsid w:val="005C6036"/>
    <w:rsid w:val="005C6334"/>
    <w:rsid w:val="005C6F35"/>
    <w:rsid w:val="005C777F"/>
    <w:rsid w:val="005D083F"/>
    <w:rsid w:val="005D09D3"/>
    <w:rsid w:val="005D0ECC"/>
    <w:rsid w:val="005D1AC2"/>
    <w:rsid w:val="005D32CE"/>
    <w:rsid w:val="005D3DB9"/>
    <w:rsid w:val="005D40C6"/>
    <w:rsid w:val="005D41E9"/>
    <w:rsid w:val="005D457A"/>
    <w:rsid w:val="005D4D7D"/>
    <w:rsid w:val="005D60F0"/>
    <w:rsid w:val="005D6CE1"/>
    <w:rsid w:val="005D771A"/>
    <w:rsid w:val="005E04F9"/>
    <w:rsid w:val="005E072C"/>
    <w:rsid w:val="005E08CF"/>
    <w:rsid w:val="005E1A6A"/>
    <w:rsid w:val="005E1C09"/>
    <w:rsid w:val="005E3675"/>
    <w:rsid w:val="005E3A75"/>
    <w:rsid w:val="005E3B80"/>
    <w:rsid w:val="005E3FF0"/>
    <w:rsid w:val="005E4132"/>
    <w:rsid w:val="005E41A0"/>
    <w:rsid w:val="005E4CA3"/>
    <w:rsid w:val="005E57AF"/>
    <w:rsid w:val="005E5B00"/>
    <w:rsid w:val="005E62EC"/>
    <w:rsid w:val="005E6627"/>
    <w:rsid w:val="005E7BDA"/>
    <w:rsid w:val="005F07B4"/>
    <w:rsid w:val="005F0A7A"/>
    <w:rsid w:val="005F0F9C"/>
    <w:rsid w:val="005F0FBD"/>
    <w:rsid w:val="005F10A7"/>
    <w:rsid w:val="005F11DA"/>
    <w:rsid w:val="005F124B"/>
    <w:rsid w:val="005F15EE"/>
    <w:rsid w:val="005F183F"/>
    <w:rsid w:val="005F1B38"/>
    <w:rsid w:val="005F1F73"/>
    <w:rsid w:val="005F2777"/>
    <w:rsid w:val="005F2B47"/>
    <w:rsid w:val="005F2D5C"/>
    <w:rsid w:val="005F30ED"/>
    <w:rsid w:val="005F3412"/>
    <w:rsid w:val="005F3777"/>
    <w:rsid w:val="005F38DA"/>
    <w:rsid w:val="005F46D8"/>
    <w:rsid w:val="005F4F3B"/>
    <w:rsid w:val="005F4F96"/>
    <w:rsid w:val="005F537C"/>
    <w:rsid w:val="005F5946"/>
    <w:rsid w:val="005F5B9E"/>
    <w:rsid w:val="005F66E9"/>
    <w:rsid w:val="005F6BB3"/>
    <w:rsid w:val="005F736E"/>
    <w:rsid w:val="005F7520"/>
    <w:rsid w:val="005F7849"/>
    <w:rsid w:val="005F79F6"/>
    <w:rsid w:val="006027F5"/>
    <w:rsid w:val="00603737"/>
    <w:rsid w:val="0060373E"/>
    <w:rsid w:val="006047BA"/>
    <w:rsid w:val="00605130"/>
    <w:rsid w:val="00605C31"/>
    <w:rsid w:val="00605FE8"/>
    <w:rsid w:val="0060609A"/>
    <w:rsid w:val="006067A8"/>
    <w:rsid w:val="00607402"/>
    <w:rsid w:val="00610D31"/>
    <w:rsid w:val="00610DC5"/>
    <w:rsid w:val="00610DFF"/>
    <w:rsid w:val="006111C5"/>
    <w:rsid w:val="00613D3B"/>
    <w:rsid w:val="00613E67"/>
    <w:rsid w:val="006142CF"/>
    <w:rsid w:val="00614822"/>
    <w:rsid w:val="006156A0"/>
    <w:rsid w:val="0061575D"/>
    <w:rsid w:val="006157FA"/>
    <w:rsid w:val="00616C91"/>
    <w:rsid w:val="00616D15"/>
    <w:rsid w:val="00616F66"/>
    <w:rsid w:val="006170CF"/>
    <w:rsid w:val="00617CBC"/>
    <w:rsid w:val="0062003A"/>
    <w:rsid w:val="006210D5"/>
    <w:rsid w:val="006214ED"/>
    <w:rsid w:val="00621673"/>
    <w:rsid w:val="0062189F"/>
    <w:rsid w:val="00621FF3"/>
    <w:rsid w:val="00622868"/>
    <w:rsid w:val="006229D0"/>
    <w:rsid w:val="006232EE"/>
    <w:rsid w:val="00623AE3"/>
    <w:rsid w:val="0062438B"/>
    <w:rsid w:val="0062460A"/>
    <w:rsid w:val="00625359"/>
    <w:rsid w:val="006255B7"/>
    <w:rsid w:val="00626211"/>
    <w:rsid w:val="0062746D"/>
    <w:rsid w:val="0063043C"/>
    <w:rsid w:val="0063079A"/>
    <w:rsid w:val="00630E77"/>
    <w:rsid w:val="00630FB2"/>
    <w:rsid w:val="00631B10"/>
    <w:rsid w:val="0063232B"/>
    <w:rsid w:val="006327C9"/>
    <w:rsid w:val="00632BA0"/>
    <w:rsid w:val="00632DAF"/>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5D52"/>
    <w:rsid w:val="0063630B"/>
    <w:rsid w:val="0063636B"/>
    <w:rsid w:val="006363CC"/>
    <w:rsid w:val="00637602"/>
    <w:rsid w:val="0064058C"/>
    <w:rsid w:val="00640E4D"/>
    <w:rsid w:val="00640F5F"/>
    <w:rsid w:val="00640F91"/>
    <w:rsid w:val="006414A3"/>
    <w:rsid w:val="006414BF"/>
    <w:rsid w:val="0064163A"/>
    <w:rsid w:val="00641BD0"/>
    <w:rsid w:val="00642865"/>
    <w:rsid w:val="006428BE"/>
    <w:rsid w:val="00642D2D"/>
    <w:rsid w:val="0064357B"/>
    <w:rsid w:val="006449AE"/>
    <w:rsid w:val="0064516D"/>
    <w:rsid w:val="00645948"/>
    <w:rsid w:val="0064603E"/>
    <w:rsid w:val="00646322"/>
    <w:rsid w:val="00647BDF"/>
    <w:rsid w:val="0065049E"/>
    <w:rsid w:val="0065058E"/>
    <w:rsid w:val="006509CA"/>
    <w:rsid w:val="00650D14"/>
    <w:rsid w:val="006516CD"/>
    <w:rsid w:val="00651820"/>
    <w:rsid w:val="00651BB1"/>
    <w:rsid w:val="00652CC5"/>
    <w:rsid w:val="00653306"/>
    <w:rsid w:val="00653B89"/>
    <w:rsid w:val="00654BB7"/>
    <w:rsid w:val="0065505F"/>
    <w:rsid w:val="00656258"/>
    <w:rsid w:val="00656873"/>
    <w:rsid w:val="0065751A"/>
    <w:rsid w:val="00657FDE"/>
    <w:rsid w:val="00660687"/>
    <w:rsid w:val="006607E9"/>
    <w:rsid w:val="00660E1A"/>
    <w:rsid w:val="00661837"/>
    <w:rsid w:val="00661B02"/>
    <w:rsid w:val="00663E50"/>
    <w:rsid w:val="006641D5"/>
    <w:rsid w:val="00664EB0"/>
    <w:rsid w:val="006656CA"/>
    <w:rsid w:val="00666839"/>
    <w:rsid w:val="00667579"/>
    <w:rsid w:val="006677E2"/>
    <w:rsid w:val="00670236"/>
    <w:rsid w:val="006713A0"/>
    <w:rsid w:val="006714A0"/>
    <w:rsid w:val="00671756"/>
    <w:rsid w:val="006718C6"/>
    <w:rsid w:val="00675428"/>
    <w:rsid w:val="006764CA"/>
    <w:rsid w:val="00676BA1"/>
    <w:rsid w:val="00677D8C"/>
    <w:rsid w:val="00677DBC"/>
    <w:rsid w:val="006808EC"/>
    <w:rsid w:val="006810A0"/>
    <w:rsid w:val="00681B3D"/>
    <w:rsid w:val="00681B7F"/>
    <w:rsid w:val="00681F41"/>
    <w:rsid w:val="006822BC"/>
    <w:rsid w:val="006834B1"/>
    <w:rsid w:val="00683AF9"/>
    <w:rsid w:val="00684E07"/>
    <w:rsid w:val="006850E2"/>
    <w:rsid w:val="0068580C"/>
    <w:rsid w:val="006864A3"/>
    <w:rsid w:val="006868FC"/>
    <w:rsid w:val="00687F01"/>
    <w:rsid w:val="0069090E"/>
    <w:rsid w:val="006917D0"/>
    <w:rsid w:val="0069282B"/>
    <w:rsid w:val="00693D81"/>
    <w:rsid w:val="00693E1A"/>
    <w:rsid w:val="00693F70"/>
    <w:rsid w:val="00694774"/>
    <w:rsid w:val="00694B6A"/>
    <w:rsid w:val="00695DC3"/>
    <w:rsid w:val="006968D6"/>
    <w:rsid w:val="0069722E"/>
    <w:rsid w:val="00697689"/>
    <w:rsid w:val="006A0089"/>
    <w:rsid w:val="006A0E53"/>
    <w:rsid w:val="006A16CE"/>
    <w:rsid w:val="006A18FE"/>
    <w:rsid w:val="006A19CC"/>
    <w:rsid w:val="006A1CCF"/>
    <w:rsid w:val="006A23AF"/>
    <w:rsid w:val="006A257A"/>
    <w:rsid w:val="006A2654"/>
    <w:rsid w:val="006A29DF"/>
    <w:rsid w:val="006A2D89"/>
    <w:rsid w:val="006A3B62"/>
    <w:rsid w:val="006A3C9C"/>
    <w:rsid w:val="006A4AD9"/>
    <w:rsid w:val="006A4FB9"/>
    <w:rsid w:val="006A5567"/>
    <w:rsid w:val="006A586D"/>
    <w:rsid w:val="006A58A4"/>
    <w:rsid w:val="006A60D5"/>
    <w:rsid w:val="006A66C1"/>
    <w:rsid w:val="006A6CFE"/>
    <w:rsid w:val="006A6F91"/>
    <w:rsid w:val="006A772B"/>
    <w:rsid w:val="006B063C"/>
    <w:rsid w:val="006B073A"/>
    <w:rsid w:val="006B1CFA"/>
    <w:rsid w:val="006B1D44"/>
    <w:rsid w:val="006B24D1"/>
    <w:rsid w:val="006B2DD1"/>
    <w:rsid w:val="006B361F"/>
    <w:rsid w:val="006B481B"/>
    <w:rsid w:val="006B531F"/>
    <w:rsid w:val="006B5D5A"/>
    <w:rsid w:val="006B5DFE"/>
    <w:rsid w:val="006B6195"/>
    <w:rsid w:val="006B6555"/>
    <w:rsid w:val="006B722D"/>
    <w:rsid w:val="006B725B"/>
    <w:rsid w:val="006B78B7"/>
    <w:rsid w:val="006C0914"/>
    <w:rsid w:val="006C0E51"/>
    <w:rsid w:val="006C0FD5"/>
    <w:rsid w:val="006C2255"/>
    <w:rsid w:val="006C2D5B"/>
    <w:rsid w:val="006C3A25"/>
    <w:rsid w:val="006C3DF1"/>
    <w:rsid w:val="006C3FF5"/>
    <w:rsid w:val="006C4060"/>
    <w:rsid w:val="006C41ED"/>
    <w:rsid w:val="006C4CCE"/>
    <w:rsid w:val="006C559E"/>
    <w:rsid w:val="006C55C2"/>
    <w:rsid w:val="006C5CBD"/>
    <w:rsid w:val="006C63CF"/>
    <w:rsid w:val="006C656B"/>
    <w:rsid w:val="006C6FAB"/>
    <w:rsid w:val="006D00C8"/>
    <w:rsid w:val="006D076B"/>
    <w:rsid w:val="006D08A2"/>
    <w:rsid w:val="006D193D"/>
    <w:rsid w:val="006D208F"/>
    <w:rsid w:val="006D2A13"/>
    <w:rsid w:val="006D33B0"/>
    <w:rsid w:val="006D3EA9"/>
    <w:rsid w:val="006D4315"/>
    <w:rsid w:val="006D4AF6"/>
    <w:rsid w:val="006D4B1E"/>
    <w:rsid w:val="006D4D9B"/>
    <w:rsid w:val="006D50BF"/>
    <w:rsid w:val="006D51A6"/>
    <w:rsid w:val="006D58C8"/>
    <w:rsid w:val="006D5FC3"/>
    <w:rsid w:val="006D61E2"/>
    <w:rsid w:val="006D639B"/>
    <w:rsid w:val="006D63F1"/>
    <w:rsid w:val="006D6DAA"/>
    <w:rsid w:val="006D7040"/>
    <w:rsid w:val="006D7086"/>
    <w:rsid w:val="006E0059"/>
    <w:rsid w:val="006E017D"/>
    <w:rsid w:val="006E025F"/>
    <w:rsid w:val="006E0940"/>
    <w:rsid w:val="006E0CF2"/>
    <w:rsid w:val="006E0EA5"/>
    <w:rsid w:val="006E1A09"/>
    <w:rsid w:val="006E334C"/>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6F6C35"/>
    <w:rsid w:val="00700B92"/>
    <w:rsid w:val="00700E45"/>
    <w:rsid w:val="00701472"/>
    <w:rsid w:val="00701737"/>
    <w:rsid w:val="00701BA7"/>
    <w:rsid w:val="00702189"/>
    <w:rsid w:val="0070299D"/>
    <w:rsid w:val="00702A4A"/>
    <w:rsid w:val="00703098"/>
    <w:rsid w:val="00703902"/>
    <w:rsid w:val="00703AF1"/>
    <w:rsid w:val="0070401B"/>
    <w:rsid w:val="007040DC"/>
    <w:rsid w:val="00704DCE"/>
    <w:rsid w:val="00704DD4"/>
    <w:rsid w:val="0070540C"/>
    <w:rsid w:val="00706A52"/>
    <w:rsid w:val="00706DBE"/>
    <w:rsid w:val="00707558"/>
    <w:rsid w:val="00707BB2"/>
    <w:rsid w:val="00707DD3"/>
    <w:rsid w:val="00707EAC"/>
    <w:rsid w:val="00711016"/>
    <w:rsid w:val="0071148F"/>
    <w:rsid w:val="007124B4"/>
    <w:rsid w:val="00712596"/>
    <w:rsid w:val="007127F3"/>
    <w:rsid w:val="00712866"/>
    <w:rsid w:val="00712953"/>
    <w:rsid w:val="00713274"/>
    <w:rsid w:val="00713485"/>
    <w:rsid w:val="00713DEE"/>
    <w:rsid w:val="007143EA"/>
    <w:rsid w:val="00714535"/>
    <w:rsid w:val="0071513D"/>
    <w:rsid w:val="007152A2"/>
    <w:rsid w:val="0071552F"/>
    <w:rsid w:val="00715EE9"/>
    <w:rsid w:val="00716808"/>
    <w:rsid w:val="0071739A"/>
    <w:rsid w:val="0071783B"/>
    <w:rsid w:val="007204C0"/>
    <w:rsid w:val="00721537"/>
    <w:rsid w:val="00721586"/>
    <w:rsid w:val="00721592"/>
    <w:rsid w:val="00721699"/>
    <w:rsid w:val="00721C55"/>
    <w:rsid w:val="00721E7E"/>
    <w:rsid w:val="00722172"/>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567"/>
    <w:rsid w:val="00736E83"/>
    <w:rsid w:val="007372DD"/>
    <w:rsid w:val="00737D4C"/>
    <w:rsid w:val="0074051B"/>
    <w:rsid w:val="00740905"/>
    <w:rsid w:val="00740BA3"/>
    <w:rsid w:val="00741806"/>
    <w:rsid w:val="00741F2C"/>
    <w:rsid w:val="007423E1"/>
    <w:rsid w:val="00742837"/>
    <w:rsid w:val="00743206"/>
    <w:rsid w:val="00743586"/>
    <w:rsid w:val="007442FC"/>
    <w:rsid w:val="007444EE"/>
    <w:rsid w:val="00744C6E"/>
    <w:rsid w:val="007456A7"/>
    <w:rsid w:val="0074579C"/>
    <w:rsid w:val="00745E15"/>
    <w:rsid w:val="00746689"/>
    <w:rsid w:val="0074708B"/>
    <w:rsid w:val="00747A5D"/>
    <w:rsid w:val="0075012F"/>
    <w:rsid w:val="00750477"/>
    <w:rsid w:val="00750B4C"/>
    <w:rsid w:val="00750C52"/>
    <w:rsid w:val="007511B5"/>
    <w:rsid w:val="007516B7"/>
    <w:rsid w:val="00751B27"/>
    <w:rsid w:val="007567A8"/>
    <w:rsid w:val="00756931"/>
    <w:rsid w:val="007570E7"/>
    <w:rsid w:val="007573B9"/>
    <w:rsid w:val="00757528"/>
    <w:rsid w:val="00757B7C"/>
    <w:rsid w:val="00760896"/>
    <w:rsid w:val="00761740"/>
    <w:rsid w:val="007621D6"/>
    <w:rsid w:val="00762DDC"/>
    <w:rsid w:val="007631EE"/>
    <w:rsid w:val="00763387"/>
    <w:rsid w:val="0076400A"/>
    <w:rsid w:val="00764586"/>
    <w:rsid w:val="00764951"/>
    <w:rsid w:val="00764F3F"/>
    <w:rsid w:val="007655C9"/>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01"/>
    <w:rsid w:val="00773BB8"/>
    <w:rsid w:val="00774B74"/>
    <w:rsid w:val="00774C95"/>
    <w:rsid w:val="00776F25"/>
    <w:rsid w:val="0077791C"/>
    <w:rsid w:val="007803A2"/>
    <w:rsid w:val="00780485"/>
    <w:rsid w:val="00781207"/>
    <w:rsid w:val="00781451"/>
    <w:rsid w:val="0078204C"/>
    <w:rsid w:val="0078299A"/>
    <w:rsid w:val="00782F63"/>
    <w:rsid w:val="0078409E"/>
    <w:rsid w:val="00784FFB"/>
    <w:rsid w:val="0078550C"/>
    <w:rsid w:val="00785BD8"/>
    <w:rsid w:val="00785C66"/>
    <w:rsid w:val="00786A36"/>
    <w:rsid w:val="00786D20"/>
    <w:rsid w:val="00786EE6"/>
    <w:rsid w:val="00787021"/>
    <w:rsid w:val="00787193"/>
    <w:rsid w:val="00787454"/>
    <w:rsid w:val="007874D7"/>
    <w:rsid w:val="007876E9"/>
    <w:rsid w:val="00787E39"/>
    <w:rsid w:val="00787FCD"/>
    <w:rsid w:val="0079012D"/>
    <w:rsid w:val="00790334"/>
    <w:rsid w:val="00790BB6"/>
    <w:rsid w:val="007918F7"/>
    <w:rsid w:val="00791BFB"/>
    <w:rsid w:val="007929FC"/>
    <w:rsid w:val="00793CF6"/>
    <w:rsid w:val="007942E6"/>
    <w:rsid w:val="0079467D"/>
    <w:rsid w:val="00794B9E"/>
    <w:rsid w:val="00795420"/>
    <w:rsid w:val="0079647D"/>
    <w:rsid w:val="007967D8"/>
    <w:rsid w:val="00796ABE"/>
    <w:rsid w:val="00796F39"/>
    <w:rsid w:val="0079728A"/>
    <w:rsid w:val="007974D9"/>
    <w:rsid w:val="0079767C"/>
    <w:rsid w:val="00797EC7"/>
    <w:rsid w:val="007A05F5"/>
    <w:rsid w:val="007A0C77"/>
    <w:rsid w:val="007A16C3"/>
    <w:rsid w:val="007A2227"/>
    <w:rsid w:val="007A2292"/>
    <w:rsid w:val="007A2CFD"/>
    <w:rsid w:val="007A3076"/>
    <w:rsid w:val="007A3095"/>
    <w:rsid w:val="007A31B5"/>
    <w:rsid w:val="007A3C2E"/>
    <w:rsid w:val="007A3D1A"/>
    <w:rsid w:val="007A4F3B"/>
    <w:rsid w:val="007A54DE"/>
    <w:rsid w:val="007A59F7"/>
    <w:rsid w:val="007A6311"/>
    <w:rsid w:val="007A63B0"/>
    <w:rsid w:val="007A7155"/>
    <w:rsid w:val="007A7473"/>
    <w:rsid w:val="007A7D38"/>
    <w:rsid w:val="007B1199"/>
    <w:rsid w:val="007B2424"/>
    <w:rsid w:val="007B2DDB"/>
    <w:rsid w:val="007B347B"/>
    <w:rsid w:val="007B37C4"/>
    <w:rsid w:val="007B44CC"/>
    <w:rsid w:val="007B5CC5"/>
    <w:rsid w:val="007B6183"/>
    <w:rsid w:val="007B630A"/>
    <w:rsid w:val="007B7053"/>
    <w:rsid w:val="007B7B75"/>
    <w:rsid w:val="007B7E9B"/>
    <w:rsid w:val="007C0E9C"/>
    <w:rsid w:val="007C0F7F"/>
    <w:rsid w:val="007C15F5"/>
    <w:rsid w:val="007C2114"/>
    <w:rsid w:val="007C28AD"/>
    <w:rsid w:val="007C2A46"/>
    <w:rsid w:val="007C2E99"/>
    <w:rsid w:val="007C46AB"/>
    <w:rsid w:val="007C5924"/>
    <w:rsid w:val="007C5CAB"/>
    <w:rsid w:val="007C62E8"/>
    <w:rsid w:val="007C64B4"/>
    <w:rsid w:val="007C6A9A"/>
    <w:rsid w:val="007C6D26"/>
    <w:rsid w:val="007D0401"/>
    <w:rsid w:val="007D053F"/>
    <w:rsid w:val="007D1095"/>
    <w:rsid w:val="007D143B"/>
    <w:rsid w:val="007D27D5"/>
    <w:rsid w:val="007D2931"/>
    <w:rsid w:val="007D3E0C"/>
    <w:rsid w:val="007D5D64"/>
    <w:rsid w:val="007D6023"/>
    <w:rsid w:val="007D69EE"/>
    <w:rsid w:val="007D6B1B"/>
    <w:rsid w:val="007D71CC"/>
    <w:rsid w:val="007D77FB"/>
    <w:rsid w:val="007E0F16"/>
    <w:rsid w:val="007E124A"/>
    <w:rsid w:val="007E19CE"/>
    <w:rsid w:val="007E2BD0"/>
    <w:rsid w:val="007E39E1"/>
    <w:rsid w:val="007E3D89"/>
    <w:rsid w:val="007E3F89"/>
    <w:rsid w:val="007E4CB3"/>
    <w:rsid w:val="007E5614"/>
    <w:rsid w:val="007E5FC3"/>
    <w:rsid w:val="007E6769"/>
    <w:rsid w:val="007E69CF"/>
    <w:rsid w:val="007E6D24"/>
    <w:rsid w:val="007E79A2"/>
    <w:rsid w:val="007E7B05"/>
    <w:rsid w:val="007F00E0"/>
    <w:rsid w:val="007F00E5"/>
    <w:rsid w:val="007F00F5"/>
    <w:rsid w:val="007F0567"/>
    <w:rsid w:val="007F1351"/>
    <w:rsid w:val="007F2DB3"/>
    <w:rsid w:val="007F30C3"/>
    <w:rsid w:val="007F3602"/>
    <w:rsid w:val="007F5186"/>
    <w:rsid w:val="007F5B86"/>
    <w:rsid w:val="007F5DD7"/>
    <w:rsid w:val="007F7599"/>
    <w:rsid w:val="00800039"/>
    <w:rsid w:val="00800D96"/>
    <w:rsid w:val="00800E83"/>
    <w:rsid w:val="00801C96"/>
    <w:rsid w:val="0080287A"/>
    <w:rsid w:val="00802B9D"/>
    <w:rsid w:val="00803822"/>
    <w:rsid w:val="00803DE8"/>
    <w:rsid w:val="00803F17"/>
    <w:rsid w:val="00804B6E"/>
    <w:rsid w:val="00804C5E"/>
    <w:rsid w:val="008079B9"/>
    <w:rsid w:val="00807D3E"/>
    <w:rsid w:val="00807F7A"/>
    <w:rsid w:val="00810312"/>
    <w:rsid w:val="0081139A"/>
    <w:rsid w:val="008114B8"/>
    <w:rsid w:val="008116B6"/>
    <w:rsid w:val="00811ADF"/>
    <w:rsid w:val="00811E26"/>
    <w:rsid w:val="00811E3A"/>
    <w:rsid w:val="0081261D"/>
    <w:rsid w:val="0081278D"/>
    <w:rsid w:val="00814A9B"/>
    <w:rsid w:val="00814EAB"/>
    <w:rsid w:val="008150B1"/>
    <w:rsid w:val="008153B0"/>
    <w:rsid w:val="008157CB"/>
    <w:rsid w:val="008161BC"/>
    <w:rsid w:val="00817236"/>
    <w:rsid w:val="00820582"/>
    <w:rsid w:val="00821201"/>
    <w:rsid w:val="008212F4"/>
    <w:rsid w:val="00822008"/>
    <w:rsid w:val="00822307"/>
    <w:rsid w:val="00823A8A"/>
    <w:rsid w:val="008247B0"/>
    <w:rsid w:val="00825B68"/>
    <w:rsid w:val="00825BF5"/>
    <w:rsid w:val="00825E12"/>
    <w:rsid w:val="00825FCF"/>
    <w:rsid w:val="00826009"/>
    <w:rsid w:val="0082691F"/>
    <w:rsid w:val="00826DAF"/>
    <w:rsid w:val="00826E19"/>
    <w:rsid w:val="00827A31"/>
    <w:rsid w:val="00827D99"/>
    <w:rsid w:val="00827EB2"/>
    <w:rsid w:val="00830535"/>
    <w:rsid w:val="00831510"/>
    <w:rsid w:val="0083188E"/>
    <w:rsid w:val="00831A03"/>
    <w:rsid w:val="00831F8B"/>
    <w:rsid w:val="00832598"/>
    <w:rsid w:val="00832623"/>
    <w:rsid w:val="0083299F"/>
    <w:rsid w:val="00834664"/>
    <w:rsid w:val="00835A3D"/>
    <w:rsid w:val="00835F5E"/>
    <w:rsid w:val="00840CAB"/>
    <w:rsid w:val="00841236"/>
    <w:rsid w:val="00841C19"/>
    <w:rsid w:val="00841E46"/>
    <w:rsid w:val="008420EE"/>
    <w:rsid w:val="00843C1B"/>
    <w:rsid w:val="00845158"/>
    <w:rsid w:val="00845DC3"/>
    <w:rsid w:val="0084626C"/>
    <w:rsid w:val="008462A6"/>
    <w:rsid w:val="008464FE"/>
    <w:rsid w:val="00846C95"/>
    <w:rsid w:val="00847514"/>
    <w:rsid w:val="00847532"/>
    <w:rsid w:val="0085005F"/>
    <w:rsid w:val="0085049A"/>
    <w:rsid w:val="0085051E"/>
    <w:rsid w:val="00850B4D"/>
    <w:rsid w:val="008511F7"/>
    <w:rsid w:val="008523DD"/>
    <w:rsid w:val="00852C18"/>
    <w:rsid w:val="00852FB8"/>
    <w:rsid w:val="008531CA"/>
    <w:rsid w:val="0085334F"/>
    <w:rsid w:val="0085377D"/>
    <w:rsid w:val="00853CB9"/>
    <w:rsid w:val="00853EAC"/>
    <w:rsid w:val="00853EB0"/>
    <w:rsid w:val="008541C5"/>
    <w:rsid w:val="0085438D"/>
    <w:rsid w:val="00854879"/>
    <w:rsid w:val="008556AA"/>
    <w:rsid w:val="00855D47"/>
    <w:rsid w:val="0085665F"/>
    <w:rsid w:val="008569BD"/>
    <w:rsid w:val="00857452"/>
    <w:rsid w:val="0085760D"/>
    <w:rsid w:val="00857E41"/>
    <w:rsid w:val="00861084"/>
    <w:rsid w:val="008616F3"/>
    <w:rsid w:val="00862011"/>
    <w:rsid w:val="008626CB"/>
    <w:rsid w:val="00862C42"/>
    <w:rsid w:val="00862CDD"/>
    <w:rsid w:val="00863DBB"/>
    <w:rsid w:val="008645B7"/>
    <w:rsid w:val="00865858"/>
    <w:rsid w:val="00866234"/>
    <w:rsid w:val="00866274"/>
    <w:rsid w:val="0086640A"/>
    <w:rsid w:val="00867086"/>
    <w:rsid w:val="00867407"/>
    <w:rsid w:val="008707D8"/>
    <w:rsid w:val="00870EFB"/>
    <w:rsid w:val="00870F73"/>
    <w:rsid w:val="008712F6"/>
    <w:rsid w:val="00872709"/>
    <w:rsid w:val="00872816"/>
    <w:rsid w:val="008731AC"/>
    <w:rsid w:val="0087352E"/>
    <w:rsid w:val="00873928"/>
    <w:rsid w:val="00873DDE"/>
    <w:rsid w:val="00873F18"/>
    <w:rsid w:val="008740A6"/>
    <w:rsid w:val="008743A0"/>
    <w:rsid w:val="00874476"/>
    <w:rsid w:val="008761A6"/>
    <w:rsid w:val="008761B5"/>
    <w:rsid w:val="008765B6"/>
    <w:rsid w:val="00876953"/>
    <w:rsid w:val="00876CF7"/>
    <w:rsid w:val="00877B81"/>
    <w:rsid w:val="00880095"/>
    <w:rsid w:val="008804A6"/>
    <w:rsid w:val="00880904"/>
    <w:rsid w:val="008809B0"/>
    <w:rsid w:val="00880E60"/>
    <w:rsid w:val="008811F0"/>
    <w:rsid w:val="008814D6"/>
    <w:rsid w:val="00881A67"/>
    <w:rsid w:val="00882601"/>
    <w:rsid w:val="008829F7"/>
    <w:rsid w:val="00884156"/>
    <w:rsid w:val="00884C4C"/>
    <w:rsid w:val="00884F46"/>
    <w:rsid w:val="00885364"/>
    <w:rsid w:val="00885A1C"/>
    <w:rsid w:val="00887529"/>
    <w:rsid w:val="0088758D"/>
    <w:rsid w:val="0088762C"/>
    <w:rsid w:val="0089196A"/>
    <w:rsid w:val="00892CBF"/>
    <w:rsid w:val="00892E1C"/>
    <w:rsid w:val="0089347D"/>
    <w:rsid w:val="00893A2A"/>
    <w:rsid w:val="0089422E"/>
    <w:rsid w:val="00894A97"/>
    <w:rsid w:val="008950C9"/>
    <w:rsid w:val="00895148"/>
    <w:rsid w:val="008957A8"/>
    <w:rsid w:val="00895BC5"/>
    <w:rsid w:val="00897600"/>
    <w:rsid w:val="00897DAA"/>
    <w:rsid w:val="00897E23"/>
    <w:rsid w:val="008A0327"/>
    <w:rsid w:val="008A03CD"/>
    <w:rsid w:val="008A09D0"/>
    <w:rsid w:val="008A1F23"/>
    <w:rsid w:val="008A3187"/>
    <w:rsid w:val="008A3773"/>
    <w:rsid w:val="008A3FC8"/>
    <w:rsid w:val="008A56BB"/>
    <w:rsid w:val="008A5BBF"/>
    <w:rsid w:val="008A6BC5"/>
    <w:rsid w:val="008A773C"/>
    <w:rsid w:val="008A77EB"/>
    <w:rsid w:val="008A7ACF"/>
    <w:rsid w:val="008A7AEA"/>
    <w:rsid w:val="008B03BB"/>
    <w:rsid w:val="008B041D"/>
    <w:rsid w:val="008B0BFA"/>
    <w:rsid w:val="008B12FC"/>
    <w:rsid w:val="008B1773"/>
    <w:rsid w:val="008B39B5"/>
    <w:rsid w:val="008B40A3"/>
    <w:rsid w:val="008B4C59"/>
    <w:rsid w:val="008B5496"/>
    <w:rsid w:val="008B637A"/>
    <w:rsid w:val="008B7141"/>
    <w:rsid w:val="008C0491"/>
    <w:rsid w:val="008C06C6"/>
    <w:rsid w:val="008C0A88"/>
    <w:rsid w:val="008C18AB"/>
    <w:rsid w:val="008C18C4"/>
    <w:rsid w:val="008C1AD1"/>
    <w:rsid w:val="008C293C"/>
    <w:rsid w:val="008C2D2E"/>
    <w:rsid w:val="008C30C4"/>
    <w:rsid w:val="008C329B"/>
    <w:rsid w:val="008C3E8F"/>
    <w:rsid w:val="008C3F93"/>
    <w:rsid w:val="008C512C"/>
    <w:rsid w:val="008C615D"/>
    <w:rsid w:val="008C6744"/>
    <w:rsid w:val="008C688B"/>
    <w:rsid w:val="008C6AFC"/>
    <w:rsid w:val="008C7600"/>
    <w:rsid w:val="008C7653"/>
    <w:rsid w:val="008C7F37"/>
    <w:rsid w:val="008D1E9E"/>
    <w:rsid w:val="008D286D"/>
    <w:rsid w:val="008D2D8E"/>
    <w:rsid w:val="008D4030"/>
    <w:rsid w:val="008D47B2"/>
    <w:rsid w:val="008D4B20"/>
    <w:rsid w:val="008D5F34"/>
    <w:rsid w:val="008D6623"/>
    <w:rsid w:val="008D6832"/>
    <w:rsid w:val="008D712E"/>
    <w:rsid w:val="008D72D1"/>
    <w:rsid w:val="008D735C"/>
    <w:rsid w:val="008D735E"/>
    <w:rsid w:val="008D7C17"/>
    <w:rsid w:val="008E210D"/>
    <w:rsid w:val="008E23C8"/>
    <w:rsid w:val="008E388F"/>
    <w:rsid w:val="008E3A05"/>
    <w:rsid w:val="008E3C25"/>
    <w:rsid w:val="008E405A"/>
    <w:rsid w:val="008E4381"/>
    <w:rsid w:val="008E4CEB"/>
    <w:rsid w:val="008E545A"/>
    <w:rsid w:val="008E5CC5"/>
    <w:rsid w:val="008E6417"/>
    <w:rsid w:val="008E67E8"/>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748D"/>
    <w:rsid w:val="008F79C4"/>
    <w:rsid w:val="008F7ABB"/>
    <w:rsid w:val="00901388"/>
    <w:rsid w:val="00901657"/>
    <w:rsid w:val="00901BF6"/>
    <w:rsid w:val="00902FE2"/>
    <w:rsid w:val="00903627"/>
    <w:rsid w:val="00904116"/>
    <w:rsid w:val="0090426F"/>
    <w:rsid w:val="00904666"/>
    <w:rsid w:val="00904937"/>
    <w:rsid w:val="00904C82"/>
    <w:rsid w:val="00905495"/>
    <w:rsid w:val="00905763"/>
    <w:rsid w:val="009063DC"/>
    <w:rsid w:val="009065D3"/>
    <w:rsid w:val="009107EE"/>
    <w:rsid w:val="00911CDC"/>
    <w:rsid w:val="00911EFD"/>
    <w:rsid w:val="0091266D"/>
    <w:rsid w:val="00912E5A"/>
    <w:rsid w:val="00912F52"/>
    <w:rsid w:val="00913A6B"/>
    <w:rsid w:val="00913C78"/>
    <w:rsid w:val="00914135"/>
    <w:rsid w:val="009147B8"/>
    <w:rsid w:val="00914D50"/>
    <w:rsid w:val="009155F5"/>
    <w:rsid w:val="00915791"/>
    <w:rsid w:val="00915BF6"/>
    <w:rsid w:val="0091760C"/>
    <w:rsid w:val="00917B73"/>
    <w:rsid w:val="00920ADA"/>
    <w:rsid w:val="00920B62"/>
    <w:rsid w:val="00920E45"/>
    <w:rsid w:val="009216E4"/>
    <w:rsid w:val="00921C5C"/>
    <w:rsid w:val="009225D0"/>
    <w:rsid w:val="009227D7"/>
    <w:rsid w:val="00923233"/>
    <w:rsid w:val="00923309"/>
    <w:rsid w:val="009234F6"/>
    <w:rsid w:val="00924223"/>
    <w:rsid w:val="009254F4"/>
    <w:rsid w:val="0092561C"/>
    <w:rsid w:val="00926DC6"/>
    <w:rsid w:val="00930274"/>
    <w:rsid w:val="00930393"/>
    <w:rsid w:val="00930565"/>
    <w:rsid w:val="00930A4A"/>
    <w:rsid w:val="00930F05"/>
    <w:rsid w:val="0093220F"/>
    <w:rsid w:val="009343E9"/>
    <w:rsid w:val="00934D0B"/>
    <w:rsid w:val="00934D5D"/>
    <w:rsid w:val="009350AA"/>
    <w:rsid w:val="00936170"/>
    <w:rsid w:val="00936969"/>
    <w:rsid w:val="00937A21"/>
    <w:rsid w:val="00937D0F"/>
    <w:rsid w:val="00940181"/>
    <w:rsid w:val="00940770"/>
    <w:rsid w:val="00940B70"/>
    <w:rsid w:val="009419B5"/>
    <w:rsid w:val="00941BBB"/>
    <w:rsid w:val="00942417"/>
    <w:rsid w:val="00942C39"/>
    <w:rsid w:val="009432E2"/>
    <w:rsid w:val="0094363C"/>
    <w:rsid w:val="0094439F"/>
    <w:rsid w:val="0094528C"/>
    <w:rsid w:val="00945A62"/>
    <w:rsid w:val="0094603D"/>
    <w:rsid w:val="009460F1"/>
    <w:rsid w:val="0094618F"/>
    <w:rsid w:val="009500C7"/>
    <w:rsid w:val="00950B8A"/>
    <w:rsid w:val="00950C35"/>
    <w:rsid w:val="009512DF"/>
    <w:rsid w:val="00951771"/>
    <w:rsid w:val="009523AB"/>
    <w:rsid w:val="00952D82"/>
    <w:rsid w:val="00953131"/>
    <w:rsid w:val="00953D8E"/>
    <w:rsid w:val="00955122"/>
    <w:rsid w:val="0095522E"/>
    <w:rsid w:val="0095559A"/>
    <w:rsid w:val="00956352"/>
    <w:rsid w:val="00956794"/>
    <w:rsid w:val="00960030"/>
    <w:rsid w:val="00960B4A"/>
    <w:rsid w:val="00960E80"/>
    <w:rsid w:val="00962138"/>
    <w:rsid w:val="009621DE"/>
    <w:rsid w:val="0096353B"/>
    <w:rsid w:val="009646B9"/>
    <w:rsid w:val="00964FAC"/>
    <w:rsid w:val="0096540E"/>
    <w:rsid w:val="00965BEC"/>
    <w:rsid w:val="00966361"/>
    <w:rsid w:val="0096694E"/>
    <w:rsid w:val="00966AA2"/>
    <w:rsid w:val="009711F0"/>
    <w:rsid w:val="00971EE9"/>
    <w:rsid w:val="00972284"/>
    <w:rsid w:val="00972794"/>
    <w:rsid w:val="00973864"/>
    <w:rsid w:val="009741C8"/>
    <w:rsid w:val="00974E06"/>
    <w:rsid w:val="00975056"/>
    <w:rsid w:val="009760F4"/>
    <w:rsid w:val="00976445"/>
    <w:rsid w:val="00976BB2"/>
    <w:rsid w:val="009771CC"/>
    <w:rsid w:val="00977BB2"/>
    <w:rsid w:val="00977F56"/>
    <w:rsid w:val="00980176"/>
    <w:rsid w:val="00980503"/>
    <w:rsid w:val="00980915"/>
    <w:rsid w:val="00980A0B"/>
    <w:rsid w:val="00980AE8"/>
    <w:rsid w:val="00981470"/>
    <w:rsid w:val="0098185A"/>
    <w:rsid w:val="00981E23"/>
    <w:rsid w:val="00982085"/>
    <w:rsid w:val="00982223"/>
    <w:rsid w:val="0098332F"/>
    <w:rsid w:val="00983F53"/>
    <w:rsid w:val="00984282"/>
    <w:rsid w:val="00984E54"/>
    <w:rsid w:val="00984FE2"/>
    <w:rsid w:val="00985785"/>
    <w:rsid w:val="009863BB"/>
    <w:rsid w:val="00986BC3"/>
    <w:rsid w:val="00986CAE"/>
    <w:rsid w:val="00987516"/>
    <w:rsid w:val="00987902"/>
    <w:rsid w:val="0099039D"/>
    <w:rsid w:val="00990486"/>
    <w:rsid w:val="00992022"/>
    <w:rsid w:val="00992CA6"/>
    <w:rsid w:val="00993F01"/>
    <w:rsid w:val="00993F6D"/>
    <w:rsid w:val="00994353"/>
    <w:rsid w:val="00994495"/>
    <w:rsid w:val="009945CC"/>
    <w:rsid w:val="00994C8D"/>
    <w:rsid w:val="00995305"/>
    <w:rsid w:val="009960D4"/>
    <w:rsid w:val="009965E0"/>
    <w:rsid w:val="009975B9"/>
    <w:rsid w:val="00997DA7"/>
    <w:rsid w:val="009A0BE8"/>
    <w:rsid w:val="009A1305"/>
    <w:rsid w:val="009A141C"/>
    <w:rsid w:val="009A1F0F"/>
    <w:rsid w:val="009A2047"/>
    <w:rsid w:val="009A2060"/>
    <w:rsid w:val="009A2DC5"/>
    <w:rsid w:val="009A3FD5"/>
    <w:rsid w:val="009A4115"/>
    <w:rsid w:val="009A51CF"/>
    <w:rsid w:val="009A5275"/>
    <w:rsid w:val="009A567E"/>
    <w:rsid w:val="009A63D1"/>
    <w:rsid w:val="009A664A"/>
    <w:rsid w:val="009A66F6"/>
    <w:rsid w:val="009A7CD3"/>
    <w:rsid w:val="009B06C7"/>
    <w:rsid w:val="009B098B"/>
    <w:rsid w:val="009B27A8"/>
    <w:rsid w:val="009B3003"/>
    <w:rsid w:val="009B3546"/>
    <w:rsid w:val="009B38EA"/>
    <w:rsid w:val="009B42C8"/>
    <w:rsid w:val="009B43FA"/>
    <w:rsid w:val="009B46B4"/>
    <w:rsid w:val="009B485B"/>
    <w:rsid w:val="009B4EA8"/>
    <w:rsid w:val="009B54B0"/>
    <w:rsid w:val="009B70DF"/>
    <w:rsid w:val="009B7215"/>
    <w:rsid w:val="009B7E25"/>
    <w:rsid w:val="009B7F6C"/>
    <w:rsid w:val="009B7F90"/>
    <w:rsid w:val="009C00F2"/>
    <w:rsid w:val="009C160C"/>
    <w:rsid w:val="009C184B"/>
    <w:rsid w:val="009C1876"/>
    <w:rsid w:val="009C1891"/>
    <w:rsid w:val="009C249E"/>
    <w:rsid w:val="009C2716"/>
    <w:rsid w:val="009C320A"/>
    <w:rsid w:val="009C32A3"/>
    <w:rsid w:val="009C34EC"/>
    <w:rsid w:val="009C38B5"/>
    <w:rsid w:val="009C3BF5"/>
    <w:rsid w:val="009C3F4E"/>
    <w:rsid w:val="009C49E4"/>
    <w:rsid w:val="009C4D88"/>
    <w:rsid w:val="009C4EA5"/>
    <w:rsid w:val="009C539F"/>
    <w:rsid w:val="009C7840"/>
    <w:rsid w:val="009C79F2"/>
    <w:rsid w:val="009C7A64"/>
    <w:rsid w:val="009C7F4F"/>
    <w:rsid w:val="009D0595"/>
    <w:rsid w:val="009D17AA"/>
    <w:rsid w:val="009D18F1"/>
    <w:rsid w:val="009D1B05"/>
    <w:rsid w:val="009D2102"/>
    <w:rsid w:val="009D2642"/>
    <w:rsid w:val="009D324A"/>
    <w:rsid w:val="009D4082"/>
    <w:rsid w:val="009D40CC"/>
    <w:rsid w:val="009D434B"/>
    <w:rsid w:val="009D441C"/>
    <w:rsid w:val="009D46DC"/>
    <w:rsid w:val="009D4D92"/>
    <w:rsid w:val="009D51B9"/>
    <w:rsid w:val="009D5417"/>
    <w:rsid w:val="009D6996"/>
    <w:rsid w:val="009D6A23"/>
    <w:rsid w:val="009D7337"/>
    <w:rsid w:val="009D775C"/>
    <w:rsid w:val="009E09E8"/>
    <w:rsid w:val="009E1235"/>
    <w:rsid w:val="009E21EA"/>
    <w:rsid w:val="009E2D2C"/>
    <w:rsid w:val="009E35A7"/>
    <w:rsid w:val="009E3E73"/>
    <w:rsid w:val="009E46EC"/>
    <w:rsid w:val="009E50B4"/>
    <w:rsid w:val="009E519A"/>
    <w:rsid w:val="009E55CF"/>
    <w:rsid w:val="009E76DE"/>
    <w:rsid w:val="009E79BA"/>
    <w:rsid w:val="009E7FF6"/>
    <w:rsid w:val="009F01F5"/>
    <w:rsid w:val="009F06A3"/>
    <w:rsid w:val="009F06E0"/>
    <w:rsid w:val="009F074E"/>
    <w:rsid w:val="009F0AD9"/>
    <w:rsid w:val="009F0EC8"/>
    <w:rsid w:val="009F0F6A"/>
    <w:rsid w:val="009F1003"/>
    <w:rsid w:val="009F1291"/>
    <w:rsid w:val="009F1892"/>
    <w:rsid w:val="009F2417"/>
    <w:rsid w:val="009F3386"/>
    <w:rsid w:val="009F3517"/>
    <w:rsid w:val="009F353D"/>
    <w:rsid w:val="009F3750"/>
    <w:rsid w:val="009F4A52"/>
    <w:rsid w:val="009F4A7E"/>
    <w:rsid w:val="009F563D"/>
    <w:rsid w:val="009F588B"/>
    <w:rsid w:val="009F684B"/>
    <w:rsid w:val="009F6BCB"/>
    <w:rsid w:val="009F6DFC"/>
    <w:rsid w:val="009F7723"/>
    <w:rsid w:val="009F7736"/>
    <w:rsid w:val="00A001F6"/>
    <w:rsid w:val="00A0187D"/>
    <w:rsid w:val="00A018F2"/>
    <w:rsid w:val="00A01D25"/>
    <w:rsid w:val="00A02BD4"/>
    <w:rsid w:val="00A036ED"/>
    <w:rsid w:val="00A03C92"/>
    <w:rsid w:val="00A04858"/>
    <w:rsid w:val="00A049F7"/>
    <w:rsid w:val="00A055F3"/>
    <w:rsid w:val="00A057AE"/>
    <w:rsid w:val="00A05CF8"/>
    <w:rsid w:val="00A0697A"/>
    <w:rsid w:val="00A06D03"/>
    <w:rsid w:val="00A0707B"/>
    <w:rsid w:val="00A07207"/>
    <w:rsid w:val="00A0779E"/>
    <w:rsid w:val="00A07844"/>
    <w:rsid w:val="00A07B82"/>
    <w:rsid w:val="00A07E30"/>
    <w:rsid w:val="00A10676"/>
    <w:rsid w:val="00A11ABA"/>
    <w:rsid w:val="00A11E47"/>
    <w:rsid w:val="00A13F28"/>
    <w:rsid w:val="00A1422B"/>
    <w:rsid w:val="00A163A5"/>
    <w:rsid w:val="00A16C20"/>
    <w:rsid w:val="00A16C53"/>
    <w:rsid w:val="00A17740"/>
    <w:rsid w:val="00A17744"/>
    <w:rsid w:val="00A20245"/>
    <w:rsid w:val="00A2024A"/>
    <w:rsid w:val="00A20C36"/>
    <w:rsid w:val="00A20F2B"/>
    <w:rsid w:val="00A21B9F"/>
    <w:rsid w:val="00A22BC2"/>
    <w:rsid w:val="00A23184"/>
    <w:rsid w:val="00A23336"/>
    <w:rsid w:val="00A243B8"/>
    <w:rsid w:val="00A24923"/>
    <w:rsid w:val="00A251A9"/>
    <w:rsid w:val="00A2526F"/>
    <w:rsid w:val="00A25EA0"/>
    <w:rsid w:val="00A26310"/>
    <w:rsid w:val="00A264A0"/>
    <w:rsid w:val="00A26BF5"/>
    <w:rsid w:val="00A271E9"/>
    <w:rsid w:val="00A27D2A"/>
    <w:rsid w:val="00A30452"/>
    <w:rsid w:val="00A30981"/>
    <w:rsid w:val="00A3198A"/>
    <w:rsid w:val="00A31A24"/>
    <w:rsid w:val="00A3230B"/>
    <w:rsid w:val="00A34278"/>
    <w:rsid w:val="00A3543A"/>
    <w:rsid w:val="00A3590D"/>
    <w:rsid w:val="00A36A52"/>
    <w:rsid w:val="00A36C73"/>
    <w:rsid w:val="00A36F7B"/>
    <w:rsid w:val="00A372B1"/>
    <w:rsid w:val="00A37C36"/>
    <w:rsid w:val="00A40208"/>
    <w:rsid w:val="00A411D7"/>
    <w:rsid w:val="00A41571"/>
    <w:rsid w:val="00A42993"/>
    <w:rsid w:val="00A429FA"/>
    <w:rsid w:val="00A42E1F"/>
    <w:rsid w:val="00A43D8B"/>
    <w:rsid w:val="00A43E0E"/>
    <w:rsid w:val="00A43F99"/>
    <w:rsid w:val="00A43FC0"/>
    <w:rsid w:val="00A441C5"/>
    <w:rsid w:val="00A44C3F"/>
    <w:rsid w:val="00A4695A"/>
    <w:rsid w:val="00A46BBB"/>
    <w:rsid w:val="00A46EE5"/>
    <w:rsid w:val="00A473B5"/>
    <w:rsid w:val="00A474EE"/>
    <w:rsid w:val="00A4781D"/>
    <w:rsid w:val="00A47F30"/>
    <w:rsid w:val="00A503B7"/>
    <w:rsid w:val="00A511BE"/>
    <w:rsid w:val="00A51712"/>
    <w:rsid w:val="00A5226B"/>
    <w:rsid w:val="00A52411"/>
    <w:rsid w:val="00A5242C"/>
    <w:rsid w:val="00A52902"/>
    <w:rsid w:val="00A539E7"/>
    <w:rsid w:val="00A53AA3"/>
    <w:rsid w:val="00A53DE1"/>
    <w:rsid w:val="00A54791"/>
    <w:rsid w:val="00A54C39"/>
    <w:rsid w:val="00A54C74"/>
    <w:rsid w:val="00A54F88"/>
    <w:rsid w:val="00A555D3"/>
    <w:rsid w:val="00A55719"/>
    <w:rsid w:val="00A55F3C"/>
    <w:rsid w:val="00A5662E"/>
    <w:rsid w:val="00A56B76"/>
    <w:rsid w:val="00A56E00"/>
    <w:rsid w:val="00A572A2"/>
    <w:rsid w:val="00A572D8"/>
    <w:rsid w:val="00A578D4"/>
    <w:rsid w:val="00A60382"/>
    <w:rsid w:val="00A61558"/>
    <w:rsid w:val="00A615DB"/>
    <w:rsid w:val="00A6179B"/>
    <w:rsid w:val="00A61D07"/>
    <w:rsid w:val="00A630FA"/>
    <w:rsid w:val="00A63885"/>
    <w:rsid w:val="00A64056"/>
    <w:rsid w:val="00A64179"/>
    <w:rsid w:val="00A64BA5"/>
    <w:rsid w:val="00A64E8B"/>
    <w:rsid w:val="00A65CDC"/>
    <w:rsid w:val="00A65EBB"/>
    <w:rsid w:val="00A65F11"/>
    <w:rsid w:val="00A667A1"/>
    <w:rsid w:val="00A66D03"/>
    <w:rsid w:val="00A66E46"/>
    <w:rsid w:val="00A66F0F"/>
    <w:rsid w:val="00A67055"/>
    <w:rsid w:val="00A67065"/>
    <w:rsid w:val="00A67098"/>
    <w:rsid w:val="00A6742E"/>
    <w:rsid w:val="00A712C4"/>
    <w:rsid w:val="00A71919"/>
    <w:rsid w:val="00A723E8"/>
    <w:rsid w:val="00A73213"/>
    <w:rsid w:val="00A755CD"/>
    <w:rsid w:val="00A75779"/>
    <w:rsid w:val="00A75863"/>
    <w:rsid w:val="00A75A64"/>
    <w:rsid w:val="00A75CFF"/>
    <w:rsid w:val="00A763C3"/>
    <w:rsid w:val="00A76F13"/>
    <w:rsid w:val="00A77097"/>
    <w:rsid w:val="00A7765C"/>
    <w:rsid w:val="00A77A78"/>
    <w:rsid w:val="00A77C8C"/>
    <w:rsid w:val="00A803E2"/>
    <w:rsid w:val="00A80B8F"/>
    <w:rsid w:val="00A811FF"/>
    <w:rsid w:val="00A812D4"/>
    <w:rsid w:val="00A81774"/>
    <w:rsid w:val="00A81B30"/>
    <w:rsid w:val="00A8250C"/>
    <w:rsid w:val="00A82781"/>
    <w:rsid w:val="00A829A4"/>
    <w:rsid w:val="00A82D65"/>
    <w:rsid w:val="00A83996"/>
    <w:rsid w:val="00A83E7B"/>
    <w:rsid w:val="00A847A5"/>
    <w:rsid w:val="00A84C1E"/>
    <w:rsid w:val="00A84CE4"/>
    <w:rsid w:val="00A865A9"/>
    <w:rsid w:val="00A869AC"/>
    <w:rsid w:val="00A86E77"/>
    <w:rsid w:val="00A87B51"/>
    <w:rsid w:val="00A9024B"/>
    <w:rsid w:val="00A90458"/>
    <w:rsid w:val="00A90A39"/>
    <w:rsid w:val="00A90D35"/>
    <w:rsid w:val="00A91189"/>
    <w:rsid w:val="00A91266"/>
    <w:rsid w:val="00A915DC"/>
    <w:rsid w:val="00A92B84"/>
    <w:rsid w:val="00A94371"/>
    <w:rsid w:val="00A94C3E"/>
    <w:rsid w:val="00A94FEF"/>
    <w:rsid w:val="00A959CE"/>
    <w:rsid w:val="00A95F66"/>
    <w:rsid w:val="00A9628A"/>
    <w:rsid w:val="00A96731"/>
    <w:rsid w:val="00A96E83"/>
    <w:rsid w:val="00A97A51"/>
    <w:rsid w:val="00A97BA4"/>
    <w:rsid w:val="00A97BF1"/>
    <w:rsid w:val="00AA013D"/>
    <w:rsid w:val="00AA074D"/>
    <w:rsid w:val="00AA0ADD"/>
    <w:rsid w:val="00AA107D"/>
    <w:rsid w:val="00AA1609"/>
    <w:rsid w:val="00AA1788"/>
    <w:rsid w:val="00AA2C45"/>
    <w:rsid w:val="00AA2E92"/>
    <w:rsid w:val="00AA34BE"/>
    <w:rsid w:val="00AA3501"/>
    <w:rsid w:val="00AA370A"/>
    <w:rsid w:val="00AA3BFD"/>
    <w:rsid w:val="00AA4411"/>
    <w:rsid w:val="00AA4B66"/>
    <w:rsid w:val="00AA51ED"/>
    <w:rsid w:val="00AA54E9"/>
    <w:rsid w:val="00AA5B8A"/>
    <w:rsid w:val="00AA615F"/>
    <w:rsid w:val="00AA7789"/>
    <w:rsid w:val="00AA7861"/>
    <w:rsid w:val="00AB0A9A"/>
    <w:rsid w:val="00AB1B10"/>
    <w:rsid w:val="00AB1DEE"/>
    <w:rsid w:val="00AB1FE8"/>
    <w:rsid w:val="00AB2691"/>
    <w:rsid w:val="00AB2BEE"/>
    <w:rsid w:val="00AB2D50"/>
    <w:rsid w:val="00AB3577"/>
    <w:rsid w:val="00AB3646"/>
    <w:rsid w:val="00AB3724"/>
    <w:rsid w:val="00AB47A4"/>
    <w:rsid w:val="00AB654D"/>
    <w:rsid w:val="00AB6691"/>
    <w:rsid w:val="00AB66C1"/>
    <w:rsid w:val="00AB6F4B"/>
    <w:rsid w:val="00AB7D4E"/>
    <w:rsid w:val="00AC1595"/>
    <w:rsid w:val="00AC1DB7"/>
    <w:rsid w:val="00AC200C"/>
    <w:rsid w:val="00AC4152"/>
    <w:rsid w:val="00AC4488"/>
    <w:rsid w:val="00AC4FE1"/>
    <w:rsid w:val="00AC55D2"/>
    <w:rsid w:val="00AC6977"/>
    <w:rsid w:val="00AC69E9"/>
    <w:rsid w:val="00AC6FC9"/>
    <w:rsid w:val="00AC7215"/>
    <w:rsid w:val="00AC7F48"/>
    <w:rsid w:val="00AD0987"/>
    <w:rsid w:val="00AD1B17"/>
    <w:rsid w:val="00AD1D7F"/>
    <w:rsid w:val="00AD1D8A"/>
    <w:rsid w:val="00AD218F"/>
    <w:rsid w:val="00AD3154"/>
    <w:rsid w:val="00AD341D"/>
    <w:rsid w:val="00AD3E16"/>
    <w:rsid w:val="00AD46F7"/>
    <w:rsid w:val="00AD4877"/>
    <w:rsid w:val="00AD4E75"/>
    <w:rsid w:val="00AD51E9"/>
    <w:rsid w:val="00AD56FA"/>
    <w:rsid w:val="00AD6279"/>
    <w:rsid w:val="00AD62F5"/>
    <w:rsid w:val="00AD6E4B"/>
    <w:rsid w:val="00AD7199"/>
    <w:rsid w:val="00AD78E6"/>
    <w:rsid w:val="00AE0C88"/>
    <w:rsid w:val="00AE16DC"/>
    <w:rsid w:val="00AE18C6"/>
    <w:rsid w:val="00AE1B3F"/>
    <w:rsid w:val="00AE2806"/>
    <w:rsid w:val="00AE319D"/>
    <w:rsid w:val="00AE38A1"/>
    <w:rsid w:val="00AE3A10"/>
    <w:rsid w:val="00AE3BEB"/>
    <w:rsid w:val="00AE4A78"/>
    <w:rsid w:val="00AE6064"/>
    <w:rsid w:val="00AE6ADD"/>
    <w:rsid w:val="00AE6B92"/>
    <w:rsid w:val="00AE723B"/>
    <w:rsid w:val="00AE7A31"/>
    <w:rsid w:val="00AF2063"/>
    <w:rsid w:val="00AF2B55"/>
    <w:rsid w:val="00AF2D16"/>
    <w:rsid w:val="00AF30EC"/>
    <w:rsid w:val="00AF4120"/>
    <w:rsid w:val="00AF4508"/>
    <w:rsid w:val="00AF4937"/>
    <w:rsid w:val="00AF4AE4"/>
    <w:rsid w:val="00AF5928"/>
    <w:rsid w:val="00AF6529"/>
    <w:rsid w:val="00AF65A9"/>
    <w:rsid w:val="00AF6708"/>
    <w:rsid w:val="00AF6B4C"/>
    <w:rsid w:val="00AF6BA4"/>
    <w:rsid w:val="00AF6DAD"/>
    <w:rsid w:val="00AF734D"/>
    <w:rsid w:val="00AF7370"/>
    <w:rsid w:val="00AF7372"/>
    <w:rsid w:val="00AF7ACD"/>
    <w:rsid w:val="00AF7C97"/>
    <w:rsid w:val="00B01174"/>
    <w:rsid w:val="00B015F0"/>
    <w:rsid w:val="00B01C95"/>
    <w:rsid w:val="00B01FA0"/>
    <w:rsid w:val="00B02292"/>
    <w:rsid w:val="00B0276E"/>
    <w:rsid w:val="00B03F1E"/>
    <w:rsid w:val="00B045EC"/>
    <w:rsid w:val="00B0481D"/>
    <w:rsid w:val="00B04913"/>
    <w:rsid w:val="00B0581F"/>
    <w:rsid w:val="00B06947"/>
    <w:rsid w:val="00B07001"/>
    <w:rsid w:val="00B07D86"/>
    <w:rsid w:val="00B10215"/>
    <w:rsid w:val="00B10852"/>
    <w:rsid w:val="00B10B6B"/>
    <w:rsid w:val="00B111FE"/>
    <w:rsid w:val="00B11350"/>
    <w:rsid w:val="00B119F3"/>
    <w:rsid w:val="00B11B00"/>
    <w:rsid w:val="00B11CD7"/>
    <w:rsid w:val="00B11D9C"/>
    <w:rsid w:val="00B11F9F"/>
    <w:rsid w:val="00B12102"/>
    <w:rsid w:val="00B13018"/>
    <w:rsid w:val="00B13761"/>
    <w:rsid w:val="00B1383F"/>
    <w:rsid w:val="00B147B7"/>
    <w:rsid w:val="00B16F01"/>
    <w:rsid w:val="00B17632"/>
    <w:rsid w:val="00B17717"/>
    <w:rsid w:val="00B17816"/>
    <w:rsid w:val="00B17964"/>
    <w:rsid w:val="00B17B2D"/>
    <w:rsid w:val="00B205C3"/>
    <w:rsid w:val="00B23493"/>
    <w:rsid w:val="00B23599"/>
    <w:rsid w:val="00B238CF"/>
    <w:rsid w:val="00B24BF9"/>
    <w:rsid w:val="00B2659E"/>
    <w:rsid w:val="00B27054"/>
    <w:rsid w:val="00B3082E"/>
    <w:rsid w:val="00B311FB"/>
    <w:rsid w:val="00B31453"/>
    <w:rsid w:val="00B325EE"/>
    <w:rsid w:val="00B327F0"/>
    <w:rsid w:val="00B32CC5"/>
    <w:rsid w:val="00B32CE6"/>
    <w:rsid w:val="00B332A0"/>
    <w:rsid w:val="00B33609"/>
    <w:rsid w:val="00B3405D"/>
    <w:rsid w:val="00B349F9"/>
    <w:rsid w:val="00B350CD"/>
    <w:rsid w:val="00B359AB"/>
    <w:rsid w:val="00B379AC"/>
    <w:rsid w:val="00B400EE"/>
    <w:rsid w:val="00B405F3"/>
    <w:rsid w:val="00B40C97"/>
    <w:rsid w:val="00B40E2F"/>
    <w:rsid w:val="00B41108"/>
    <w:rsid w:val="00B418D5"/>
    <w:rsid w:val="00B41A9C"/>
    <w:rsid w:val="00B41E43"/>
    <w:rsid w:val="00B43BCC"/>
    <w:rsid w:val="00B43C2A"/>
    <w:rsid w:val="00B445D7"/>
    <w:rsid w:val="00B445E9"/>
    <w:rsid w:val="00B44690"/>
    <w:rsid w:val="00B45156"/>
    <w:rsid w:val="00B45A4F"/>
    <w:rsid w:val="00B46522"/>
    <w:rsid w:val="00B4777F"/>
    <w:rsid w:val="00B5002C"/>
    <w:rsid w:val="00B50AEC"/>
    <w:rsid w:val="00B5371A"/>
    <w:rsid w:val="00B544DD"/>
    <w:rsid w:val="00B54B4F"/>
    <w:rsid w:val="00B55249"/>
    <w:rsid w:val="00B552E7"/>
    <w:rsid w:val="00B55A70"/>
    <w:rsid w:val="00B577C5"/>
    <w:rsid w:val="00B57A7F"/>
    <w:rsid w:val="00B60BA0"/>
    <w:rsid w:val="00B60E9B"/>
    <w:rsid w:val="00B60F19"/>
    <w:rsid w:val="00B616C4"/>
    <w:rsid w:val="00B628EC"/>
    <w:rsid w:val="00B63132"/>
    <w:rsid w:val="00B63D46"/>
    <w:rsid w:val="00B65974"/>
    <w:rsid w:val="00B65BE4"/>
    <w:rsid w:val="00B65CB5"/>
    <w:rsid w:val="00B65D44"/>
    <w:rsid w:val="00B65E29"/>
    <w:rsid w:val="00B6690F"/>
    <w:rsid w:val="00B67076"/>
    <w:rsid w:val="00B6797F"/>
    <w:rsid w:val="00B67C8D"/>
    <w:rsid w:val="00B7077F"/>
    <w:rsid w:val="00B71826"/>
    <w:rsid w:val="00B71FB2"/>
    <w:rsid w:val="00B72355"/>
    <w:rsid w:val="00B72DBD"/>
    <w:rsid w:val="00B7347C"/>
    <w:rsid w:val="00B73E47"/>
    <w:rsid w:val="00B747A9"/>
    <w:rsid w:val="00B75633"/>
    <w:rsid w:val="00B76677"/>
    <w:rsid w:val="00B77BFA"/>
    <w:rsid w:val="00B77FAA"/>
    <w:rsid w:val="00B80A5F"/>
    <w:rsid w:val="00B80BA9"/>
    <w:rsid w:val="00B813EA"/>
    <w:rsid w:val="00B822DC"/>
    <w:rsid w:val="00B8261D"/>
    <w:rsid w:val="00B827C7"/>
    <w:rsid w:val="00B82A4E"/>
    <w:rsid w:val="00B82A6C"/>
    <w:rsid w:val="00B83A1A"/>
    <w:rsid w:val="00B83BC6"/>
    <w:rsid w:val="00B84386"/>
    <w:rsid w:val="00B8453B"/>
    <w:rsid w:val="00B84ADF"/>
    <w:rsid w:val="00B84C1F"/>
    <w:rsid w:val="00B85809"/>
    <w:rsid w:val="00B85AF2"/>
    <w:rsid w:val="00B86170"/>
    <w:rsid w:val="00B865A1"/>
    <w:rsid w:val="00B86EDE"/>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0BC0"/>
    <w:rsid w:val="00BA1383"/>
    <w:rsid w:val="00BA1B6B"/>
    <w:rsid w:val="00BA24D1"/>
    <w:rsid w:val="00BA2A9E"/>
    <w:rsid w:val="00BA2ADA"/>
    <w:rsid w:val="00BA2BCD"/>
    <w:rsid w:val="00BA312A"/>
    <w:rsid w:val="00BA3141"/>
    <w:rsid w:val="00BA3D6F"/>
    <w:rsid w:val="00BA4410"/>
    <w:rsid w:val="00BA47EA"/>
    <w:rsid w:val="00BA4FB0"/>
    <w:rsid w:val="00BA5510"/>
    <w:rsid w:val="00BA5709"/>
    <w:rsid w:val="00BA6690"/>
    <w:rsid w:val="00BA75DA"/>
    <w:rsid w:val="00BA7896"/>
    <w:rsid w:val="00BA7B01"/>
    <w:rsid w:val="00BB1EBD"/>
    <w:rsid w:val="00BB2801"/>
    <w:rsid w:val="00BB2ECA"/>
    <w:rsid w:val="00BB3772"/>
    <w:rsid w:val="00BB43A9"/>
    <w:rsid w:val="00BB4AEB"/>
    <w:rsid w:val="00BB51A7"/>
    <w:rsid w:val="00BB6B78"/>
    <w:rsid w:val="00BB6C5F"/>
    <w:rsid w:val="00BB6FA4"/>
    <w:rsid w:val="00BB73E7"/>
    <w:rsid w:val="00BB7B92"/>
    <w:rsid w:val="00BC0247"/>
    <w:rsid w:val="00BC02E5"/>
    <w:rsid w:val="00BC06CA"/>
    <w:rsid w:val="00BC07E8"/>
    <w:rsid w:val="00BC14C5"/>
    <w:rsid w:val="00BC1AC2"/>
    <w:rsid w:val="00BC1D9F"/>
    <w:rsid w:val="00BC249F"/>
    <w:rsid w:val="00BC28BD"/>
    <w:rsid w:val="00BC2E76"/>
    <w:rsid w:val="00BC314B"/>
    <w:rsid w:val="00BC3618"/>
    <w:rsid w:val="00BC368F"/>
    <w:rsid w:val="00BC3E3F"/>
    <w:rsid w:val="00BC46FB"/>
    <w:rsid w:val="00BC4BB6"/>
    <w:rsid w:val="00BC4C1E"/>
    <w:rsid w:val="00BC4D0B"/>
    <w:rsid w:val="00BC540E"/>
    <w:rsid w:val="00BC549E"/>
    <w:rsid w:val="00BC5F7A"/>
    <w:rsid w:val="00BC6135"/>
    <w:rsid w:val="00BC644D"/>
    <w:rsid w:val="00BC717E"/>
    <w:rsid w:val="00BC7A07"/>
    <w:rsid w:val="00BC7BA0"/>
    <w:rsid w:val="00BD0D78"/>
    <w:rsid w:val="00BD1211"/>
    <w:rsid w:val="00BD14DC"/>
    <w:rsid w:val="00BD2287"/>
    <w:rsid w:val="00BD2A87"/>
    <w:rsid w:val="00BD32C9"/>
    <w:rsid w:val="00BD571D"/>
    <w:rsid w:val="00BD5845"/>
    <w:rsid w:val="00BD5BCF"/>
    <w:rsid w:val="00BD5FDD"/>
    <w:rsid w:val="00BD651D"/>
    <w:rsid w:val="00BD65CA"/>
    <w:rsid w:val="00BD6978"/>
    <w:rsid w:val="00BD706D"/>
    <w:rsid w:val="00BD751B"/>
    <w:rsid w:val="00BD79C8"/>
    <w:rsid w:val="00BD7B44"/>
    <w:rsid w:val="00BE0BC7"/>
    <w:rsid w:val="00BE0F3E"/>
    <w:rsid w:val="00BE1FAC"/>
    <w:rsid w:val="00BE21FD"/>
    <w:rsid w:val="00BE2358"/>
    <w:rsid w:val="00BE23C1"/>
    <w:rsid w:val="00BE364B"/>
    <w:rsid w:val="00BE4EB0"/>
    <w:rsid w:val="00BE4F80"/>
    <w:rsid w:val="00BE53CE"/>
    <w:rsid w:val="00BE6A76"/>
    <w:rsid w:val="00BE7948"/>
    <w:rsid w:val="00BE7CC3"/>
    <w:rsid w:val="00BE7D48"/>
    <w:rsid w:val="00BF06B7"/>
    <w:rsid w:val="00BF0979"/>
    <w:rsid w:val="00BF14D5"/>
    <w:rsid w:val="00BF181F"/>
    <w:rsid w:val="00BF3671"/>
    <w:rsid w:val="00BF37B7"/>
    <w:rsid w:val="00BF46B5"/>
    <w:rsid w:val="00BF48CF"/>
    <w:rsid w:val="00BF499A"/>
    <w:rsid w:val="00BF4A92"/>
    <w:rsid w:val="00BF55FA"/>
    <w:rsid w:val="00BF631B"/>
    <w:rsid w:val="00BF6374"/>
    <w:rsid w:val="00BF736B"/>
    <w:rsid w:val="00BF743E"/>
    <w:rsid w:val="00BF7904"/>
    <w:rsid w:val="00C01015"/>
    <w:rsid w:val="00C0147C"/>
    <w:rsid w:val="00C01B0B"/>
    <w:rsid w:val="00C01F81"/>
    <w:rsid w:val="00C0243B"/>
    <w:rsid w:val="00C02C56"/>
    <w:rsid w:val="00C02E46"/>
    <w:rsid w:val="00C03127"/>
    <w:rsid w:val="00C03563"/>
    <w:rsid w:val="00C03EC4"/>
    <w:rsid w:val="00C03F96"/>
    <w:rsid w:val="00C049E8"/>
    <w:rsid w:val="00C056C8"/>
    <w:rsid w:val="00C06FAE"/>
    <w:rsid w:val="00C07EC7"/>
    <w:rsid w:val="00C10776"/>
    <w:rsid w:val="00C10B19"/>
    <w:rsid w:val="00C10DBF"/>
    <w:rsid w:val="00C10E55"/>
    <w:rsid w:val="00C11886"/>
    <w:rsid w:val="00C11A69"/>
    <w:rsid w:val="00C11FD5"/>
    <w:rsid w:val="00C12334"/>
    <w:rsid w:val="00C1274C"/>
    <w:rsid w:val="00C128C7"/>
    <w:rsid w:val="00C13422"/>
    <w:rsid w:val="00C13DAB"/>
    <w:rsid w:val="00C149E6"/>
    <w:rsid w:val="00C14B8B"/>
    <w:rsid w:val="00C14DA1"/>
    <w:rsid w:val="00C150AE"/>
    <w:rsid w:val="00C1512D"/>
    <w:rsid w:val="00C15C92"/>
    <w:rsid w:val="00C15FCD"/>
    <w:rsid w:val="00C169F8"/>
    <w:rsid w:val="00C16B24"/>
    <w:rsid w:val="00C16DBA"/>
    <w:rsid w:val="00C17404"/>
    <w:rsid w:val="00C174C3"/>
    <w:rsid w:val="00C174D3"/>
    <w:rsid w:val="00C17AC6"/>
    <w:rsid w:val="00C17B9A"/>
    <w:rsid w:val="00C20475"/>
    <w:rsid w:val="00C20F63"/>
    <w:rsid w:val="00C20FC4"/>
    <w:rsid w:val="00C21BB9"/>
    <w:rsid w:val="00C222F4"/>
    <w:rsid w:val="00C2282F"/>
    <w:rsid w:val="00C234BE"/>
    <w:rsid w:val="00C23FB6"/>
    <w:rsid w:val="00C2484F"/>
    <w:rsid w:val="00C24B42"/>
    <w:rsid w:val="00C25646"/>
    <w:rsid w:val="00C25D40"/>
    <w:rsid w:val="00C26322"/>
    <w:rsid w:val="00C2734A"/>
    <w:rsid w:val="00C27610"/>
    <w:rsid w:val="00C278FC"/>
    <w:rsid w:val="00C30223"/>
    <w:rsid w:val="00C30E84"/>
    <w:rsid w:val="00C319E4"/>
    <w:rsid w:val="00C31CD2"/>
    <w:rsid w:val="00C31EB1"/>
    <w:rsid w:val="00C330F6"/>
    <w:rsid w:val="00C33535"/>
    <w:rsid w:val="00C33980"/>
    <w:rsid w:val="00C33AE0"/>
    <w:rsid w:val="00C33B23"/>
    <w:rsid w:val="00C33BB3"/>
    <w:rsid w:val="00C33E8C"/>
    <w:rsid w:val="00C34048"/>
    <w:rsid w:val="00C34842"/>
    <w:rsid w:val="00C3534B"/>
    <w:rsid w:val="00C3581F"/>
    <w:rsid w:val="00C35A54"/>
    <w:rsid w:val="00C36DDE"/>
    <w:rsid w:val="00C3781F"/>
    <w:rsid w:val="00C40626"/>
    <w:rsid w:val="00C40A4B"/>
    <w:rsid w:val="00C40B5A"/>
    <w:rsid w:val="00C40DC8"/>
    <w:rsid w:val="00C41061"/>
    <w:rsid w:val="00C411B8"/>
    <w:rsid w:val="00C41230"/>
    <w:rsid w:val="00C41853"/>
    <w:rsid w:val="00C41987"/>
    <w:rsid w:val="00C42322"/>
    <w:rsid w:val="00C42351"/>
    <w:rsid w:val="00C43120"/>
    <w:rsid w:val="00C432EB"/>
    <w:rsid w:val="00C43556"/>
    <w:rsid w:val="00C437C2"/>
    <w:rsid w:val="00C43EA9"/>
    <w:rsid w:val="00C441A3"/>
    <w:rsid w:val="00C442A2"/>
    <w:rsid w:val="00C4456D"/>
    <w:rsid w:val="00C4579D"/>
    <w:rsid w:val="00C461A8"/>
    <w:rsid w:val="00C46C31"/>
    <w:rsid w:val="00C46D85"/>
    <w:rsid w:val="00C46FC5"/>
    <w:rsid w:val="00C471EE"/>
    <w:rsid w:val="00C47392"/>
    <w:rsid w:val="00C47DBA"/>
    <w:rsid w:val="00C50477"/>
    <w:rsid w:val="00C50831"/>
    <w:rsid w:val="00C50873"/>
    <w:rsid w:val="00C508CD"/>
    <w:rsid w:val="00C50989"/>
    <w:rsid w:val="00C50F80"/>
    <w:rsid w:val="00C520C0"/>
    <w:rsid w:val="00C52DE8"/>
    <w:rsid w:val="00C52EE4"/>
    <w:rsid w:val="00C534BA"/>
    <w:rsid w:val="00C536D2"/>
    <w:rsid w:val="00C54A75"/>
    <w:rsid w:val="00C54B5F"/>
    <w:rsid w:val="00C54F41"/>
    <w:rsid w:val="00C552A9"/>
    <w:rsid w:val="00C5587F"/>
    <w:rsid w:val="00C568F3"/>
    <w:rsid w:val="00C56C8C"/>
    <w:rsid w:val="00C57154"/>
    <w:rsid w:val="00C573DD"/>
    <w:rsid w:val="00C608D5"/>
    <w:rsid w:val="00C60B86"/>
    <w:rsid w:val="00C618BC"/>
    <w:rsid w:val="00C618EE"/>
    <w:rsid w:val="00C61AB7"/>
    <w:rsid w:val="00C6210A"/>
    <w:rsid w:val="00C6239A"/>
    <w:rsid w:val="00C629A7"/>
    <w:rsid w:val="00C63499"/>
    <w:rsid w:val="00C63819"/>
    <w:rsid w:val="00C64AC1"/>
    <w:rsid w:val="00C64CB3"/>
    <w:rsid w:val="00C64EE2"/>
    <w:rsid w:val="00C65055"/>
    <w:rsid w:val="00C65679"/>
    <w:rsid w:val="00C65846"/>
    <w:rsid w:val="00C65A25"/>
    <w:rsid w:val="00C661F1"/>
    <w:rsid w:val="00C66CF4"/>
    <w:rsid w:val="00C66F91"/>
    <w:rsid w:val="00C67BD7"/>
    <w:rsid w:val="00C70528"/>
    <w:rsid w:val="00C709D4"/>
    <w:rsid w:val="00C70D64"/>
    <w:rsid w:val="00C710CA"/>
    <w:rsid w:val="00C7127F"/>
    <w:rsid w:val="00C721E9"/>
    <w:rsid w:val="00C72C5F"/>
    <w:rsid w:val="00C72D3B"/>
    <w:rsid w:val="00C74138"/>
    <w:rsid w:val="00C7502A"/>
    <w:rsid w:val="00C7556D"/>
    <w:rsid w:val="00C75D80"/>
    <w:rsid w:val="00C75E61"/>
    <w:rsid w:val="00C771DA"/>
    <w:rsid w:val="00C772F6"/>
    <w:rsid w:val="00C80EAC"/>
    <w:rsid w:val="00C8179A"/>
    <w:rsid w:val="00C823C2"/>
    <w:rsid w:val="00C8305C"/>
    <w:rsid w:val="00C833E3"/>
    <w:rsid w:val="00C834E3"/>
    <w:rsid w:val="00C8371D"/>
    <w:rsid w:val="00C83A7D"/>
    <w:rsid w:val="00C85187"/>
    <w:rsid w:val="00C8573A"/>
    <w:rsid w:val="00C86084"/>
    <w:rsid w:val="00C861A5"/>
    <w:rsid w:val="00C86F43"/>
    <w:rsid w:val="00C9056C"/>
    <w:rsid w:val="00C9063D"/>
    <w:rsid w:val="00C918BC"/>
    <w:rsid w:val="00C91EDB"/>
    <w:rsid w:val="00C925BA"/>
    <w:rsid w:val="00C9317F"/>
    <w:rsid w:val="00C93DE4"/>
    <w:rsid w:val="00C94A1C"/>
    <w:rsid w:val="00C94A3F"/>
    <w:rsid w:val="00C95555"/>
    <w:rsid w:val="00C95830"/>
    <w:rsid w:val="00C95DD9"/>
    <w:rsid w:val="00C96D8E"/>
    <w:rsid w:val="00C973B9"/>
    <w:rsid w:val="00C97D6A"/>
    <w:rsid w:val="00CA035D"/>
    <w:rsid w:val="00CA0E89"/>
    <w:rsid w:val="00CA1B18"/>
    <w:rsid w:val="00CA2152"/>
    <w:rsid w:val="00CA2554"/>
    <w:rsid w:val="00CA284D"/>
    <w:rsid w:val="00CA2DF2"/>
    <w:rsid w:val="00CA3238"/>
    <w:rsid w:val="00CA35C5"/>
    <w:rsid w:val="00CA38BB"/>
    <w:rsid w:val="00CA3CEE"/>
    <w:rsid w:val="00CA441D"/>
    <w:rsid w:val="00CA4AF3"/>
    <w:rsid w:val="00CA5A55"/>
    <w:rsid w:val="00CA60D3"/>
    <w:rsid w:val="00CA685A"/>
    <w:rsid w:val="00CA6A05"/>
    <w:rsid w:val="00CA76AD"/>
    <w:rsid w:val="00CB0772"/>
    <w:rsid w:val="00CB1592"/>
    <w:rsid w:val="00CB2603"/>
    <w:rsid w:val="00CB30FC"/>
    <w:rsid w:val="00CB3EC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C7B33"/>
    <w:rsid w:val="00CD0094"/>
    <w:rsid w:val="00CD0096"/>
    <w:rsid w:val="00CD12EE"/>
    <w:rsid w:val="00CD1E4D"/>
    <w:rsid w:val="00CD2D26"/>
    <w:rsid w:val="00CD34A6"/>
    <w:rsid w:val="00CD35A6"/>
    <w:rsid w:val="00CD36F4"/>
    <w:rsid w:val="00CD3729"/>
    <w:rsid w:val="00CD43D1"/>
    <w:rsid w:val="00CD4A9B"/>
    <w:rsid w:val="00CD4B9B"/>
    <w:rsid w:val="00CD4D25"/>
    <w:rsid w:val="00CD4D3C"/>
    <w:rsid w:val="00CD5116"/>
    <w:rsid w:val="00CD57A1"/>
    <w:rsid w:val="00CD79BD"/>
    <w:rsid w:val="00CD79E2"/>
    <w:rsid w:val="00CD7E9D"/>
    <w:rsid w:val="00CE0A04"/>
    <w:rsid w:val="00CE1646"/>
    <w:rsid w:val="00CE1B3C"/>
    <w:rsid w:val="00CE2B4C"/>
    <w:rsid w:val="00CE2E80"/>
    <w:rsid w:val="00CE316F"/>
    <w:rsid w:val="00CE3A0B"/>
    <w:rsid w:val="00CE3ED7"/>
    <w:rsid w:val="00CE4292"/>
    <w:rsid w:val="00CE465C"/>
    <w:rsid w:val="00CE5598"/>
    <w:rsid w:val="00CE6B79"/>
    <w:rsid w:val="00CE6E24"/>
    <w:rsid w:val="00CE7597"/>
    <w:rsid w:val="00CE7727"/>
    <w:rsid w:val="00CE7B0F"/>
    <w:rsid w:val="00CE7F0D"/>
    <w:rsid w:val="00CE7FA2"/>
    <w:rsid w:val="00CF048D"/>
    <w:rsid w:val="00CF0E2F"/>
    <w:rsid w:val="00CF2628"/>
    <w:rsid w:val="00CF3264"/>
    <w:rsid w:val="00CF337C"/>
    <w:rsid w:val="00CF3E4F"/>
    <w:rsid w:val="00CF4DC8"/>
    <w:rsid w:val="00CF5185"/>
    <w:rsid w:val="00CF53E6"/>
    <w:rsid w:val="00CF7218"/>
    <w:rsid w:val="00CF739C"/>
    <w:rsid w:val="00D00024"/>
    <w:rsid w:val="00D00635"/>
    <w:rsid w:val="00D006C1"/>
    <w:rsid w:val="00D008EE"/>
    <w:rsid w:val="00D00E3F"/>
    <w:rsid w:val="00D02675"/>
    <w:rsid w:val="00D02F12"/>
    <w:rsid w:val="00D0505C"/>
    <w:rsid w:val="00D05E1A"/>
    <w:rsid w:val="00D05F3B"/>
    <w:rsid w:val="00D062C9"/>
    <w:rsid w:val="00D065B8"/>
    <w:rsid w:val="00D06E2E"/>
    <w:rsid w:val="00D075BE"/>
    <w:rsid w:val="00D0772C"/>
    <w:rsid w:val="00D078D4"/>
    <w:rsid w:val="00D1072D"/>
    <w:rsid w:val="00D107E6"/>
    <w:rsid w:val="00D10FFA"/>
    <w:rsid w:val="00D11286"/>
    <w:rsid w:val="00D119D5"/>
    <w:rsid w:val="00D121FA"/>
    <w:rsid w:val="00D127C6"/>
    <w:rsid w:val="00D12A85"/>
    <w:rsid w:val="00D13814"/>
    <w:rsid w:val="00D139B7"/>
    <w:rsid w:val="00D13BFB"/>
    <w:rsid w:val="00D13E6E"/>
    <w:rsid w:val="00D141F9"/>
    <w:rsid w:val="00D16089"/>
    <w:rsid w:val="00D16858"/>
    <w:rsid w:val="00D16E8D"/>
    <w:rsid w:val="00D173B8"/>
    <w:rsid w:val="00D175FC"/>
    <w:rsid w:val="00D176F0"/>
    <w:rsid w:val="00D17B64"/>
    <w:rsid w:val="00D17C03"/>
    <w:rsid w:val="00D17C40"/>
    <w:rsid w:val="00D201A8"/>
    <w:rsid w:val="00D205C8"/>
    <w:rsid w:val="00D207FD"/>
    <w:rsid w:val="00D2114E"/>
    <w:rsid w:val="00D21ABD"/>
    <w:rsid w:val="00D2201E"/>
    <w:rsid w:val="00D22F20"/>
    <w:rsid w:val="00D236A9"/>
    <w:rsid w:val="00D23838"/>
    <w:rsid w:val="00D239CB"/>
    <w:rsid w:val="00D249C2"/>
    <w:rsid w:val="00D24BD6"/>
    <w:rsid w:val="00D250CD"/>
    <w:rsid w:val="00D2518C"/>
    <w:rsid w:val="00D2638F"/>
    <w:rsid w:val="00D26808"/>
    <w:rsid w:val="00D26B74"/>
    <w:rsid w:val="00D2757C"/>
    <w:rsid w:val="00D279F6"/>
    <w:rsid w:val="00D30104"/>
    <w:rsid w:val="00D3075D"/>
    <w:rsid w:val="00D309C0"/>
    <w:rsid w:val="00D30CCF"/>
    <w:rsid w:val="00D31D93"/>
    <w:rsid w:val="00D32602"/>
    <w:rsid w:val="00D32980"/>
    <w:rsid w:val="00D32E0D"/>
    <w:rsid w:val="00D3310A"/>
    <w:rsid w:val="00D33E85"/>
    <w:rsid w:val="00D33F5B"/>
    <w:rsid w:val="00D3485A"/>
    <w:rsid w:val="00D3693E"/>
    <w:rsid w:val="00D36E76"/>
    <w:rsid w:val="00D37A09"/>
    <w:rsid w:val="00D410FC"/>
    <w:rsid w:val="00D4114D"/>
    <w:rsid w:val="00D41B33"/>
    <w:rsid w:val="00D41B7F"/>
    <w:rsid w:val="00D41BCB"/>
    <w:rsid w:val="00D41DD3"/>
    <w:rsid w:val="00D41F46"/>
    <w:rsid w:val="00D42787"/>
    <w:rsid w:val="00D42DB7"/>
    <w:rsid w:val="00D4317E"/>
    <w:rsid w:val="00D43984"/>
    <w:rsid w:val="00D43ADC"/>
    <w:rsid w:val="00D43D01"/>
    <w:rsid w:val="00D44497"/>
    <w:rsid w:val="00D45131"/>
    <w:rsid w:val="00D452B2"/>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67C64"/>
    <w:rsid w:val="00D70502"/>
    <w:rsid w:val="00D705A8"/>
    <w:rsid w:val="00D708BA"/>
    <w:rsid w:val="00D70C0B"/>
    <w:rsid w:val="00D70DF4"/>
    <w:rsid w:val="00D71151"/>
    <w:rsid w:val="00D714E4"/>
    <w:rsid w:val="00D7158D"/>
    <w:rsid w:val="00D7297A"/>
    <w:rsid w:val="00D73513"/>
    <w:rsid w:val="00D735C3"/>
    <w:rsid w:val="00D73ABE"/>
    <w:rsid w:val="00D740B7"/>
    <w:rsid w:val="00D741F4"/>
    <w:rsid w:val="00D7426D"/>
    <w:rsid w:val="00D74633"/>
    <w:rsid w:val="00D75507"/>
    <w:rsid w:val="00D75671"/>
    <w:rsid w:val="00D758AA"/>
    <w:rsid w:val="00D77350"/>
    <w:rsid w:val="00D77DED"/>
    <w:rsid w:val="00D80527"/>
    <w:rsid w:val="00D8054E"/>
    <w:rsid w:val="00D805EB"/>
    <w:rsid w:val="00D8087C"/>
    <w:rsid w:val="00D814A8"/>
    <w:rsid w:val="00D82114"/>
    <w:rsid w:val="00D82DA4"/>
    <w:rsid w:val="00D82DF3"/>
    <w:rsid w:val="00D83DD6"/>
    <w:rsid w:val="00D84328"/>
    <w:rsid w:val="00D8452D"/>
    <w:rsid w:val="00D848EF"/>
    <w:rsid w:val="00D84D7A"/>
    <w:rsid w:val="00D855E3"/>
    <w:rsid w:val="00D85AA6"/>
    <w:rsid w:val="00D85B06"/>
    <w:rsid w:val="00D86756"/>
    <w:rsid w:val="00D86902"/>
    <w:rsid w:val="00D87C37"/>
    <w:rsid w:val="00D90170"/>
    <w:rsid w:val="00D903A6"/>
    <w:rsid w:val="00D905EF"/>
    <w:rsid w:val="00D906E0"/>
    <w:rsid w:val="00D90AB6"/>
    <w:rsid w:val="00D918E4"/>
    <w:rsid w:val="00D92A99"/>
    <w:rsid w:val="00D92C27"/>
    <w:rsid w:val="00D92FCE"/>
    <w:rsid w:val="00D932D7"/>
    <w:rsid w:val="00D93DAD"/>
    <w:rsid w:val="00D94471"/>
    <w:rsid w:val="00D94895"/>
    <w:rsid w:val="00D94B10"/>
    <w:rsid w:val="00D9527D"/>
    <w:rsid w:val="00D953CE"/>
    <w:rsid w:val="00D96191"/>
    <w:rsid w:val="00D9643F"/>
    <w:rsid w:val="00D96D43"/>
    <w:rsid w:val="00D97393"/>
    <w:rsid w:val="00D97828"/>
    <w:rsid w:val="00DA0633"/>
    <w:rsid w:val="00DA079B"/>
    <w:rsid w:val="00DA0890"/>
    <w:rsid w:val="00DA0E1C"/>
    <w:rsid w:val="00DA0FA4"/>
    <w:rsid w:val="00DA19AE"/>
    <w:rsid w:val="00DA1D3D"/>
    <w:rsid w:val="00DA244B"/>
    <w:rsid w:val="00DA349A"/>
    <w:rsid w:val="00DA37AE"/>
    <w:rsid w:val="00DA4713"/>
    <w:rsid w:val="00DA5314"/>
    <w:rsid w:val="00DA723D"/>
    <w:rsid w:val="00DA726A"/>
    <w:rsid w:val="00DA73C1"/>
    <w:rsid w:val="00DA74E4"/>
    <w:rsid w:val="00DB02AC"/>
    <w:rsid w:val="00DB098B"/>
    <w:rsid w:val="00DB1AE7"/>
    <w:rsid w:val="00DB2220"/>
    <w:rsid w:val="00DB2CBE"/>
    <w:rsid w:val="00DB3303"/>
    <w:rsid w:val="00DB3C38"/>
    <w:rsid w:val="00DB3D1F"/>
    <w:rsid w:val="00DB47AB"/>
    <w:rsid w:val="00DB4B0B"/>
    <w:rsid w:val="00DB4C68"/>
    <w:rsid w:val="00DB51D7"/>
    <w:rsid w:val="00DB5522"/>
    <w:rsid w:val="00DB617E"/>
    <w:rsid w:val="00DB68DA"/>
    <w:rsid w:val="00DB6EBF"/>
    <w:rsid w:val="00DB71AE"/>
    <w:rsid w:val="00DB7375"/>
    <w:rsid w:val="00DB7832"/>
    <w:rsid w:val="00DB7A88"/>
    <w:rsid w:val="00DC0FD6"/>
    <w:rsid w:val="00DC152A"/>
    <w:rsid w:val="00DC15FB"/>
    <w:rsid w:val="00DC16ED"/>
    <w:rsid w:val="00DC1D08"/>
    <w:rsid w:val="00DC1E90"/>
    <w:rsid w:val="00DC2301"/>
    <w:rsid w:val="00DC281A"/>
    <w:rsid w:val="00DC2828"/>
    <w:rsid w:val="00DC2BC0"/>
    <w:rsid w:val="00DC31B6"/>
    <w:rsid w:val="00DC35C1"/>
    <w:rsid w:val="00DC39BB"/>
    <w:rsid w:val="00DC3B56"/>
    <w:rsid w:val="00DC3E5A"/>
    <w:rsid w:val="00DC496E"/>
    <w:rsid w:val="00DC51BF"/>
    <w:rsid w:val="00DC5B6E"/>
    <w:rsid w:val="00DC5D4B"/>
    <w:rsid w:val="00DC5E4D"/>
    <w:rsid w:val="00DC6558"/>
    <w:rsid w:val="00DC69D9"/>
    <w:rsid w:val="00DC79CA"/>
    <w:rsid w:val="00DD042C"/>
    <w:rsid w:val="00DD0B89"/>
    <w:rsid w:val="00DD0F8D"/>
    <w:rsid w:val="00DD13C7"/>
    <w:rsid w:val="00DD1BE2"/>
    <w:rsid w:val="00DD1CDE"/>
    <w:rsid w:val="00DD2212"/>
    <w:rsid w:val="00DD2DEF"/>
    <w:rsid w:val="00DD3504"/>
    <w:rsid w:val="00DD3E77"/>
    <w:rsid w:val="00DD4255"/>
    <w:rsid w:val="00DD694A"/>
    <w:rsid w:val="00DE040A"/>
    <w:rsid w:val="00DE1040"/>
    <w:rsid w:val="00DE1F16"/>
    <w:rsid w:val="00DE2A06"/>
    <w:rsid w:val="00DE2E3B"/>
    <w:rsid w:val="00DE397F"/>
    <w:rsid w:val="00DE43DB"/>
    <w:rsid w:val="00DE49D3"/>
    <w:rsid w:val="00DE4FA5"/>
    <w:rsid w:val="00DE5025"/>
    <w:rsid w:val="00DE51E4"/>
    <w:rsid w:val="00DE577E"/>
    <w:rsid w:val="00DE59B0"/>
    <w:rsid w:val="00DE59EB"/>
    <w:rsid w:val="00DE6B13"/>
    <w:rsid w:val="00DE723B"/>
    <w:rsid w:val="00DE758E"/>
    <w:rsid w:val="00DE7E4B"/>
    <w:rsid w:val="00DF0199"/>
    <w:rsid w:val="00DF01B6"/>
    <w:rsid w:val="00DF11C7"/>
    <w:rsid w:val="00DF1330"/>
    <w:rsid w:val="00DF1636"/>
    <w:rsid w:val="00DF231C"/>
    <w:rsid w:val="00DF3B1E"/>
    <w:rsid w:val="00DF4A76"/>
    <w:rsid w:val="00DF4E2D"/>
    <w:rsid w:val="00DF580B"/>
    <w:rsid w:val="00DF6877"/>
    <w:rsid w:val="00DF68DF"/>
    <w:rsid w:val="00DF68F0"/>
    <w:rsid w:val="00DF69FD"/>
    <w:rsid w:val="00DF71A6"/>
    <w:rsid w:val="00DF73A9"/>
    <w:rsid w:val="00DF7442"/>
    <w:rsid w:val="00DF7DDD"/>
    <w:rsid w:val="00E00A8B"/>
    <w:rsid w:val="00E01477"/>
    <w:rsid w:val="00E020FA"/>
    <w:rsid w:val="00E02279"/>
    <w:rsid w:val="00E0254D"/>
    <w:rsid w:val="00E030D0"/>
    <w:rsid w:val="00E03D1C"/>
    <w:rsid w:val="00E0457A"/>
    <w:rsid w:val="00E0484A"/>
    <w:rsid w:val="00E04EC8"/>
    <w:rsid w:val="00E04F76"/>
    <w:rsid w:val="00E069FD"/>
    <w:rsid w:val="00E07B97"/>
    <w:rsid w:val="00E11ECE"/>
    <w:rsid w:val="00E128EE"/>
    <w:rsid w:val="00E12A78"/>
    <w:rsid w:val="00E13014"/>
    <w:rsid w:val="00E13386"/>
    <w:rsid w:val="00E13674"/>
    <w:rsid w:val="00E144FC"/>
    <w:rsid w:val="00E146F9"/>
    <w:rsid w:val="00E1576A"/>
    <w:rsid w:val="00E157E0"/>
    <w:rsid w:val="00E201D0"/>
    <w:rsid w:val="00E20A21"/>
    <w:rsid w:val="00E20AF4"/>
    <w:rsid w:val="00E20B7B"/>
    <w:rsid w:val="00E20F9D"/>
    <w:rsid w:val="00E21C95"/>
    <w:rsid w:val="00E22D01"/>
    <w:rsid w:val="00E244C3"/>
    <w:rsid w:val="00E252AC"/>
    <w:rsid w:val="00E25876"/>
    <w:rsid w:val="00E25EEC"/>
    <w:rsid w:val="00E2614A"/>
    <w:rsid w:val="00E2731C"/>
    <w:rsid w:val="00E27AC6"/>
    <w:rsid w:val="00E303AB"/>
    <w:rsid w:val="00E304B1"/>
    <w:rsid w:val="00E304C7"/>
    <w:rsid w:val="00E307CB"/>
    <w:rsid w:val="00E312CC"/>
    <w:rsid w:val="00E3135D"/>
    <w:rsid w:val="00E3211A"/>
    <w:rsid w:val="00E32716"/>
    <w:rsid w:val="00E3293E"/>
    <w:rsid w:val="00E32D48"/>
    <w:rsid w:val="00E32F99"/>
    <w:rsid w:val="00E32FDD"/>
    <w:rsid w:val="00E34538"/>
    <w:rsid w:val="00E3496B"/>
    <w:rsid w:val="00E35DC9"/>
    <w:rsid w:val="00E36B75"/>
    <w:rsid w:val="00E36EFB"/>
    <w:rsid w:val="00E40829"/>
    <w:rsid w:val="00E40A83"/>
    <w:rsid w:val="00E414C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3FD"/>
    <w:rsid w:val="00E537F7"/>
    <w:rsid w:val="00E54CBC"/>
    <w:rsid w:val="00E55385"/>
    <w:rsid w:val="00E55545"/>
    <w:rsid w:val="00E55871"/>
    <w:rsid w:val="00E55B4C"/>
    <w:rsid w:val="00E5615D"/>
    <w:rsid w:val="00E611BC"/>
    <w:rsid w:val="00E6185F"/>
    <w:rsid w:val="00E6199F"/>
    <w:rsid w:val="00E61CEA"/>
    <w:rsid w:val="00E62BDE"/>
    <w:rsid w:val="00E62E9F"/>
    <w:rsid w:val="00E6305A"/>
    <w:rsid w:val="00E633FC"/>
    <w:rsid w:val="00E63457"/>
    <w:rsid w:val="00E639BE"/>
    <w:rsid w:val="00E63F6E"/>
    <w:rsid w:val="00E641B7"/>
    <w:rsid w:val="00E65009"/>
    <w:rsid w:val="00E6503A"/>
    <w:rsid w:val="00E65EA2"/>
    <w:rsid w:val="00E66918"/>
    <w:rsid w:val="00E66AD0"/>
    <w:rsid w:val="00E66B94"/>
    <w:rsid w:val="00E66FFC"/>
    <w:rsid w:val="00E6741D"/>
    <w:rsid w:val="00E67FDF"/>
    <w:rsid w:val="00E70594"/>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156"/>
    <w:rsid w:val="00E82804"/>
    <w:rsid w:val="00E8299F"/>
    <w:rsid w:val="00E82B8E"/>
    <w:rsid w:val="00E834E7"/>
    <w:rsid w:val="00E83835"/>
    <w:rsid w:val="00E838F6"/>
    <w:rsid w:val="00E83BC9"/>
    <w:rsid w:val="00E84143"/>
    <w:rsid w:val="00E844DA"/>
    <w:rsid w:val="00E845F6"/>
    <w:rsid w:val="00E84671"/>
    <w:rsid w:val="00E8479F"/>
    <w:rsid w:val="00E85247"/>
    <w:rsid w:val="00E854B5"/>
    <w:rsid w:val="00E8562D"/>
    <w:rsid w:val="00E85716"/>
    <w:rsid w:val="00E86262"/>
    <w:rsid w:val="00E87762"/>
    <w:rsid w:val="00E87B7A"/>
    <w:rsid w:val="00E904B1"/>
    <w:rsid w:val="00E90C05"/>
    <w:rsid w:val="00E90FAB"/>
    <w:rsid w:val="00E914B5"/>
    <w:rsid w:val="00E916F1"/>
    <w:rsid w:val="00E9453B"/>
    <w:rsid w:val="00E945AF"/>
    <w:rsid w:val="00E96971"/>
    <w:rsid w:val="00E96BDC"/>
    <w:rsid w:val="00E977A1"/>
    <w:rsid w:val="00E97812"/>
    <w:rsid w:val="00EA05DA"/>
    <w:rsid w:val="00EA15C2"/>
    <w:rsid w:val="00EA3312"/>
    <w:rsid w:val="00EA3A26"/>
    <w:rsid w:val="00EA3ACC"/>
    <w:rsid w:val="00EA515F"/>
    <w:rsid w:val="00EA547D"/>
    <w:rsid w:val="00EA589E"/>
    <w:rsid w:val="00EA5DAF"/>
    <w:rsid w:val="00EA6DEF"/>
    <w:rsid w:val="00EA6DFD"/>
    <w:rsid w:val="00EA766A"/>
    <w:rsid w:val="00EA7A01"/>
    <w:rsid w:val="00EB0281"/>
    <w:rsid w:val="00EB0B36"/>
    <w:rsid w:val="00EB0C29"/>
    <w:rsid w:val="00EB108B"/>
    <w:rsid w:val="00EB1F1A"/>
    <w:rsid w:val="00EB2697"/>
    <w:rsid w:val="00EB327E"/>
    <w:rsid w:val="00EB3879"/>
    <w:rsid w:val="00EB4859"/>
    <w:rsid w:val="00EB4D3F"/>
    <w:rsid w:val="00EB5EAC"/>
    <w:rsid w:val="00EB5FBD"/>
    <w:rsid w:val="00EB60B7"/>
    <w:rsid w:val="00EB60E3"/>
    <w:rsid w:val="00EB68C4"/>
    <w:rsid w:val="00EB6E3E"/>
    <w:rsid w:val="00EB7749"/>
    <w:rsid w:val="00EC00B3"/>
    <w:rsid w:val="00EC0537"/>
    <w:rsid w:val="00EC099C"/>
    <w:rsid w:val="00EC158C"/>
    <w:rsid w:val="00EC1622"/>
    <w:rsid w:val="00EC283D"/>
    <w:rsid w:val="00EC2D70"/>
    <w:rsid w:val="00EC2D8B"/>
    <w:rsid w:val="00EC323C"/>
    <w:rsid w:val="00EC3DE2"/>
    <w:rsid w:val="00EC42E1"/>
    <w:rsid w:val="00EC457A"/>
    <w:rsid w:val="00EC4DB3"/>
    <w:rsid w:val="00EC4FE1"/>
    <w:rsid w:val="00EC5969"/>
    <w:rsid w:val="00EC6209"/>
    <w:rsid w:val="00EC6AEC"/>
    <w:rsid w:val="00EC7178"/>
    <w:rsid w:val="00ED0584"/>
    <w:rsid w:val="00ED1413"/>
    <w:rsid w:val="00ED16DC"/>
    <w:rsid w:val="00ED1724"/>
    <w:rsid w:val="00ED19DB"/>
    <w:rsid w:val="00ED272E"/>
    <w:rsid w:val="00ED35E8"/>
    <w:rsid w:val="00ED35F3"/>
    <w:rsid w:val="00ED41D4"/>
    <w:rsid w:val="00ED430A"/>
    <w:rsid w:val="00ED4543"/>
    <w:rsid w:val="00ED4E5D"/>
    <w:rsid w:val="00ED501A"/>
    <w:rsid w:val="00ED52A9"/>
    <w:rsid w:val="00ED5939"/>
    <w:rsid w:val="00ED5C7F"/>
    <w:rsid w:val="00ED5DD2"/>
    <w:rsid w:val="00ED5E6F"/>
    <w:rsid w:val="00ED6946"/>
    <w:rsid w:val="00ED694D"/>
    <w:rsid w:val="00ED7D08"/>
    <w:rsid w:val="00EE09BE"/>
    <w:rsid w:val="00EE0F43"/>
    <w:rsid w:val="00EE13A5"/>
    <w:rsid w:val="00EE15FB"/>
    <w:rsid w:val="00EE192E"/>
    <w:rsid w:val="00EE1A7E"/>
    <w:rsid w:val="00EE1CFA"/>
    <w:rsid w:val="00EE2526"/>
    <w:rsid w:val="00EE2EE1"/>
    <w:rsid w:val="00EE3161"/>
    <w:rsid w:val="00EE3214"/>
    <w:rsid w:val="00EE3BD7"/>
    <w:rsid w:val="00EE403F"/>
    <w:rsid w:val="00EE55C2"/>
    <w:rsid w:val="00EE5B62"/>
    <w:rsid w:val="00EE6996"/>
    <w:rsid w:val="00EE6B61"/>
    <w:rsid w:val="00EE75E7"/>
    <w:rsid w:val="00EE7DDD"/>
    <w:rsid w:val="00EE7F60"/>
    <w:rsid w:val="00EF0BD0"/>
    <w:rsid w:val="00EF11A8"/>
    <w:rsid w:val="00EF18D9"/>
    <w:rsid w:val="00EF1EB1"/>
    <w:rsid w:val="00EF2249"/>
    <w:rsid w:val="00EF2375"/>
    <w:rsid w:val="00EF2B95"/>
    <w:rsid w:val="00EF3342"/>
    <w:rsid w:val="00EF3BA3"/>
    <w:rsid w:val="00EF4B55"/>
    <w:rsid w:val="00EF533C"/>
    <w:rsid w:val="00EF579C"/>
    <w:rsid w:val="00EF6100"/>
    <w:rsid w:val="00EF6874"/>
    <w:rsid w:val="00EF6E04"/>
    <w:rsid w:val="00EF6FDA"/>
    <w:rsid w:val="00F00181"/>
    <w:rsid w:val="00F00185"/>
    <w:rsid w:val="00F01195"/>
    <w:rsid w:val="00F01344"/>
    <w:rsid w:val="00F01679"/>
    <w:rsid w:val="00F02027"/>
    <w:rsid w:val="00F02DB5"/>
    <w:rsid w:val="00F039E8"/>
    <w:rsid w:val="00F044B4"/>
    <w:rsid w:val="00F04707"/>
    <w:rsid w:val="00F04C71"/>
    <w:rsid w:val="00F04DA9"/>
    <w:rsid w:val="00F05371"/>
    <w:rsid w:val="00F05438"/>
    <w:rsid w:val="00F054F0"/>
    <w:rsid w:val="00F05B90"/>
    <w:rsid w:val="00F05F41"/>
    <w:rsid w:val="00F06DF1"/>
    <w:rsid w:val="00F075A4"/>
    <w:rsid w:val="00F078F7"/>
    <w:rsid w:val="00F108D6"/>
    <w:rsid w:val="00F114E2"/>
    <w:rsid w:val="00F125F4"/>
    <w:rsid w:val="00F1261A"/>
    <w:rsid w:val="00F13846"/>
    <w:rsid w:val="00F14C5D"/>
    <w:rsid w:val="00F15099"/>
    <w:rsid w:val="00F165D4"/>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3B01"/>
    <w:rsid w:val="00F34347"/>
    <w:rsid w:val="00F34A94"/>
    <w:rsid w:val="00F358D2"/>
    <w:rsid w:val="00F40083"/>
    <w:rsid w:val="00F40695"/>
    <w:rsid w:val="00F40F43"/>
    <w:rsid w:val="00F41C86"/>
    <w:rsid w:val="00F425A3"/>
    <w:rsid w:val="00F4296C"/>
    <w:rsid w:val="00F43399"/>
    <w:rsid w:val="00F43CB5"/>
    <w:rsid w:val="00F43E1F"/>
    <w:rsid w:val="00F44A7F"/>
    <w:rsid w:val="00F44F13"/>
    <w:rsid w:val="00F453B0"/>
    <w:rsid w:val="00F45736"/>
    <w:rsid w:val="00F4583E"/>
    <w:rsid w:val="00F468C9"/>
    <w:rsid w:val="00F46CB0"/>
    <w:rsid w:val="00F50137"/>
    <w:rsid w:val="00F509E0"/>
    <w:rsid w:val="00F50B7D"/>
    <w:rsid w:val="00F51C4B"/>
    <w:rsid w:val="00F524B6"/>
    <w:rsid w:val="00F52561"/>
    <w:rsid w:val="00F52862"/>
    <w:rsid w:val="00F530F2"/>
    <w:rsid w:val="00F53367"/>
    <w:rsid w:val="00F53504"/>
    <w:rsid w:val="00F54510"/>
    <w:rsid w:val="00F54BA9"/>
    <w:rsid w:val="00F5502E"/>
    <w:rsid w:val="00F55165"/>
    <w:rsid w:val="00F56112"/>
    <w:rsid w:val="00F56B25"/>
    <w:rsid w:val="00F56E3E"/>
    <w:rsid w:val="00F57198"/>
    <w:rsid w:val="00F5723E"/>
    <w:rsid w:val="00F60378"/>
    <w:rsid w:val="00F61678"/>
    <w:rsid w:val="00F6260A"/>
    <w:rsid w:val="00F637BF"/>
    <w:rsid w:val="00F64C4E"/>
    <w:rsid w:val="00F65E88"/>
    <w:rsid w:val="00F65F44"/>
    <w:rsid w:val="00F66AA2"/>
    <w:rsid w:val="00F66EB0"/>
    <w:rsid w:val="00F67421"/>
    <w:rsid w:val="00F67AD8"/>
    <w:rsid w:val="00F7019C"/>
    <w:rsid w:val="00F7059D"/>
    <w:rsid w:val="00F7070F"/>
    <w:rsid w:val="00F72044"/>
    <w:rsid w:val="00F720EC"/>
    <w:rsid w:val="00F73364"/>
    <w:rsid w:val="00F736CB"/>
    <w:rsid w:val="00F738DD"/>
    <w:rsid w:val="00F7445E"/>
    <w:rsid w:val="00F76A5C"/>
    <w:rsid w:val="00F77615"/>
    <w:rsid w:val="00F77B95"/>
    <w:rsid w:val="00F77CDB"/>
    <w:rsid w:val="00F77DF2"/>
    <w:rsid w:val="00F801AC"/>
    <w:rsid w:val="00F808F2"/>
    <w:rsid w:val="00F8191F"/>
    <w:rsid w:val="00F81C1D"/>
    <w:rsid w:val="00F81CBF"/>
    <w:rsid w:val="00F81D2E"/>
    <w:rsid w:val="00F81E3A"/>
    <w:rsid w:val="00F82136"/>
    <w:rsid w:val="00F823AF"/>
    <w:rsid w:val="00F84345"/>
    <w:rsid w:val="00F84531"/>
    <w:rsid w:val="00F84EE3"/>
    <w:rsid w:val="00F865DA"/>
    <w:rsid w:val="00F867AB"/>
    <w:rsid w:val="00F90518"/>
    <w:rsid w:val="00F91213"/>
    <w:rsid w:val="00F925E2"/>
    <w:rsid w:val="00F92613"/>
    <w:rsid w:val="00F93545"/>
    <w:rsid w:val="00F93B8D"/>
    <w:rsid w:val="00F93DCD"/>
    <w:rsid w:val="00F945D6"/>
    <w:rsid w:val="00F94E47"/>
    <w:rsid w:val="00F9542D"/>
    <w:rsid w:val="00F95C7A"/>
    <w:rsid w:val="00F974B9"/>
    <w:rsid w:val="00F97FD8"/>
    <w:rsid w:val="00FA096E"/>
    <w:rsid w:val="00FA18FA"/>
    <w:rsid w:val="00FA2F5F"/>
    <w:rsid w:val="00FA37B3"/>
    <w:rsid w:val="00FA3C02"/>
    <w:rsid w:val="00FA3F49"/>
    <w:rsid w:val="00FA41E6"/>
    <w:rsid w:val="00FA4B9C"/>
    <w:rsid w:val="00FA5157"/>
    <w:rsid w:val="00FA5BA6"/>
    <w:rsid w:val="00FA5EBA"/>
    <w:rsid w:val="00FA6E4F"/>
    <w:rsid w:val="00FA6FEA"/>
    <w:rsid w:val="00FA7851"/>
    <w:rsid w:val="00FA79D6"/>
    <w:rsid w:val="00FB052D"/>
    <w:rsid w:val="00FB0562"/>
    <w:rsid w:val="00FB1119"/>
    <w:rsid w:val="00FB1A5D"/>
    <w:rsid w:val="00FB2840"/>
    <w:rsid w:val="00FB2845"/>
    <w:rsid w:val="00FB29CE"/>
    <w:rsid w:val="00FB2DB7"/>
    <w:rsid w:val="00FB2F15"/>
    <w:rsid w:val="00FB3119"/>
    <w:rsid w:val="00FB3899"/>
    <w:rsid w:val="00FB4F11"/>
    <w:rsid w:val="00FB5331"/>
    <w:rsid w:val="00FB65CD"/>
    <w:rsid w:val="00FB6AB9"/>
    <w:rsid w:val="00FB6FB1"/>
    <w:rsid w:val="00FB71FC"/>
    <w:rsid w:val="00FC01C1"/>
    <w:rsid w:val="00FC0282"/>
    <w:rsid w:val="00FC0A12"/>
    <w:rsid w:val="00FC23A7"/>
    <w:rsid w:val="00FC2564"/>
    <w:rsid w:val="00FC370D"/>
    <w:rsid w:val="00FC3E16"/>
    <w:rsid w:val="00FC487A"/>
    <w:rsid w:val="00FC4CB2"/>
    <w:rsid w:val="00FC5062"/>
    <w:rsid w:val="00FC5F34"/>
    <w:rsid w:val="00FC6A42"/>
    <w:rsid w:val="00FC71A3"/>
    <w:rsid w:val="00FD097D"/>
    <w:rsid w:val="00FD0C5F"/>
    <w:rsid w:val="00FD17B5"/>
    <w:rsid w:val="00FD196C"/>
    <w:rsid w:val="00FD19CD"/>
    <w:rsid w:val="00FD2462"/>
    <w:rsid w:val="00FD2947"/>
    <w:rsid w:val="00FD2EF0"/>
    <w:rsid w:val="00FD3707"/>
    <w:rsid w:val="00FD3D75"/>
    <w:rsid w:val="00FD48EA"/>
    <w:rsid w:val="00FD5459"/>
    <w:rsid w:val="00FD5961"/>
    <w:rsid w:val="00FD59EF"/>
    <w:rsid w:val="00FD6D77"/>
    <w:rsid w:val="00FD70F5"/>
    <w:rsid w:val="00FD711B"/>
    <w:rsid w:val="00FD77A6"/>
    <w:rsid w:val="00FD7B4B"/>
    <w:rsid w:val="00FD7C3E"/>
    <w:rsid w:val="00FE1A29"/>
    <w:rsid w:val="00FE29F1"/>
    <w:rsid w:val="00FE2A57"/>
    <w:rsid w:val="00FE2BB1"/>
    <w:rsid w:val="00FE3B2D"/>
    <w:rsid w:val="00FE3C8E"/>
    <w:rsid w:val="00FE3CE5"/>
    <w:rsid w:val="00FE49A5"/>
    <w:rsid w:val="00FE4E78"/>
    <w:rsid w:val="00FE53A7"/>
    <w:rsid w:val="00FE6565"/>
    <w:rsid w:val="00FE7011"/>
    <w:rsid w:val="00FE732D"/>
    <w:rsid w:val="00FE7A42"/>
    <w:rsid w:val="00FE7E8D"/>
    <w:rsid w:val="00FF009D"/>
    <w:rsid w:val="00FF0C72"/>
    <w:rsid w:val="00FF14E7"/>
    <w:rsid w:val="00FF1714"/>
    <w:rsid w:val="00FF1E50"/>
    <w:rsid w:val="00FF2DCC"/>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71151"/>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D77350"/>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2"/>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Nerazreenaomemba1">
    <w:name w:val="Nerazrešena omemba1"/>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D77350"/>
    <w:rPr>
      <w:sz w:val="24"/>
      <w:szCs w:val="24"/>
    </w:rPr>
  </w:style>
  <w:style w:type="character" w:styleId="Nerazreenaomemba">
    <w:name w:val="Unresolved Mention"/>
    <w:basedOn w:val="Privzetapisavaodstavka"/>
    <w:uiPriority w:val="99"/>
    <w:semiHidden/>
    <w:unhideWhenUsed/>
    <w:rsid w:val="00215B29"/>
    <w:rPr>
      <w:color w:val="605E5C"/>
      <w:shd w:val="clear" w:color="auto" w:fill="E1DFDD"/>
    </w:rPr>
  </w:style>
  <w:style w:type="table" w:customStyle="1" w:styleId="Tabelamrea3">
    <w:name w:val="Tabela – mreža3"/>
    <w:basedOn w:val="Navadnatabela"/>
    <w:next w:val="Tabelamrea"/>
    <w:rsid w:val="0020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0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5317203">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041929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78033033">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993586">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576289157">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47941">
      <w:bodyDiv w:val="1"/>
      <w:marLeft w:val="0"/>
      <w:marRight w:val="0"/>
      <w:marTop w:val="0"/>
      <w:marBottom w:val="0"/>
      <w:divBdr>
        <w:top w:val="none" w:sz="0" w:space="0" w:color="auto"/>
        <w:left w:val="none" w:sz="0" w:space="0" w:color="auto"/>
        <w:bottom w:val="none" w:sz="0" w:space="0" w:color="auto"/>
        <w:right w:val="none" w:sz="0" w:space="0" w:color="auto"/>
      </w:divBdr>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1551003">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4136525">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42837111">
      <w:bodyDiv w:val="1"/>
      <w:marLeft w:val="0"/>
      <w:marRight w:val="0"/>
      <w:marTop w:val="0"/>
      <w:marBottom w:val="0"/>
      <w:divBdr>
        <w:top w:val="none" w:sz="0" w:space="0" w:color="auto"/>
        <w:left w:val="none" w:sz="0" w:space="0" w:color="auto"/>
        <w:bottom w:val="none" w:sz="0" w:space="0" w:color="auto"/>
        <w:right w:val="none" w:sz="0" w:space="0" w:color="auto"/>
      </w:divBdr>
    </w:div>
    <w:div w:id="1254584872">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38824717">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693681">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djn.mju.gov.si/sistem-javnega-narocanja/pravno-varstv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FAF9B-55F7-414A-9114-B2DF81020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42</Pages>
  <Words>14850</Words>
  <Characters>84647</Characters>
  <Application>Microsoft Office Word</Application>
  <DocSecurity>0</DocSecurity>
  <Lines>705</Lines>
  <Paragraphs>198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99299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Kambur Emir</cp:lastModifiedBy>
  <cp:revision>3</cp:revision>
  <cp:lastPrinted>2023-11-09T13:33:00Z</cp:lastPrinted>
  <dcterms:created xsi:type="dcterms:W3CDTF">2023-12-06T11:41:00Z</dcterms:created>
  <dcterms:modified xsi:type="dcterms:W3CDTF">2023-12-06T11:49:00Z</dcterms:modified>
</cp:coreProperties>
</file>